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64D8" w:rsidRPr="001155DC" w:rsidRDefault="00CC6DA8" w:rsidP="004D4BF7">
      <w:pPr>
        <w:spacing w:line="320" w:lineRule="atLeast"/>
        <w:rPr>
          <w:rFonts w:ascii="Times New Roman" w:eastAsia="黑体" w:hAnsi="Times New Roman" w:cs="Times New Roman"/>
          <w:color w:val="FF0000"/>
          <w:spacing w:val="10"/>
          <w:szCs w:val="21"/>
        </w:rPr>
      </w:pPr>
      <w:r w:rsidRPr="001155DC">
        <w:rPr>
          <w:rFonts w:ascii="Times New Roman" w:eastAsia="黑体" w:hAnsi="Times New Roman" w:cs="Times New Roman"/>
          <w:noProof/>
          <w:spacing w:val="10"/>
        </w:rPr>
        <mc:AlternateContent>
          <mc:Choice Requires="wps">
            <w:drawing>
              <wp:anchor distT="0" distB="0" distL="114300" distR="114300" simplePos="0" relativeHeight="251687936" behindDoc="0" locked="0" layoutInCell="1" allowOverlap="1">
                <wp:simplePos x="0" y="0"/>
                <wp:positionH relativeFrom="column">
                  <wp:posOffset>-690880</wp:posOffset>
                </wp:positionH>
                <wp:positionV relativeFrom="page">
                  <wp:posOffset>696595</wp:posOffset>
                </wp:positionV>
                <wp:extent cx="414020" cy="8125460"/>
                <wp:effectExtent l="0" t="0" r="0" b="0"/>
                <wp:wrapNone/>
                <wp:docPr id="43"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81254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C78DC" w:rsidRDefault="00AC78DC" w:rsidP="00FE7291">
                            <w:pPr>
                              <w:ind w:left="420" w:hanging="420"/>
                            </w:pPr>
                            <w:r>
                              <w:rPr>
                                <w:rFonts w:hint="eastAsia"/>
                              </w:rPr>
                              <w:t>-------------</w:t>
                            </w:r>
                            <w:r>
                              <w:rPr>
                                <w:rFonts w:hint="eastAsia"/>
                              </w:rPr>
                              <w:t>在</w:t>
                            </w:r>
                            <w:r>
                              <w:rPr>
                                <w:rFonts w:hint="eastAsia"/>
                              </w:rPr>
                              <w:t>--------------------</w:t>
                            </w:r>
                            <w:r>
                              <w:rPr>
                                <w:rFonts w:hint="eastAsia"/>
                              </w:rPr>
                              <w:t>此</w:t>
                            </w:r>
                            <w:r>
                              <w:rPr>
                                <w:rFonts w:hint="eastAsia"/>
                              </w:rPr>
                              <w:t>--------------------</w:t>
                            </w:r>
                            <w:r>
                              <w:rPr>
                                <w:rFonts w:hint="eastAsia"/>
                              </w:rPr>
                              <w:t>卷</w:t>
                            </w:r>
                            <w:r>
                              <w:rPr>
                                <w:rFonts w:hint="eastAsia"/>
                              </w:rPr>
                              <w:t>--------------------</w:t>
                            </w:r>
                            <w:r>
                              <w:rPr>
                                <w:rFonts w:hint="eastAsia"/>
                              </w:rPr>
                              <w:t>上</w:t>
                            </w:r>
                            <w:r>
                              <w:rPr>
                                <w:rFonts w:hint="eastAsia"/>
                              </w:rPr>
                              <w:t>--------------------</w:t>
                            </w:r>
                            <w:r>
                              <w:t>答</w:t>
                            </w:r>
                            <w:r>
                              <w:rPr>
                                <w:rFonts w:hint="eastAsia"/>
                              </w:rPr>
                              <w:t>--------------------</w:t>
                            </w:r>
                            <w:r>
                              <w:t>题</w:t>
                            </w:r>
                            <w:r>
                              <w:rPr>
                                <w:rFonts w:hint="eastAsia"/>
                              </w:rPr>
                              <w:t>--------------------</w:t>
                            </w:r>
                            <w:r>
                              <w:t>无</w:t>
                            </w:r>
                            <w:r>
                              <w:rPr>
                                <w:rFonts w:hint="eastAsia"/>
                              </w:rPr>
                              <w:t>--------------------</w:t>
                            </w:r>
                            <w:r>
                              <w:t>效</w:t>
                            </w:r>
                            <w:r>
                              <w:rPr>
                                <w:rFonts w:hint="eastAsia"/>
                              </w:rPr>
                              <w:t>----------------</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4" o:spid="_x0000_s1026" type="#_x0000_t202" style="position:absolute;left:0;text-align:left;margin-left:-54.4pt;margin-top:54.85pt;width:32.6pt;height:639.8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" filled="f" stroked="f" strokeweight=".5pt">
                <v:textbox style="layout-flow:vertical-ideographic">
                  <w:txbxContent>
                    <w:p w:rsidR="00AC78DC" w:rsidRDefault="00AC78DC" w:rsidP="00FE7291">
                      <w:pPr>
                        <w:ind w:left="420" w:hanging="420"/>
                      </w:pPr>
                      <w:r>
                        <w:rPr>
                          <w:rFonts w:hint="eastAsia"/>
                        </w:rPr>
                        <w:t>-------------</w:t>
                      </w:r>
                      <w:r>
                        <w:rPr>
                          <w:rFonts w:hint="eastAsia"/>
                        </w:rPr>
                        <w:t>在</w:t>
                      </w:r>
                      <w:r>
                        <w:rPr>
                          <w:rFonts w:hint="eastAsia"/>
                        </w:rPr>
                        <w:t>--------------------</w:t>
                      </w:r>
                      <w:r>
                        <w:rPr>
                          <w:rFonts w:hint="eastAsia"/>
                        </w:rPr>
                        <w:t>此</w:t>
                      </w:r>
                      <w:r>
                        <w:rPr>
                          <w:rFonts w:hint="eastAsia"/>
                        </w:rPr>
                        <w:t>--------------------</w:t>
                      </w:r>
                      <w:r>
                        <w:rPr>
                          <w:rFonts w:hint="eastAsia"/>
                        </w:rPr>
                        <w:t>卷</w:t>
                      </w:r>
                      <w:r>
                        <w:rPr>
                          <w:rFonts w:hint="eastAsia"/>
                        </w:rPr>
                        <w:t>--------------------</w:t>
                      </w:r>
                      <w:r>
                        <w:rPr>
                          <w:rFonts w:hint="eastAsia"/>
                        </w:rPr>
                        <w:t>上</w:t>
                      </w:r>
                      <w:r>
                        <w:rPr>
                          <w:rFonts w:hint="eastAsia"/>
                        </w:rPr>
                        <w:t>--------------------</w:t>
                      </w:r>
                      <w:r>
                        <w:t>答</w:t>
                      </w:r>
                      <w:r>
                        <w:rPr>
                          <w:rFonts w:hint="eastAsia"/>
                        </w:rPr>
                        <w:t>--------------------</w:t>
                      </w:r>
                      <w:r>
                        <w:t>题</w:t>
                      </w:r>
                      <w:r>
                        <w:rPr>
                          <w:rFonts w:hint="eastAsia"/>
                        </w:rPr>
                        <w:t>--------------------</w:t>
                      </w:r>
                      <w:r>
                        <w:t>无</w:t>
                      </w:r>
                      <w:r>
                        <w:rPr>
                          <w:rFonts w:hint="eastAsia"/>
                        </w:rPr>
                        <w:t>--------------------</w:t>
                      </w:r>
                      <w:r>
                        <w:t>效</w:t>
                      </w:r>
                      <w:r>
                        <w:rPr>
                          <w:rFonts w:hint="eastAsia"/>
                        </w:rPr>
                        <w:t>----------------</w:t>
                      </w:r>
                    </w:p>
                  </w:txbxContent>
                </v:textbox>
                <w10:wrap anchory="page"/>
              </v:shape>
            </w:pict>
          </mc:Fallback>
        </mc:AlternateContent>
      </w:r>
      <w:r w:rsidR="00866EDF" w:rsidRPr="001155DC">
        <w:rPr>
          <w:rFonts w:ascii="Times New Roman" w:eastAsia="黑体" w:hAnsi="Times New Roman" w:cs="Times New Roman"/>
          <w:spacing w:val="10"/>
          <w:szCs w:val="21"/>
        </w:rPr>
        <w:t>绝密</w:t>
      </w:r>
      <w:r w:rsidR="00866EDF" w:rsidRPr="001155DC">
        <w:rPr>
          <w:rFonts w:ascii="Segoe UI Symbol" w:eastAsia="黑体" w:hAnsi="Segoe UI Symbol" w:cs="Segoe UI Symbol"/>
          <w:spacing w:val="10"/>
          <w:szCs w:val="21"/>
        </w:rPr>
        <w:t>★</w:t>
      </w:r>
      <w:r w:rsidR="00866EDF" w:rsidRPr="001155DC">
        <w:rPr>
          <w:rFonts w:ascii="Times New Roman" w:eastAsia="黑体" w:hAnsi="Times New Roman" w:cs="Times New Roman"/>
          <w:spacing w:val="10"/>
          <w:szCs w:val="21"/>
        </w:rPr>
        <w:t>启</w:t>
      </w:r>
      <w:r w:rsidR="00D8472D" w:rsidRPr="001155DC">
        <w:rPr>
          <w:rFonts w:ascii="Times New Roman" w:eastAsia="黑体" w:hAnsi="Times New Roman" w:cs="Times New Roman"/>
          <w:spacing w:val="10"/>
          <w:szCs w:val="21"/>
        </w:rPr>
        <w:t>用</w:t>
      </w:r>
      <w:r w:rsidR="00866EDF" w:rsidRPr="001155DC">
        <w:rPr>
          <w:rFonts w:ascii="Times New Roman" w:eastAsia="黑体" w:hAnsi="Times New Roman" w:cs="Times New Roman"/>
          <w:spacing w:val="10"/>
          <w:szCs w:val="21"/>
        </w:rPr>
        <w:t>前</w:t>
      </w:r>
    </w:p>
    <w:p w:rsidR="00BD519F" w:rsidRPr="001155DC" w:rsidRDefault="000064DD" w:rsidP="00975BE3">
      <w:pPr>
        <w:spacing w:beforeLines="50" w:before="120" w:afterLines="50" w:after="120" w:line="320" w:lineRule="atLeast"/>
        <w:jc w:val="center"/>
        <w:rPr>
          <w:rFonts w:ascii="Times New Roman" w:eastAsia="宋体" w:hAnsi="Times New Roman" w:cs="Times New Roman"/>
          <w:bCs/>
          <w:sz w:val="32"/>
          <w:szCs w:val="32"/>
        </w:rPr>
      </w:pPr>
      <w:r>
        <w:rPr>
          <w:rFonts w:ascii="Times New Roman" w:eastAsia="宋体" w:hAnsi="Times New Roman" w:cs="Times New Roman" w:hint="eastAsia"/>
          <w:bCs/>
          <w:sz w:val="32"/>
          <w:szCs w:val="32"/>
        </w:rPr>
        <w:t>浙江省绍兴市</w:t>
      </w:r>
      <w:r w:rsidRPr="00664C70">
        <w:rPr>
          <w:rFonts w:ascii="Times New Roman" w:eastAsia="宋体" w:hAnsi="Times New Roman" w:cs="Times New Roman" w:hint="eastAsia"/>
          <w:bCs/>
          <w:sz w:val="32"/>
          <w:szCs w:val="32"/>
        </w:rPr>
        <w:t>2</w:t>
      </w:r>
      <w:r w:rsidRPr="00664C70">
        <w:rPr>
          <w:rFonts w:ascii="Times New Roman" w:eastAsia="宋体" w:hAnsi="Times New Roman" w:cs="Times New Roman"/>
          <w:bCs/>
          <w:sz w:val="32"/>
          <w:szCs w:val="32"/>
        </w:rPr>
        <w:t>019</w:t>
      </w:r>
      <w:r>
        <w:rPr>
          <w:rFonts w:ascii="Times New Roman" w:eastAsia="宋体" w:hAnsi="Times New Roman" w:cs="Times New Roman"/>
          <w:bCs/>
          <w:sz w:val="32"/>
          <w:szCs w:val="32"/>
        </w:rPr>
        <w:t>年中考试卷</w:t>
      </w:r>
    </w:p>
    <w:p w:rsidR="00BD519F" w:rsidRPr="00334DD0" w:rsidRDefault="00BD519F" w:rsidP="00334DD0">
      <w:pPr>
        <w:spacing w:beforeLines="50" w:before="120" w:afterLines="50" w:after="120" w:line="320" w:lineRule="atLeast"/>
        <w:jc w:val="center"/>
        <w:rPr>
          <w:rFonts w:ascii="Times New Roman" w:eastAsia="黑体" w:hAnsi="Times New Roman" w:cs="Times New Roman"/>
          <w:bCs/>
          <w:sz w:val="44"/>
          <w:szCs w:val="44"/>
        </w:rPr>
      </w:pPr>
      <w:r w:rsidRPr="001155DC">
        <w:rPr>
          <w:rFonts w:ascii="Times New Roman" w:eastAsia="黑体" w:hAnsi="Times New Roman" w:cs="Times New Roman"/>
          <w:bCs/>
          <w:sz w:val="44"/>
          <w:szCs w:val="44"/>
        </w:rPr>
        <w:t>英</w:t>
      </w:r>
      <w:r w:rsidRPr="001155DC">
        <w:rPr>
          <w:rFonts w:ascii="Times New Roman" w:eastAsia="黑体" w:hAnsi="Times New Roman" w:cs="Times New Roman"/>
          <w:bCs/>
          <w:sz w:val="44"/>
          <w:szCs w:val="44"/>
        </w:rPr>
        <w:t xml:space="preserve">  </w:t>
      </w:r>
      <w:r w:rsidRPr="001155DC">
        <w:rPr>
          <w:rFonts w:ascii="Times New Roman" w:eastAsia="黑体" w:hAnsi="Times New Roman" w:cs="Times New Roman"/>
          <w:bCs/>
          <w:sz w:val="44"/>
          <w:szCs w:val="44"/>
        </w:rPr>
        <w:t>语</w:t>
      </w:r>
      <w:r w:rsidR="00CC6DA8" w:rsidRPr="001155DC">
        <w:rPr>
          <w:rFonts w:ascii="Times New Roman" w:eastAsia="楷体" w:hAnsi="Times New Roman" w:cs="Times New Roman"/>
          <w:noProof/>
          <w:sz w:val="32"/>
          <w:szCs w:val="32"/>
        </w:rPr>
        <mc:AlternateContent>
          <mc:Choice Requires="wps">
            <w:drawing>
              <wp:anchor distT="0" distB="0" distL="114300" distR="114300" simplePos="0" relativeHeight="251689984" behindDoc="0" locked="0" layoutInCell="1" allowOverlap="1">
                <wp:simplePos x="0" y="0"/>
                <wp:positionH relativeFrom="column">
                  <wp:posOffset>-1009650</wp:posOffset>
                </wp:positionH>
                <wp:positionV relativeFrom="page">
                  <wp:posOffset>2011045</wp:posOffset>
                </wp:positionV>
                <wp:extent cx="414020" cy="5684520"/>
                <wp:effectExtent l="0" t="0" r="0" b="0"/>
                <wp:wrapNone/>
                <wp:docPr id="40"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56845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C78DC" w:rsidRPr="007B4793" w:rsidRDefault="00AC78DC" w:rsidP="00FE7291">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Pr>
                                <w:rFonts w:hint="eastAsia"/>
                              </w:rPr>
                              <w:t>考生号</w:t>
                            </w:r>
                            <w:r>
                              <w:rPr>
                                <w:rFonts w:hint="eastAsia"/>
                              </w:rPr>
                              <w:t xml:space="preserve">________________  ________________    </w:t>
                            </w:r>
                            <w:r>
                              <w:t>___________</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本框 3" o:spid="_x0000_s1027" type="#_x0000_t202" style="position:absolute;left:0;text-align:left;margin-left:-79.5pt;margin-top:158.35pt;width:32.6pt;height:447.6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" filled="f" stroked="f" strokeweight=".5pt">
                <v:textbox style="layout-flow:vertical;mso-layout-flow-alt:bottom-to-top">
                  <w:txbxContent>
                    <w:p w:rsidR="00AC78DC" w:rsidRPr="007B4793" w:rsidRDefault="00AC78DC" w:rsidP="00FE7291">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Pr>
                          <w:rFonts w:hint="eastAsia"/>
                        </w:rPr>
                        <w:t>考生号</w:t>
                      </w:r>
                      <w:r>
                        <w:rPr>
                          <w:rFonts w:hint="eastAsia"/>
                        </w:rPr>
                        <w:t xml:space="preserve">________________  ________________    </w:t>
                      </w:r>
                      <w:r>
                        <w:t>___________</w:t>
                      </w:r>
                    </w:p>
                  </w:txbxContent>
                </v:textbox>
                <w10:wrap anchory="page"/>
              </v:shape>
            </w:pict>
          </mc:Fallback>
        </mc:AlternateContent>
      </w:r>
    </w:p>
    <w:p w:rsidR="00F57A52" w:rsidRPr="003440B2" w:rsidRDefault="00F57A52" w:rsidP="003440B2">
      <w:pPr>
        <w:spacing w:beforeLines="50" w:before="120" w:afterLines="50" w:after="120" w:line="320" w:lineRule="atLeast"/>
        <w:jc w:val="center"/>
        <w:rPr>
          <w:rFonts w:ascii="黑体" w:eastAsia="黑体" w:hAnsi="黑体" w:cs="Times New Roman"/>
          <w:sz w:val="28"/>
          <w:szCs w:val="28"/>
        </w:rPr>
      </w:pPr>
      <w:r w:rsidRPr="003440B2">
        <w:rPr>
          <w:rFonts w:ascii="黑体" w:eastAsia="黑体" w:hAnsi="黑体" w:cs="Times New Roman"/>
          <w:sz w:val="28"/>
          <w:szCs w:val="28"/>
        </w:rPr>
        <w:t>卷</w:t>
      </w:r>
      <w:r w:rsidRPr="00143E74">
        <w:rPr>
          <w:rFonts w:asciiTheme="minorEastAsia" w:hAnsiTheme="minorEastAsia" w:cs="Times New Roman"/>
          <w:sz w:val="28"/>
          <w:szCs w:val="28"/>
        </w:rPr>
        <w:t>Ⅰ</w:t>
      </w:r>
      <w:r w:rsidRPr="003440B2">
        <w:rPr>
          <w:rFonts w:ascii="黑体" w:eastAsia="黑体" w:hAnsi="黑体" w:cs="Times New Roman"/>
          <w:sz w:val="28"/>
          <w:szCs w:val="28"/>
        </w:rPr>
        <w:t>（选择题 共</w:t>
      </w:r>
      <w:r w:rsidRPr="00664C70">
        <w:rPr>
          <w:rFonts w:ascii="Times New Roman" w:eastAsia="黑体" w:hAnsi="Times New Roman" w:cs="Times New Roman"/>
          <w:sz w:val="28"/>
          <w:szCs w:val="28"/>
        </w:rPr>
        <w:t>70</w:t>
      </w:r>
      <w:r w:rsidRPr="003440B2">
        <w:rPr>
          <w:rFonts w:ascii="黑体" w:eastAsia="黑体" w:hAnsi="黑体" w:cs="Times New Roman"/>
          <w:sz w:val="28"/>
          <w:szCs w:val="28"/>
        </w:rPr>
        <w:t>分）</w:t>
      </w:r>
    </w:p>
    <w:p w:rsidR="00855689" w:rsidRPr="00C63F8A" w:rsidRDefault="00FC185F" w:rsidP="00C63F8A">
      <w:pPr>
        <w:jc w:val="center"/>
        <w:rPr>
          <w:rFonts w:ascii="黑体" w:eastAsia="黑体" w:hAnsi="黑体" w:cs="Times New Roman"/>
          <w:sz w:val="24"/>
          <w:szCs w:val="24"/>
        </w:rPr>
      </w:pPr>
      <w:r w:rsidRPr="00C63F8A">
        <w:rPr>
          <w:rFonts w:ascii="黑体" w:eastAsia="黑体" w:hAnsi="黑体" w:cs="Times New Roman"/>
          <w:sz w:val="24"/>
          <w:szCs w:val="24"/>
        </w:rPr>
        <w:t>（一）听力部分</w:t>
      </w:r>
      <w:r w:rsidR="00F57A52" w:rsidRPr="00C63F8A">
        <w:rPr>
          <w:rFonts w:ascii="黑体" w:eastAsia="黑体" w:hAnsi="黑体" w:cs="Times New Roman"/>
          <w:sz w:val="24"/>
          <w:szCs w:val="24"/>
        </w:rPr>
        <w:t>（共</w:t>
      </w:r>
      <w:r w:rsidR="00F57A52" w:rsidRPr="00664C70">
        <w:rPr>
          <w:rFonts w:ascii="Times New Roman" w:eastAsia="黑体" w:hAnsi="Times New Roman" w:cs="Times New Roman"/>
          <w:sz w:val="24"/>
          <w:szCs w:val="24"/>
        </w:rPr>
        <w:t>25</w:t>
      </w:r>
      <w:r w:rsidR="00F57A52" w:rsidRPr="00C63F8A">
        <w:rPr>
          <w:rFonts w:ascii="黑体" w:eastAsia="黑体" w:hAnsi="黑体" w:cs="Times New Roman"/>
          <w:sz w:val="24"/>
          <w:szCs w:val="24"/>
        </w:rPr>
        <w:t>分）</w:t>
      </w:r>
    </w:p>
    <w:p w:rsidR="00855689" w:rsidRPr="001155DC" w:rsidRDefault="00855689" w:rsidP="006C11E9">
      <w:pPr>
        <w:spacing w:line="340" w:lineRule="atLeast"/>
        <w:jc w:val="left"/>
        <w:rPr>
          <w:rFonts w:ascii="Times New Roman" w:eastAsia="黑体" w:hAnsi="Times New Roman" w:cs="Times New Roman"/>
          <w:sz w:val="24"/>
          <w:szCs w:val="24"/>
        </w:rPr>
      </w:pPr>
      <w:r w:rsidRPr="001155DC">
        <w:rPr>
          <w:rFonts w:ascii="Times New Roman" w:eastAsia="黑体" w:hAnsi="Times New Roman" w:cs="Times New Roman"/>
          <w:sz w:val="24"/>
          <w:szCs w:val="24"/>
        </w:rPr>
        <w:t>一、</w:t>
      </w:r>
      <w:r w:rsidR="00F57A52" w:rsidRPr="001155DC">
        <w:rPr>
          <w:rFonts w:ascii="Times New Roman" w:eastAsia="黑体" w:hAnsi="Times New Roman" w:cs="Times New Roman"/>
          <w:sz w:val="24"/>
          <w:szCs w:val="24"/>
        </w:rPr>
        <w:t>听力（本题共有</w:t>
      </w:r>
      <w:r w:rsidR="00F57A52" w:rsidRPr="00664C70">
        <w:rPr>
          <w:rFonts w:ascii="Times New Roman" w:eastAsia="黑体" w:hAnsi="Times New Roman" w:cs="Times New Roman"/>
          <w:sz w:val="24"/>
          <w:szCs w:val="24"/>
        </w:rPr>
        <w:t>15</w:t>
      </w:r>
      <w:r w:rsidR="00F57A52" w:rsidRPr="001155DC">
        <w:rPr>
          <w:rFonts w:ascii="Times New Roman" w:eastAsia="黑体" w:hAnsi="Times New Roman" w:cs="Times New Roman"/>
          <w:sz w:val="24"/>
          <w:szCs w:val="24"/>
        </w:rPr>
        <w:t>小题，第一节每小题</w:t>
      </w:r>
      <w:r w:rsidR="00F57A52" w:rsidRPr="00664C70">
        <w:rPr>
          <w:rFonts w:ascii="Times New Roman" w:eastAsia="黑体" w:hAnsi="Times New Roman" w:cs="Times New Roman"/>
          <w:sz w:val="24"/>
          <w:szCs w:val="24"/>
        </w:rPr>
        <w:t>1</w:t>
      </w:r>
      <w:r w:rsidR="00F57A52" w:rsidRPr="001155DC">
        <w:rPr>
          <w:rFonts w:ascii="Times New Roman" w:eastAsia="黑体" w:hAnsi="Times New Roman" w:cs="Times New Roman"/>
          <w:sz w:val="24"/>
          <w:szCs w:val="24"/>
        </w:rPr>
        <w:t>分，第二、三节每小题</w:t>
      </w:r>
      <w:r w:rsidR="00F57A52" w:rsidRPr="00664C70">
        <w:rPr>
          <w:rFonts w:ascii="Times New Roman" w:eastAsia="黑体" w:hAnsi="Times New Roman" w:cs="Times New Roman"/>
          <w:sz w:val="24"/>
          <w:szCs w:val="24"/>
        </w:rPr>
        <w:t>2</w:t>
      </w:r>
      <w:r w:rsidR="00F57A52" w:rsidRPr="001155DC">
        <w:rPr>
          <w:rFonts w:ascii="Times New Roman" w:eastAsia="黑体" w:hAnsi="Times New Roman" w:cs="Times New Roman"/>
          <w:sz w:val="24"/>
          <w:szCs w:val="24"/>
        </w:rPr>
        <w:t>分，共计</w:t>
      </w:r>
      <w:r w:rsidR="00F57A52" w:rsidRPr="00664C70">
        <w:rPr>
          <w:rFonts w:ascii="Times New Roman" w:eastAsia="黑体" w:hAnsi="Times New Roman" w:cs="Times New Roman"/>
          <w:sz w:val="24"/>
          <w:szCs w:val="24"/>
        </w:rPr>
        <w:t>25</w:t>
      </w:r>
      <w:r w:rsidR="00F57A52" w:rsidRPr="001155DC">
        <w:rPr>
          <w:rFonts w:ascii="Times New Roman" w:eastAsia="黑体" w:hAnsi="Times New Roman" w:cs="Times New Roman"/>
          <w:sz w:val="24"/>
          <w:szCs w:val="24"/>
        </w:rPr>
        <w:t>分）</w:t>
      </w:r>
    </w:p>
    <w:p w:rsidR="00F57A52" w:rsidRPr="001155DC" w:rsidRDefault="00F57A52" w:rsidP="006C11E9">
      <w:pPr>
        <w:spacing w:line="340" w:lineRule="atLeast"/>
        <w:jc w:val="left"/>
        <w:rPr>
          <w:rFonts w:ascii="Times New Roman" w:eastAsia="黑体" w:hAnsi="Times New Roman" w:cs="Times New Roman"/>
          <w:sz w:val="24"/>
          <w:szCs w:val="24"/>
        </w:rPr>
      </w:pPr>
      <w:r w:rsidRPr="001155DC">
        <w:rPr>
          <w:rFonts w:ascii="Times New Roman" w:eastAsia="黑体" w:hAnsi="Times New Roman" w:cs="Times New Roman"/>
        </w:rPr>
        <w:t>第一节：</w:t>
      </w:r>
      <w:r w:rsidR="00163512" w:rsidRPr="001155DC">
        <w:rPr>
          <w:rFonts w:ascii="Times New Roman" w:eastAsia="黑体" w:hAnsi="Times New Roman" w:cs="Times New Roman"/>
        </w:rPr>
        <w:t>听</w:t>
      </w:r>
      <w:r w:rsidRPr="001155DC">
        <w:rPr>
          <w:rFonts w:ascii="Times New Roman" w:eastAsia="黑体" w:hAnsi="Times New Roman" w:cs="Times New Roman"/>
        </w:rPr>
        <w:t>小对话，回答问题。</w:t>
      </w:r>
    </w:p>
    <w:p w:rsidR="00855689" w:rsidRPr="001155DC" w:rsidRDefault="00855689" w:rsidP="006C11E9">
      <w:pPr>
        <w:spacing w:line="340" w:lineRule="atLeast"/>
        <w:rPr>
          <w:rFonts w:ascii="Times New Roman" w:hAnsi="Times New Roman" w:cs="Times New Roman"/>
        </w:rPr>
      </w:pPr>
      <w:r w:rsidRPr="00664C70">
        <w:rPr>
          <w:rFonts w:ascii="Times New Roman" w:hAnsi="Times New Roman" w:cs="Times New Roman"/>
          <w:color w:val="000000"/>
        </w:rPr>
        <w:t>1</w:t>
      </w:r>
      <w:r w:rsidRPr="001155DC">
        <w:rPr>
          <w:rFonts w:ascii="Times New Roman" w:hAnsi="Times New Roman" w:cs="Times New Roman"/>
          <w:color w:val="000000"/>
        </w:rPr>
        <w:t>. Whose can the mobile phone be?</w:t>
      </w:r>
    </w:p>
    <w:p w:rsidR="00855689" w:rsidRPr="001155DC" w:rsidRDefault="00855689" w:rsidP="006C11E9">
      <w:pPr>
        <w:spacing w:line="340" w:lineRule="atLeast"/>
        <w:ind w:left="150"/>
        <w:rPr>
          <w:rFonts w:ascii="Times New Roman" w:hAnsi="Times New Roman" w:cs="Times New Roman"/>
        </w:rPr>
      </w:pPr>
      <w:r w:rsidRPr="001155DC">
        <w:rPr>
          <w:rFonts w:ascii="Times New Roman" w:hAnsi="Times New Roman" w:cs="Times New Roman"/>
          <w:color w:val="000000"/>
        </w:rPr>
        <w:t>A. Tom's</w:t>
      </w:r>
      <w:r w:rsidRPr="001155DC">
        <w:rPr>
          <w:rFonts w:ascii="Times New Roman" w:hAnsi="Times New Roman" w:cs="Times New Roman"/>
          <w:color w:val="000000"/>
        </w:rPr>
        <w:tab/>
      </w:r>
      <w:r w:rsidRPr="001155DC">
        <w:rPr>
          <w:rFonts w:ascii="Times New Roman" w:hAnsi="Times New Roman" w:cs="Times New Roman"/>
          <w:color w:val="000000"/>
        </w:rPr>
        <w:tab/>
      </w:r>
      <w:r w:rsidRPr="001155DC">
        <w:rPr>
          <w:rFonts w:ascii="Times New Roman" w:hAnsi="Times New Roman" w:cs="Times New Roman"/>
          <w:color w:val="000000"/>
        </w:rPr>
        <w:tab/>
      </w:r>
      <w:r w:rsidRPr="001155DC">
        <w:rPr>
          <w:rFonts w:ascii="Times New Roman" w:hAnsi="Times New Roman" w:cs="Times New Roman"/>
          <w:color w:val="000000"/>
        </w:rPr>
        <w:tab/>
      </w:r>
      <w:r w:rsidRPr="001155DC">
        <w:rPr>
          <w:rFonts w:ascii="Times New Roman" w:hAnsi="Times New Roman" w:cs="Times New Roman"/>
          <w:color w:val="000000"/>
        </w:rPr>
        <w:tab/>
        <w:t>B. Lucy's</w:t>
      </w:r>
      <w:r w:rsidRPr="001155DC">
        <w:rPr>
          <w:rFonts w:ascii="Times New Roman" w:hAnsi="Times New Roman" w:cs="Times New Roman"/>
          <w:color w:val="000000"/>
        </w:rPr>
        <w:tab/>
      </w:r>
      <w:r w:rsidRPr="001155DC">
        <w:rPr>
          <w:rFonts w:ascii="Times New Roman" w:hAnsi="Times New Roman" w:cs="Times New Roman"/>
          <w:color w:val="000000"/>
        </w:rPr>
        <w:tab/>
      </w:r>
      <w:r w:rsidRPr="001155DC">
        <w:rPr>
          <w:rFonts w:ascii="Times New Roman" w:hAnsi="Times New Roman" w:cs="Times New Roman"/>
          <w:color w:val="000000"/>
        </w:rPr>
        <w:tab/>
      </w:r>
      <w:r w:rsidRPr="001155DC">
        <w:rPr>
          <w:rFonts w:ascii="Times New Roman" w:hAnsi="Times New Roman" w:cs="Times New Roman"/>
          <w:color w:val="000000"/>
        </w:rPr>
        <w:tab/>
      </w:r>
      <w:r w:rsidRPr="001155DC">
        <w:rPr>
          <w:rFonts w:ascii="Times New Roman" w:hAnsi="Times New Roman" w:cs="Times New Roman"/>
          <w:color w:val="000000"/>
        </w:rPr>
        <w:tab/>
      </w:r>
      <w:r w:rsidRPr="001155DC">
        <w:rPr>
          <w:rFonts w:ascii="Times New Roman" w:hAnsi="Times New Roman" w:cs="Times New Roman"/>
          <w:color w:val="000000"/>
        </w:rPr>
        <w:tab/>
        <w:t>C. Nick's</w:t>
      </w:r>
    </w:p>
    <w:p w:rsidR="00855689" w:rsidRPr="001155DC" w:rsidRDefault="00855689" w:rsidP="006C11E9">
      <w:pPr>
        <w:spacing w:line="340" w:lineRule="atLeast"/>
        <w:rPr>
          <w:rFonts w:ascii="Times New Roman" w:hAnsi="Times New Roman" w:cs="Times New Roman"/>
        </w:rPr>
      </w:pPr>
      <w:r w:rsidRPr="00664C70">
        <w:rPr>
          <w:rFonts w:ascii="Times New Roman" w:hAnsi="Times New Roman" w:cs="Times New Roman"/>
          <w:color w:val="000000"/>
        </w:rPr>
        <w:t>2</w:t>
      </w:r>
      <w:r w:rsidRPr="001155DC">
        <w:rPr>
          <w:rFonts w:ascii="Times New Roman" w:hAnsi="Times New Roman" w:cs="Times New Roman"/>
          <w:color w:val="000000"/>
        </w:rPr>
        <w:t>. What are the two speakers mainly talking about?</w:t>
      </w:r>
    </w:p>
    <w:p w:rsidR="00855689" w:rsidRPr="001155DC" w:rsidRDefault="00855689" w:rsidP="006C11E9">
      <w:pPr>
        <w:spacing w:line="340" w:lineRule="atLeast"/>
        <w:ind w:left="150"/>
        <w:rPr>
          <w:rFonts w:ascii="Times New Roman" w:hAnsi="Times New Roman" w:cs="Times New Roman"/>
        </w:rPr>
      </w:pPr>
      <w:r w:rsidRPr="001155DC">
        <w:rPr>
          <w:rFonts w:ascii="Times New Roman" w:hAnsi="Times New Roman" w:cs="Times New Roman"/>
          <w:color w:val="000000"/>
        </w:rPr>
        <w:t>A.</w:t>
      </w:r>
      <w:r w:rsidR="00AA3572">
        <w:rPr>
          <w:rFonts w:ascii="Times New Roman" w:hAnsi="Times New Roman" w:cs="Times New Roman"/>
          <w:color w:val="000000"/>
        </w:rPr>
        <w:t xml:space="preserve"> A speech.</w:t>
      </w:r>
      <w:r w:rsidR="00AA3572">
        <w:rPr>
          <w:rFonts w:ascii="Times New Roman" w:hAnsi="Times New Roman" w:cs="Times New Roman"/>
          <w:color w:val="000000"/>
        </w:rPr>
        <w:tab/>
      </w:r>
      <w:r w:rsidR="00AA3572">
        <w:rPr>
          <w:rFonts w:ascii="Times New Roman" w:hAnsi="Times New Roman" w:cs="Times New Roman"/>
          <w:color w:val="000000"/>
        </w:rPr>
        <w:tab/>
      </w:r>
      <w:r w:rsidR="00AA3572">
        <w:rPr>
          <w:rFonts w:ascii="Times New Roman" w:hAnsi="Times New Roman" w:cs="Times New Roman"/>
          <w:color w:val="000000"/>
        </w:rPr>
        <w:tab/>
      </w:r>
      <w:r w:rsidR="00AA3572">
        <w:rPr>
          <w:rFonts w:ascii="Times New Roman" w:hAnsi="Times New Roman" w:cs="Times New Roman"/>
          <w:color w:val="000000"/>
        </w:rPr>
        <w:tab/>
      </w:r>
      <w:r w:rsidR="00AA3572">
        <w:rPr>
          <w:rFonts w:ascii="Times New Roman" w:hAnsi="Times New Roman" w:cs="Times New Roman"/>
          <w:color w:val="000000"/>
        </w:rPr>
        <w:tab/>
        <w:t>B. A class.</w:t>
      </w:r>
      <w:r w:rsidR="00AA3572">
        <w:rPr>
          <w:rFonts w:ascii="Times New Roman" w:hAnsi="Times New Roman" w:cs="Times New Roman"/>
          <w:color w:val="000000"/>
        </w:rPr>
        <w:tab/>
      </w:r>
      <w:r w:rsidR="00AA3572">
        <w:rPr>
          <w:rFonts w:ascii="Times New Roman" w:hAnsi="Times New Roman" w:cs="Times New Roman"/>
          <w:color w:val="000000"/>
        </w:rPr>
        <w:tab/>
      </w:r>
      <w:r w:rsidR="00AA3572">
        <w:rPr>
          <w:rFonts w:ascii="Times New Roman" w:hAnsi="Times New Roman" w:cs="Times New Roman"/>
          <w:color w:val="000000"/>
        </w:rPr>
        <w:tab/>
      </w:r>
      <w:r w:rsidR="00AA3572">
        <w:rPr>
          <w:rFonts w:ascii="Times New Roman" w:hAnsi="Times New Roman" w:cs="Times New Roman"/>
          <w:color w:val="000000"/>
        </w:rPr>
        <w:tab/>
      </w:r>
      <w:r w:rsidR="00AA3572">
        <w:rPr>
          <w:rFonts w:ascii="Times New Roman" w:hAnsi="Times New Roman" w:cs="Times New Roman"/>
          <w:color w:val="000000"/>
        </w:rPr>
        <w:tab/>
      </w:r>
      <w:r w:rsidRPr="001155DC">
        <w:rPr>
          <w:rFonts w:ascii="Times New Roman" w:hAnsi="Times New Roman" w:cs="Times New Roman"/>
          <w:noProof/>
        </w:rPr>
        <w:drawing>
          <wp:inline distT="0" distB="0" distL="0" distR="0" wp14:anchorId="359E1D2E" wp14:editId="0DD24CCC">
            <wp:extent cx="9550" cy="38202"/>
            <wp:effectExtent l="0" t="0" r="0" b="0"/>
            <wp:docPr id="1339752111" name="图片 1339752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9550" cy="38202"/>
                    </a:xfrm>
                    <a:prstGeom prst="rect">
                      <a:avLst/>
                    </a:prstGeom>
                  </pic:spPr>
                </pic:pic>
              </a:graphicData>
            </a:graphic>
          </wp:inline>
        </w:drawing>
      </w:r>
      <w:r w:rsidRPr="001155DC">
        <w:rPr>
          <w:rFonts w:ascii="Times New Roman" w:hAnsi="Times New Roman" w:cs="Times New Roman"/>
          <w:color w:val="000000"/>
        </w:rPr>
        <w:t>C. A library.</w:t>
      </w:r>
    </w:p>
    <w:p w:rsidR="00855689" w:rsidRPr="001155DC" w:rsidRDefault="00855689" w:rsidP="006C11E9">
      <w:pPr>
        <w:spacing w:line="340" w:lineRule="atLeast"/>
        <w:rPr>
          <w:rFonts w:ascii="Times New Roman" w:hAnsi="Times New Roman" w:cs="Times New Roman"/>
        </w:rPr>
      </w:pPr>
      <w:r w:rsidRPr="00664C70">
        <w:rPr>
          <w:rFonts w:ascii="Times New Roman" w:hAnsi="Times New Roman" w:cs="Times New Roman"/>
          <w:color w:val="000000"/>
        </w:rPr>
        <w:t>3</w:t>
      </w:r>
      <w:r w:rsidRPr="001155DC">
        <w:rPr>
          <w:rFonts w:ascii="Times New Roman" w:hAnsi="Times New Roman" w:cs="Times New Roman"/>
          <w:color w:val="000000"/>
        </w:rPr>
        <w:t>. When wi</w:t>
      </w:r>
      <w:r w:rsidR="00143E74">
        <w:rPr>
          <w:rFonts w:ascii="Times New Roman" w:hAnsi="Times New Roman" w:cs="Times New Roman"/>
          <w:color w:val="000000"/>
        </w:rPr>
        <w:t>ll the boy take an art lesson?</w:t>
      </w:r>
    </w:p>
    <w:p w:rsidR="00855689" w:rsidRPr="001155DC" w:rsidRDefault="00855689" w:rsidP="006C11E9">
      <w:pPr>
        <w:spacing w:line="340" w:lineRule="atLeast"/>
        <w:ind w:left="150"/>
        <w:rPr>
          <w:rFonts w:ascii="Times New Roman" w:hAnsi="Times New Roman" w:cs="Times New Roman"/>
        </w:rPr>
      </w:pPr>
      <w:r w:rsidRPr="001155DC">
        <w:rPr>
          <w:rFonts w:ascii="Times New Roman" w:hAnsi="Times New Roman" w:cs="Times New Roman"/>
          <w:color w:val="000000"/>
        </w:rPr>
        <w:t>A. This Friday.</w:t>
      </w:r>
      <w:r w:rsidRPr="001155DC">
        <w:rPr>
          <w:rFonts w:ascii="Times New Roman" w:hAnsi="Times New Roman" w:cs="Times New Roman"/>
          <w:color w:val="000000"/>
        </w:rPr>
        <w:tab/>
      </w:r>
      <w:r w:rsidRPr="001155DC">
        <w:rPr>
          <w:rFonts w:ascii="Times New Roman" w:hAnsi="Times New Roman" w:cs="Times New Roman"/>
          <w:color w:val="000000"/>
        </w:rPr>
        <w:tab/>
      </w:r>
      <w:r w:rsidRPr="001155DC">
        <w:rPr>
          <w:rFonts w:ascii="Times New Roman" w:hAnsi="Times New Roman" w:cs="Times New Roman"/>
          <w:color w:val="000000"/>
        </w:rPr>
        <w:tab/>
      </w:r>
      <w:r w:rsidRPr="001155DC">
        <w:rPr>
          <w:rFonts w:ascii="Times New Roman" w:hAnsi="Times New Roman" w:cs="Times New Roman"/>
          <w:color w:val="000000"/>
        </w:rPr>
        <w:tab/>
        <w:t>B. This Saturday.</w:t>
      </w:r>
      <w:r w:rsidRPr="001155DC">
        <w:rPr>
          <w:rFonts w:ascii="Times New Roman" w:hAnsi="Times New Roman" w:cs="Times New Roman"/>
          <w:color w:val="000000"/>
        </w:rPr>
        <w:tab/>
      </w:r>
      <w:r w:rsidRPr="001155DC">
        <w:rPr>
          <w:rFonts w:ascii="Times New Roman" w:hAnsi="Times New Roman" w:cs="Times New Roman"/>
          <w:color w:val="000000"/>
        </w:rPr>
        <w:tab/>
      </w:r>
      <w:r w:rsidRPr="001155DC">
        <w:rPr>
          <w:rFonts w:ascii="Times New Roman" w:hAnsi="Times New Roman" w:cs="Times New Roman"/>
          <w:color w:val="000000"/>
        </w:rPr>
        <w:tab/>
      </w:r>
      <w:r w:rsidRPr="001155DC">
        <w:rPr>
          <w:rFonts w:ascii="Times New Roman" w:hAnsi="Times New Roman" w:cs="Times New Roman"/>
          <w:color w:val="000000"/>
        </w:rPr>
        <w:tab/>
        <w:t>C. This Sunday.</w:t>
      </w:r>
    </w:p>
    <w:p w:rsidR="00855689" w:rsidRPr="001155DC" w:rsidRDefault="00855689" w:rsidP="006C11E9">
      <w:pPr>
        <w:spacing w:line="340" w:lineRule="atLeast"/>
        <w:rPr>
          <w:rFonts w:ascii="Times New Roman" w:hAnsi="Times New Roman" w:cs="Times New Roman"/>
        </w:rPr>
      </w:pPr>
      <w:r w:rsidRPr="00664C70">
        <w:rPr>
          <w:rFonts w:ascii="Times New Roman" w:hAnsi="Times New Roman" w:cs="Times New Roman"/>
          <w:color w:val="000000"/>
        </w:rPr>
        <w:t>4</w:t>
      </w:r>
      <w:r w:rsidRPr="001155DC">
        <w:rPr>
          <w:rFonts w:ascii="Times New Roman" w:hAnsi="Times New Roman" w:cs="Times New Roman"/>
          <w:color w:val="000000"/>
        </w:rPr>
        <w:t>. Where is the boy's uncle now?</w:t>
      </w:r>
    </w:p>
    <w:p w:rsidR="00855689" w:rsidRPr="001155DC" w:rsidRDefault="00855689" w:rsidP="006C11E9">
      <w:pPr>
        <w:spacing w:line="340" w:lineRule="atLeast"/>
        <w:ind w:left="150"/>
        <w:rPr>
          <w:rFonts w:ascii="Times New Roman" w:hAnsi="Times New Roman" w:cs="Times New Roman"/>
        </w:rPr>
      </w:pPr>
      <w:r w:rsidRPr="001155DC">
        <w:rPr>
          <w:rFonts w:ascii="Times New Roman" w:hAnsi="Times New Roman" w:cs="Times New Roman"/>
          <w:color w:val="000000"/>
        </w:rPr>
        <w:t>A. In the hospital.</w:t>
      </w:r>
      <w:r w:rsidRPr="001155DC">
        <w:rPr>
          <w:rFonts w:ascii="Times New Roman" w:hAnsi="Times New Roman" w:cs="Times New Roman"/>
          <w:color w:val="000000"/>
        </w:rPr>
        <w:tab/>
      </w:r>
      <w:r w:rsidRPr="001155DC">
        <w:rPr>
          <w:rFonts w:ascii="Times New Roman" w:hAnsi="Times New Roman" w:cs="Times New Roman"/>
          <w:color w:val="000000"/>
        </w:rPr>
        <w:tab/>
      </w:r>
      <w:r w:rsidRPr="001155DC">
        <w:rPr>
          <w:rFonts w:ascii="Times New Roman" w:hAnsi="Times New Roman" w:cs="Times New Roman"/>
          <w:color w:val="000000"/>
        </w:rPr>
        <w:tab/>
      </w:r>
      <w:r w:rsidRPr="001155DC">
        <w:rPr>
          <w:rFonts w:ascii="Times New Roman" w:hAnsi="Times New Roman" w:cs="Times New Roman"/>
          <w:color w:val="000000"/>
        </w:rPr>
        <w:tab/>
        <w:t>B. At home.</w:t>
      </w:r>
      <w:r w:rsidRPr="001155DC">
        <w:rPr>
          <w:rFonts w:ascii="Times New Roman" w:hAnsi="Times New Roman" w:cs="Times New Roman"/>
          <w:color w:val="000000"/>
        </w:rPr>
        <w:tab/>
      </w:r>
      <w:r w:rsidRPr="001155DC">
        <w:rPr>
          <w:rFonts w:ascii="Times New Roman" w:hAnsi="Times New Roman" w:cs="Times New Roman"/>
          <w:color w:val="000000"/>
        </w:rPr>
        <w:tab/>
      </w:r>
      <w:r w:rsidRPr="001155DC">
        <w:rPr>
          <w:rFonts w:ascii="Times New Roman" w:hAnsi="Times New Roman" w:cs="Times New Roman"/>
          <w:color w:val="000000"/>
        </w:rPr>
        <w:tab/>
      </w:r>
      <w:r w:rsidRPr="001155DC">
        <w:rPr>
          <w:rFonts w:ascii="Times New Roman" w:hAnsi="Times New Roman" w:cs="Times New Roman"/>
          <w:color w:val="000000"/>
        </w:rPr>
        <w:tab/>
      </w:r>
      <w:r w:rsidRPr="001155DC">
        <w:rPr>
          <w:rFonts w:ascii="Times New Roman" w:hAnsi="Times New Roman" w:cs="Times New Roman"/>
          <w:color w:val="000000"/>
        </w:rPr>
        <w:tab/>
        <w:t>C. In a hotel.</w:t>
      </w:r>
    </w:p>
    <w:p w:rsidR="00855689" w:rsidRPr="001155DC" w:rsidRDefault="00855689" w:rsidP="006C11E9">
      <w:pPr>
        <w:spacing w:line="340" w:lineRule="atLeast"/>
        <w:rPr>
          <w:rFonts w:ascii="Times New Roman" w:hAnsi="Times New Roman" w:cs="Times New Roman"/>
        </w:rPr>
      </w:pPr>
      <w:r w:rsidRPr="00664C70">
        <w:rPr>
          <w:rFonts w:ascii="Times New Roman" w:hAnsi="Times New Roman" w:cs="Times New Roman"/>
          <w:color w:val="000000"/>
        </w:rPr>
        <w:t>5</w:t>
      </w:r>
      <w:r w:rsidRPr="001155DC">
        <w:rPr>
          <w:rFonts w:ascii="Times New Roman" w:hAnsi="Times New Roman" w:cs="Times New Roman"/>
          <w:color w:val="000000"/>
        </w:rPr>
        <w:t>.</w:t>
      </w:r>
      <w:r w:rsidR="00BC4022">
        <w:rPr>
          <w:rFonts w:ascii="Times New Roman" w:hAnsi="Times New Roman" w:cs="Times New Roman"/>
          <w:color w:val="000000"/>
        </w:rPr>
        <w:t xml:space="preserve"> </w:t>
      </w:r>
      <w:r w:rsidRPr="001155DC">
        <w:rPr>
          <w:rFonts w:ascii="Times New Roman" w:hAnsi="Times New Roman" w:cs="Times New Roman"/>
          <w:color w:val="000000"/>
        </w:rPr>
        <w:t>What's the relationship between the two speakers?</w:t>
      </w:r>
    </w:p>
    <w:p w:rsidR="00855689" w:rsidRPr="001155DC" w:rsidRDefault="00855689" w:rsidP="006C11E9">
      <w:pPr>
        <w:spacing w:line="340" w:lineRule="atLeast"/>
        <w:ind w:left="150"/>
        <w:rPr>
          <w:rFonts w:ascii="Times New Roman" w:hAnsi="Times New Roman" w:cs="Times New Roman"/>
        </w:rPr>
      </w:pPr>
      <w:r w:rsidRPr="001155DC">
        <w:rPr>
          <w:rFonts w:ascii="Times New Roman" w:hAnsi="Times New Roman" w:cs="Times New Roman"/>
          <w:color w:val="000000"/>
        </w:rPr>
        <w:t>A. Classmates</w:t>
      </w:r>
      <w:r w:rsidRPr="001155DC">
        <w:rPr>
          <w:rFonts w:ascii="Times New Roman" w:hAnsi="Times New Roman" w:cs="Times New Roman"/>
          <w:color w:val="000000"/>
        </w:rPr>
        <w:tab/>
      </w:r>
      <w:r w:rsidRPr="001155DC">
        <w:rPr>
          <w:rFonts w:ascii="Times New Roman" w:hAnsi="Times New Roman" w:cs="Times New Roman"/>
          <w:color w:val="000000"/>
        </w:rPr>
        <w:tab/>
      </w:r>
      <w:r w:rsidRPr="001155DC">
        <w:rPr>
          <w:rFonts w:ascii="Times New Roman" w:hAnsi="Times New Roman" w:cs="Times New Roman"/>
          <w:color w:val="000000"/>
        </w:rPr>
        <w:tab/>
      </w:r>
      <w:r w:rsidRPr="001155DC">
        <w:rPr>
          <w:rFonts w:ascii="Times New Roman" w:hAnsi="Times New Roman" w:cs="Times New Roman"/>
          <w:color w:val="000000"/>
        </w:rPr>
        <w:tab/>
        <w:t>B. Neighbors</w:t>
      </w:r>
      <w:r w:rsidRPr="001155DC">
        <w:rPr>
          <w:rFonts w:ascii="Times New Roman" w:hAnsi="Times New Roman" w:cs="Times New Roman"/>
          <w:color w:val="000000"/>
        </w:rPr>
        <w:tab/>
      </w:r>
      <w:r w:rsidRPr="001155DC">
        <w:rPr>
          <w:rFonts w:ascii="Times New Roman" w:hAnsi="Times New Roman" w:cs="Times New Roman"/>
          <w:color w:val="000000"/>
        </w:rPr>
        <w:tab/>
      </w:r>
      <w:r w:rsidRPr="001155DC">
        <w:rPr>
          <w:rFonts w:ascii="Times New Roman" w:hAnsi="Times New Roman" w:cs="Times New Roman"/>
          <w:color w:val="000000"/>
        </w:rPr>
        <w:tab/>
      </w:r>
      <w:r w:rsidRPr="001155DC">
        <w:rPr>
          <w:rFonts w:ascii="Times New Roman" w:hAnsi="Times New Roman" w:cs="Times New Roman"/>
          <w:color w:val="000000"/>
        </w:rPr>
        <w:tab/>
      </w:r>
      <w:r w:rsidRPr="001155DC">
        <w:rPr>
          <w:rFonts w:ascii="Times New Roman" w:hAnsi="Times New Roman" w:cs="Times New Roman"/>
          <w:color w:val="000000"/>
        </w:rPr>
        <w:tab/>
        <w:t>C. Strangers</w:t>
      </w:r>
    </w:p>
    <w:p w:rsidR="00163512" w:rsidRPr="001155DC" w:rsidRDefault="00163512" w:rsidP="006C11E9">
      <w:pPr>
        <w:spacing w:line="340" w:lineRule="atLeast"/>
        <w:jc w:val="left"/>
        <w:rPr>
          <w:rFonts w:ascii="Times New Roman" w:eastAsia="黑体" w:hAnsi="Times New Roman" w:cs="Times New Roman"/>
          <w:sz w:val="24"/>
          <w:szCs w:val="24"/>
        </w:rPr>
      </w:pPr>
      <w:r w:rsidRPr="001155DC">
        <w:rPr>
          <w:rFonts w:ascii="Times New Roman" w:eastAsia="黑体" w:hAnsi="Times New Roman" w:cs="Times New Roman"/>
        </w:rPr>
        <w:t>第</w:t>
      </w:r>
      <w:r w:rsidR="006C030A" w:rsidRPr="001155DC">
        <w:rPr>
          <w:rFonts w:ascii="Times New Roman" w:eastAsia="黑体" w:hAnsi="Times New Roman" w:cs="Times New Roman"/>
        </w:rPr>
        <w:t>二</w:t>
      </w:r>
      <w:r w:rsidRPr="001155DC">
        <w:rPr>
          <w:rFonts w:ascii="Times New Roman" w:eastAsia="黑体" w:hAnsi="Times New Roman" w:cs="Times New Roman"/>
        </w:rPr>
        <w:t>节：听较长对话，回答问题。</w:t>
      </w:r>
    </w:p>
    <w:p w:rsidR="00855689" w:rsidRPr="001155DC" w:rsidRDefault="00855689" w:rsidP="006C11E9">
      <w:pPr>
        <w:spacing w:line="340" w:lineRule="atLeast"/>
        <w:rPr>
          <w:rFonts w:ascii="Times New Roman" w:hAnsi="Times New Roman" w:cs="Times New Roman"/>
        </w:rPr>
      </w:pPr>
      <w:r w:rsidRPr="001155DC">
        <w:rPr>
          <w:rFonts w:ascii="Times New Roman" w:eastAsia="黑体" w:hAnsi="Times New Roman" w:cs="Times New Roman"/>
        </w:rPr>
        <w:t>听下面一段对话，回答</w:t>
      </w:r>
      <w:r w:rsidRPr="00664C70">
        <w:rPr>
          <w:rFonts w:ascii="Times New Roman" w:eastAsia="黑体" w:hAnsi="Times New Roman" w:cs="Times New Roman"/>
        </w:rPr>
        <w:t>6</w:t>
      </w:r>
      <w:r w:rsidRPr="001155DC">
        <w:rPr>
          <w:rFonts w:ascii="Times New Roman" w:eastAsia="黑体" w:hAnsi="Times New Roman" w:cs="Times New Roman"/>
        </w:rPr>
        <w:t>—</w:t>
      </w:r>
      <w:r w:rsidRPr="00664C70">
        <w:rPr>
          <w:rFonts w:ascii="Times New Roman" w:eastAsia="黑体" w:hAnsi="Times New Roman" w:cs="Times New Roman"/>
        </w:rPr>
        <w:t>7</w:t>
      </w:r>
      <w:r w:rsidRPr="001155DC">
        <w:rPr>
          <w:rFonts w:ascii="Times New Roman" w:eastAsia="黑体" w:hAnsi="Times New Roman" w:cs="Times New Roman"/>
        </w:rPr>
        <w:t>小题。</w:t>
      </w:r>
    </w:p>
    <w:p w:rsidR="00855689" w:rsidRPr="001155DC" w:rsidRDefault="00855689" w:rsidP="00334DD0">
      <w:pPr>
        <w:spacing w:line="380" w:lineRule="atLeast"/>
        <w:rPr>
          <w:rFonts w:ascii="Times New Roman" w:hAnsi="Times New Roman" w:cs="Times New Roman"/>
        </w:rPr>
      </w:pPr>
      <w:r w:rsidRPr="00664C70">
        <w:rPr>
          <w:rFonts w:ascii="Times New Roman" w:hAnsi="Times New Roman" w:cs="Times New Roman"/>
          <w:color w:val="000000"/>
        </w:rPr>
        <w:t>6</w:t>
      </w:r>
      <w:r w:rsidRPr="001155DC">
        <w:rPr>
          <w:rFonts w:ascii="Times New Roman" w:hAnsi="Times New Roman" w:cs="Times New Roman"/>
          <w:color w:val="000000"/>
        </w:rPr>
        <w:t>.</w:t>
      </w:r>
      <w:r w:rsidR="00BC4022">
        <w:rPr>
          <w:rFonts w:ascii="Times New Roman" w:hAnsi="Times New Roman" w:cs="Times New Roman"/>
          <w:color w:val="000000"/>
        </w:rPr>
        <w:t xml:space="preserve"> </w:t>
      </w:r>
      <w:r w:rsidRPr="001155DC">
        <w:rPr>
          <w:rFonts w:ascii="Times New Roman" w:hAnsi="Times New Roman" w:cs="Times New Roman"/>
          <w:color w:val="000000"/>
        </w:rPr>
        <w:t>Why can't Miss Li speak to the man?</w:t>
      </w:r>
    </w:p>
    <w:p w:rsidR="00855689" w:rsidRPr="001155DC" w:rsidRDefault="00855689" w:rsidP="00334DD0">
      <w:pPr>
        <w:spacing w:line="380" w:lineRule="atLeast"/>
        <w:ind w:left="150"/>
        <w:rPr>
          <w:rFonts w:ascii="Times New Roman" w:hAnsi="Times New Roman" w:cs="Times New Roman"/>
        </w:rPr>
      </w:pPr>
      <w:r w:rsidRPr="001155DC">
        <w:rPr>
          <w:rFonts w:ascii="Times New Roman" w:hAnsi="Times New Roman" w:cs="Times New Roman"/>
          <w:color w:val="000000"/>
        </w:rPr>
        <w:t>A. Because she is answering a call.</w:t>
      </w:r>
    </w:p>
    <w:p w:rsidR="00855689" w:rsidRPr="001155DC" w:rsidRDefault="00855689" w:rsidP="00334DD0">
      <w:pPr>
        <w:spacing w:line="380" w:lineRule="atLeast"/>
        <w:ind w:left="150"/>
        <w:rPr>
          <w:rFonts w:ascii="Times New Roman" w:hAnsi="Times New Roman" w:cs="Times New Roman"/>
        </w:rPr>
      </w:pPr>
      <w:r w:rsidRPr="001155DC">
        <w:rPr>
          <w:rFonts w:ascii="Times New Roman" w:hAnsi="Times New Roman" w:cs="Times New Roman"/>
          <w:color w:val="000000"/>
        </w:rPr>
        <w:t>B. Because she is having a meeting.</w:t>
      </w:r>
    </w:p>
    <w:p w:rsidR="00855689" w:rsidRPr="001155DC" w:rsidRDefault="00855689" w:rsidP="00334DD0">
      <w:pPr>
        <w:spacing w:line="380" w:lineRule="atLeast"/>
        <w:ind w:left="150"/>
        <w:rPr>
          <w:rFonts w:ascii="Times New Roman" w:hAnsi="Times New Roman" w:cs="Times New Roman"/>
        </w:rPr>
      </w:pPr>
      <w:r w:rsidRPr="001155DC">
        <w:rPr>
          <w:rFonts w:ascii="Times New Roman" w:hAnsi="Times New Roman" w:cs="Times New Roman"/>
          <w:color w:val="000000"/>
        </w:rPr>
        <w:t>C. Because she is making a new plan.</w:t>
      </w:r>
    </w:p>
    <w:p w:rsidR="00855689" w:rsidRPr="001155DC" w:rsidRDefault="00855689" w:rsidP="00334DD0">
      <w:pPr>
        <w:spacing w:line="380" w:lineRule="atLeast"/>
        <w:rPr>
          <w:rFonts w:ascii="Times New Roman" w:hAnsi="Times New Roman" w:cs="Times New Roman"/>
        </w:rPr>
      </w:pPr>
      <w:r w:rsidRPr="00664C70">
        <w:rPr>
          <w:rFonts w:ascii="Times New Roman" w:hAnsi="Times New Roman" w:cs="Times New Roman"/>
          <w:color w:val="000000"/>
        </w:rPr>
        <w:t>7</w:t>
      </w:r>
      <w:r w:rsidRPr="001155DC">
        <w:rPr>
          <w:rFonts w:ascii="Times New Roman" w:hAnsi="Times New Roman" w:cs="Times New Roman"/>
          <w:color w:val="000000"/>
        </w:rPr>
        <w:t>.</w:t>
      </w:r>
      <w:r w:rsidR="00BC4022">
        <w:rPr>
          <w:rFonts w:ascii="Times New Roman" w:hAnsi="Times New Roman" w:cs="Times New Roman"/>
          <w:color w:val="000000"/>
        </w:rPr>
        <w:t xml:space="preserve"> </w:t>
      </w:r>
      <w:r w:rsidRPr="001155DC">
        <w:rPr>
          <w:rFonts w:ascii="Times New Roman" w:hAnsi="Times New Roman" w:cs="Times New Roman"/>
          <w:color w:val="000000"/>
        </w:rPr>
        <w:t>What is the man's telephone number?</w:t>
      </w:r>
    </w:p>
    <w:p w:rsidR="00855689" w:rsidRPr="001155DC" w:rsidRDefault="00855689" w:rsidP="00334DD0">
      <w:pPr>
        <w:spacing w:line="380" w:lineRule="atLeast"/>
        <w:ind w:left="150"/>
        <w:rPr>
          <w:rFonts w:ascii="Times New Roman" w:hAnsi="Times New Roman" w:cs="Times New Roman"/>
        </w:rPr>
      </w:pPr>
      <w:r w:rsidRPr="001155DC">
        <w:rPr>
          <w:rFonts w:ascii="Times New Roman" w:hAnsi="Times New Roman" w:cs="Times New Roman"/>
          <w:color w:val="000000"/>
        </w:rPr>
        <w:t xml:space="preserve">A. </w:t>
      </w:r>
      <w:r w:rsidRPr="00664C70">
        <w:rPr>
          <w:rFonts w:ascii="Times New Roman" w:hAnsi="Times New Roman" w:cs="Times New Roman"/>
          <w:color w:val="000000"/>
        </w:rPr>
        <w:t>674</w:t>
      </w:r>
      <w:r w:rsidRPr="001155DC">
        <w:rPr>
          <w:rFonts w:ascii="Times New Roman" w:hAnsi="Times New Roman" w:cs="Times New Roman"/>
          <w:color w:val="000000"/>
        </w:rPr>
        <w:t>-</w:t>
      </w:r>
      <w:r w:rsidRPr="00664C70">
        <w:rPr>
          <w:rFonts w:ascii="Times New Roman" w:hAnsi="Times New Roman" w:cs="Times New Roman"/>
          <w:color w:val="000000"/>
        </w:rPr>
        <w:t>3653</w:t>
      </w:r>
      <w:r w:rsidRPr="001155DC">
        <w:rPr>
          <w:rFonts w:ascii="Times New Roman" w:hAnsi="Times New Roman" w:cs="Times New Roman"/>
          <w:color w:val="000000"/>
        </w:rPr>
        <w:tab/>
      </w:r>
      <w:r w:rsidRPr="001155DC">
        <w:rPr>
          <w:rFonts w:ascii="Times New Roman" w:hAnsi="Times New Roman" w:cs="Times New Roman"/>
          <w:color w:val="000000"/>
        </w:rPr>
        <w:tab/>
      </w:r>
      <w:r w:rsidRPr="001155DC">
        <w:rPr>
          <w:rFonts w:ascii="Times New Roman" w:hAnsi="Times New Roman" w:cs="Times New Roman"/>
          <w:color w:val="000000"/>
        </w:rPr>
        <w:tab/>
      </w:r>
      <w:r w:rsidRPr="001155DC">
        <w:rPr>
          <w:rFonts w:ascii="Times New Roman" w:hAnsi="Times New Roman" w:cs="Times New Roman"/>
          <w:color w:val="000000"/>
        </w:rPr>
        <w:tab/>
      </w:r>
      <w:r w:rsidRPr="001155DC">
        <w:rPr>
          <w:rFonts w:ascii="Times New Roman" w:hAnsi="Times New Roman" w:cs="Times New Roman"/>
          <w:color w:val="000000"/>
        </w:rPr>
        <w:tab/>
        <w:t xml:space="preserve">B. </w:t>
      </w:r>
      <w:r w:rsidRPr="00664C70">
        <w:rPr>
          <w:rFonts w:ascii="Times New Roman" w:hAnsi="Times New Roman" w:cs="Times New Roman"/>
          <w:color w:val="000000"/>
        </w:rPr>
        <w:t>647</w:t>
      </w:r>
      <w:r w:rsidRPr="001155DC">
        <w:rPr>
          <w:rFonts w:ascii="Times New Roman" w:hAnsi="Times New Roman" w:cs="Times New Roman"/>
          <w:color w:val="000000"/>
        </w:rPr>
        <w:t>-</w:t>
      </w:r>
      <w:r w:rsidRPr="00664C70">
        <w:rPr>
          <w:rFonts w:ascii="Times New Roman" w:hAnsi="Times New Roman" w:cs="Times New Roman"/>
          <w:color w:val="000000"/>
        </w:rPr>
        <w:t>3653</w:t>
      </w:r>
      <w:r w:rsidRPr="001155DC">
        <w:rPr>
          <w:rFonts w:ascii="Times New Roman" w:hAnsi="Times New Roman" w:cs="Times New Roman"/>
          <w:color w:val="000000"/>
        </w:rPr>
        <w:tab/>
      </w:r>
      <w:r w:rsidRPr="001155DC">
        <w:rPr>
          <w:rFonts w:ascii="Times New Roman" w:hAnsi="Times New Roman" w:cs="Times New Roman"/>
          <w:color w:val="000000"/>
        </w:rPr>
        <w:tab/>
      </w:r>
      <w:r w:rsidRPr="001155DC">
        <w:rPr>
          <w:rFonts w:ascii="Times New Roman" w:hAnsi="Times New Roman" w:cs="Times New Roman"/>
          <w:color w:val="000000"/>
        </w:rPr>
        <w:tab/>
      </w:r>
      <w:r w:rsidRPr="001155DC">
        <w:rPr>
          <w:rFonts w:ascii="Times New Roman" w:hAnsi="Times New Roman" w:cs="Times New Roman"/>
          <w:color w:val="000000"/>
        </w:rPr>
        <w:tab/>
      </w:r>
      <w:r w:rsidRPr="001155DC">
        <w:rPr>
          <w:rFonts w:ascii="Times New Roman" w:hAnsi="Times New Roman" w:cs="Times New Roman"/>
          <w:color w:val="000000"/>
        </w:rPr>
        <w:tab/>
        <w:t xml:space="preserve">C. </w:t>
      </w:r>
      <w:r w:rsidRPr="00664C70">
        <w:rPr>
          <w:rFonts w:ascii="Times New Roman" w:hAnsi="Times New Roman" w:cs="Times New Roman"/>
          <w:color w:val="000000"/>
        </w:rPr>
        <w:t>674</w:t>
      </w:r>
      <w:r w:rsidRPr="001155DC">
        <w:rPr>
          <w:rFonts w:ascii="Times New Roman" w:hAnsi="Times New Roman" w:cs="Times New Roman"/>
          <w:color w:val="000000"/>
        </w:rPr>
        <w:t>-</w:t>
      </w:r>
      <w:r w:rsidRPr="00664C70">
        <w:rPr>
          <w:rFonts w:ascii="Times New Roman" w:hAnsi="Times New Roman" w:cs="Times New Roman"/>
          <w:color w:val="000000"/>
        </w:rPr>
        <w:t>3635</w:t>
      </w:r>
      <w:r w:rsidRPr="001155DC">
        <w:rPr>
          <w:rFonts w:ascii="Times New Roman" w:hAnsi="Times New Roman" w:cs="Times New Roman"/>
          <w:color w:val="000000"/>
        </w:rPr>
        <w:t>.</w:t>
      </w:r>
    </w:p>
    <w:p w:rsidR="00855689" w:rsidRPr="001155DC" w:rsidRDefault="00855689" w:rsidP="00334DD0">
      <w:pPr>
        <w:spacing w:line="380" w:lineRule="atLeast"/>
        <w:rPr>
          <w:rFonts w:ascii="Times New Roman" w:eastAsia="黑体" w:hAnsi="Times New Roman" w:cs="Times New Roman"/>
        </w:rPr>
      </w:pPr>
      <w:r w:rsidRPr="001155DC">
        <w:rPr>
          <w:rFonts w:ascii="Times New Roman" w:eastAsia="黑体" w:hAnsi="Times New Roman" w:cs="Times New Roman"/>
        </w:rPr>
        <w:t>听下面一段对话，回答</w:t>
      </w:r>
      <w:r w:rsidRPr="00664C70">
        <w:rPr>
          <w:rFonts w:ascii="Times New Roman" w:eastAsia="黑体" w:hAnsi="Times New Roman" w:cs="Times New Roman"/>
        </w:rPr>
        <w:t>8</w:t>
      </w:r>
      <w:r w:rsidRPr="001155DC">
        <w:rPr>
          <w:rFonts w:ascii="Times New Roman" w:eastAsia="黑体" w:hAnsi="Times New Roman" w:cs="Times New Roman"/>
        </w:rPr>
        <w:t>—</w:t>
      </w:r>
      <w:r w:rsidRPr="00664C70">
        <w:rPr>
          <w:rFonts w:ascii="Times New Roman" w:eastAsia="黑体" w:hAnsi="Times New Roman" w:cs="Times New Roman"/>
        </w:rPr>
        <w:t>10</w:t>
      </w:r>
      <w:r w:rsidRPr="001155DC">
        <w:rPr>
          <w:rFonts w:ascii="Times New Roman" w:eastAsia="黑体" w:hAnsi="Times New Roman" w:cs="Times New Roman"/>
        </w:rPr>
        <w:t>小题。</w:t>
      </w:r>
    </w:p>
    <w:p w:rsidR="00855689" w:rsidRPr="001155DC" w:rsidRDefault="00855689" w:rsidP="00334DD0">
      <w:pPr>
        <w:spacing w:line="400" w:lineRule="atLeast"/>
        <w:rPr>
          <w:rFonts w:ascii="Times New Roman" w:hAnsi="Times New Roman" w:cs="Times New Roman"/>
        </w:rPr>
      </w:pPr>
      <w:r w:rsidRPr="00664C70">
        <w:rPr>
          <w:rFonts w:ascii="Times New Roman" w:hAnsi="Times New Roman" w:cs="Times New Roman"/>
          <w:color w:val="000000"/>
        </w:rPr>
        <w:t>8</w:t>
      </w:r>
      <w:r w:rsidRPr="001155DC">
        <w:rPr>
          <w:rFonts w:ascii="Times New Roman" w:hAnsi="Times New Roman" w:cs="Times New Roman"/>
          <w:color w:val="000000"/>
        </w:rPr>
        <w:t>. How did Robert feel when Jenny saw him?</w:t>
      </w:r>
    </w:p>
    <w:p w:rsidR="00855689" w:rsidRPr="001155DC" w:rsidRDefault="00855689" w:rsidP="00334DD0">
      <w:pPr>
        <w:spacing w:line="400" w:lineRule="atLeast"/>
        <w:ind w:left="150"/>
        <w:rPr>
          <w:rFonts w:ascii="Times New Roman" w:hAnsi="Times New Roman" w:cs="Times New Roman"/>
        </w:rPr>
      </w:pPr>
      <w:r w:rsidRPr="001155DC">
        <w:rPr>
          <w:rFonts w:ascii="Times New Roman" w:hAnsi="Times New Roman" w:cs="Times New Roman"/>
          <w:color w:val="000000"/>
        </w:rPr>
        <w:t>A. Sad</w:t>
      </w:r>
      <w:r w:rsidRPr="001155DC">
        <w:rPr>
          <w:rFonts w:ascii="Times New Roman" w:hAnsi="Times New Roman" w:cs="Times New Roman"/>
          <w:color w:val="000000"/>
        </w:rPr>
        <w:tab/>
      </w:r>
      <w:r w:rsidRPr="001155DC">
        <w:rPr>
          <w:rFonts w:ascii="Times New Roman" w:hAnsi="Times New Roman" w:cs="Times New Roman"/>
          <w:color w:val="000000"/>
        </w:rPr>
        <w:tab/>
      </w:r>
      <w:r w:rsidRPr="001155DC">
        <w:rPr>
          <w:rFonts w:ascii="Times New Roman" w:hAnsi="Times New Roman" w:cs="Times New Roman"/>
          <w:color w:val="000000"/>
        </w:rPr>
        <w:tab/>
      </w:r>
      <w:r w:rsidRPr="001155DC">
        <w:rPr>
          <w:rFonts w:ascii="Times New Roman" w:hAnsi="Times New Roman" w:cs="Times New Roman"/>
          <w:color w:val="000000"/>
        </w:rPr>
        <w:tab/>
      </w:r>
      <w:r w:rsidRPr="001155DC">
        <w:rPr>
          <w:rFonts w:ascii="Times New Roman" w:hAnsi="Times New Roman" w:cs="Times New Roman"/>
          <w:color w:val="000000"/>
        </w:rPr>
        <w:tab/>
      </w:r>
      <w:r w:rsidRPr="001155DC">
        <w:rPr>
          <w:rFonts w:ascii="Times New Roman" w:hAnsi="Times New Roman" w:cs="Times New Roman"/>
          <w:color w:val="000000"/>
        </w:rPr>
        <w:tab/>
        <w:t>B. Happy</w:t>
      </w:r>
      <w:r w:rsidRPr="001155DC">
        <w:rPr>
          <w:rFonts w:ascii="Times New Roman" w:hAnsi="Times New Roman" w:cs="Times New Roman"/>
          <w:color w:val="000000"/>
        </w:rPr>
        <w:tab/>
      </w:r>
      <w:r w:rsidRPr="001155DC">
        <w:rPr>
          <w:rFonts w:ascii="Times New Roman" w:hAnsi="Times New Roman" w:cs="Times New Roman"/>
          <w:color w:val="000000"/>
        </w:rPr>
        <w:tab/>
      </w:r>
      <w:r w:rsidRPr="001155DC">
        <w:rPr>
          <w:rFonts w:ascii="Times New Roman" w:hAnsi="Times New Roman" w:cs="Times New Roman"/>
          <w:color w:val="000000"/>
        </w:rPr>
        <w:tab/>
      </w:r>
      <w:r w:rsidRPr="001155DC">
        <w:rPr>
          <w:rFonts w:ascii="Times New Roman" w:hAnsi="Times New Roman" w:cs="Times New Roman"/>
          <w:color w:val="000000"/>
        </w:rPr>
        <w:tab/>
      </w:r>
      <w:r w:rsidRPr="001155DC">
        <w:rPr>
          <w:rFonts w:ascii="Times New Roman" w:hAnsi="Times New Roman" w:cs="Times New Roman"/>
          <w:color w:val="000000"/>
        </w:rPr>
        <w:tab/>
      </w:r>
      <w:r w:rsidRPr="001155DC">
        <w:rPr>
          <w:rFonts w:ascii="Times New Roman" w:hAnsi="Times New Roman" w:cs="Times New Roman"/>
          <w:color w:val="000000"/>
        </w:rPr>
        <w:tab/>
      </w:r>
      <w:r w:rsidRPr="001155DC">
        <w:rPr>
          <w:rFonts w:ascii="Times New Roman" w:hAnsi="Times New Roman" w:cs="Times New Roman"/>
          <w:noProof/>
        </w:rPr>
        <w:drawing>
          <wp:inline distT="0" distB="0" distL="0" distR="0" wp14:anchorId="66B32A36" wp14:editId="02674FC8">
            <wp:extent cx="9550" cy="38202"/>
            <wp:effectExtent l="0" t="0" r="0" b="0"/>
            <wp:docPr id="2054125620" name="图片 2054125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9550" cy="38202"/>
                    </a:xfrm>
                    <a:prstGeom prst="rect">
                      <a:avLst/>
                    </a:prstGeom>
                  </pic:spPr>
                </pic:pic>
              </a:graphicData>
            </a:graphic>
          </wp:inline>
        </w:drawing>
      </w:r>
      <w:r w:rsidRPr="001155DC">
        <w:rPr>
          <w:rFonts w:ascii="Times New Roman" w:hAnsi="Times New Roman" w:cs="Times New Roman"/>
          <w:color w:val="000000"/>
        </w:rPr>
        <w:t>C. Worried</w:t>
      </w:r>
    </w:p>
    <w:p w:rsidR="00855689" w:rsidRPr="001155DC" w:rsidRDefault="00855689" w:rsidP="00334DD0">
      <w:pPr>
        <w:spacing w:line="400" w:lineRule="atLeast"/>
        <w:rPr>
          <w:rFonts w:ascii="Times New Roman" w:hAnsi="Times New Roman" w:cs="Times New Roman"/>
        </w:rPr>
      </w:pPr>
      <w:r w:rsidRPr="00664C70">
        <w:rPr>
          <w:rFonts w:ascii="Times New Roman" w:hAnsi="Times New Roman" w:cs="Times New Roman"/>
          <w:color w:val="000000"/>
        </w:rPr>
        <w:t>9</w:t>
      </w:r>
      <w:r w:rsidRPr="001155DC">
        <w:rPr>
          <w:rFonts w:ascii="Times New Roman" w:hAnsi="Times New Roman" w:cs="Times New Roman"/>
          <w:color w:val="000000"/>
        </w:rPr>
        <w:t>. What's the weather like in Toronto tomorrow?</w:t>
      </w:r>
    </w:p>
    <w:p w:rsidR="00855689" w:rsidRPr="001155DC" w:rsidRDefault="00AA3572" w:rsidP="00334DD0">
      <w:pPr>
        <w:spacing w:line="400" w:lineRule="atLeast"/>
        <w:ind w:left="150"/>
        <w:rPr>
          <w:rFonts w:ascii="Times New Roman" w:hAnsi="Times New Roman" w:cs="Times New Roman"/>
        </w:rPr>
      </w:pPr>
      <w:r>
        <w:rPr>
          <w:rFonts w:ascii="Times New Roman" w:hAnsi="Times New Roman" w:cs="Times New Roman"/>
          <w:color w:val="000000"/>
        </w:rPr>
        <w:t>A. Sunny</w:t>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t>B. Cloudy</w:t>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sidR="00855689" w:rsidRPr="001155DC">
        <w:rPr>
          <w:rFonts w:ascii="Times New Roman" w:hAnsi="Times New Roman" w:cs="Times New Roman"/>
          <w:color w:val="000000"/>
        </w:rPr>
        <w:t>C. Snowy</w:t>
      </w:r>
    </w:p>
    <w:p w:rsidR="00855689" w:rsidRPr="001155DC" w:rsidRDefault="00855689" w:rsidP="003440B2">
      <w:pPr>
        <w:spacing w:line="360" w:lineRule="atLeast"/>
        <w:rPr>
          <w:rFonts w:ascii="Times New Roman" w:hAnsi="Times New Roman" w:cs="Times New Roman"/>
        </w:rPr>
      </w:pPr>
      <w:r w:rsidRPr="00664C70">
        <w:rPr>
          <w:rFonts w:ascii="Times New Roman" w:hAnsi="Times New Roman" w:cs="Times New Roman"/>
          <w:color w:val="000000"/>
        </w:rPr>
        <w:t>10</w:t>
      </w:r>
      <w:r w:rsidRPr="001155DC">
        <w:rPr>
          <w:rFonts w:ascii="Times New Roman" w:hAnsi="Times New Roman" w:cs="Times New Roman"/>
          <w:color w:val="000000"/>
        </w:rPr>
        <w:t>. What is Jack probably going to do next?</w:t>
      </w:r>
    </w:p>
    <w:p w:rsidR="00AE7E60" w:rsidRPr="001155DC" w:rsidRDefault="00855689" w:rsidP="003440B2">
      <w:pPr>
        <w:spacing w:line="360" w:lineRule="atLeast"/>
        <w:ind w:left="150"/>
        <w:rPr>
          <w:rFonts w:ascii="Times New Roman" w:hAnsi="Times New Roman" w:cs="Times New Roman"/>
          <w:color w:val="000000"/>
        </w:rPr>
      </w:pPr>
      <w:r w:rsidRPr="001155DC">
        <w:rPr>
          <w:rFonts w:ascii="Times New Roman" w:hAnsi="Times New Roman" w:cs="Times New Roman"/>
          <w:color w:val="000000"/>
        </w:rPr>
        <w:t>A. To sing with Jenny.</w:t>
      </w:r>
    </w:p>
    <w:p w:rsidR="00AE7E60" w:rsidRPr="001155DC" w:rsidRDefault="00855689" w:rsidP="003440B2">
      <w:pPr>
        <w:spacing w:line="360" w:lineRule="atLeast"/>
        <w:ind w:left="150"/>
        <w:rPr>
          <w:rFonts w:ascii="Times New Roman" w:hAnsi="Times New Roman" w:cs="Times New Roman"/>
          <w:color w:val="000000"/>
        </w:rPr>
      </w:pPr>
      <w:r w:rsidRPr="001155DC">
        <w:rPr>
          <w:rFonts w:ascii="Times New Roman" w:hAnsi="Times New Roman" w:cs="Times New Roman"/>
          <w:color w:val="000000"/>
        </w:rPr>
        <w:t>B. To go on holiday.</w:t>
      </w:r>
    </w:p>
    <w:p w:rsidR="00855689" w:rsidRPr="001155DC" w:rsidRDefault="00855689" w:rsidP="003440B2">
      <w:pPr>
        <w:spacing w:line="360" w:lineRule="atLeast"/>
        <w:ind w:left="150"/>
        <w:rPr>
          <w:rFonts w:ascii="Times New Roman" w:hAnsi="Times New Roman" w:cs="Times New Roman"/>
        </w:rPr>
      </w:pPr>
      <w:r w:rsidRPr="001155DC">
        <w:rPr>
          <w:rFonts w:ascii="Times New Roman" w:hAnsi="Times New Roman" w:cs="Times New Roman"/>
          <w:color w:val="000000"/>
        </w:rPr>
        <w:t>C. To go and find Robert.</w:t>
      </w:r>
    </w:p>
    <w:p w:rsidR="006C030A" w:rsidRPr="001155DC" w:rsidRDefault="006C030A" w:rsidP="003440B2">
      <w:pPr>
        <w:spacing w:line="360" w:lineRule="atLeast"/>
        <w:jc w:val="left"/>
        <w:rPr>
          <w:rFonts w:ascii="Times New Roman" w:eastAsia="黑体" w:hAnsi="Times New Roman" w:cs="Times New Roman"/>
          <w:sz w:val="24"/>
          <w:szCs w:val="24"/>
        </w:rPr>
      </w:pPr>
      <w:r w:rsidRPr="001155DC">
        <w:rPr>
          <w:rFonts w:ascii="Times New Roman" w:eastAsia="黑体" w:hAnsi="Times New Roman" w:cs="Times New Roman"/>
        </w:rPr>
        <w:t>第三节：听独白，回答问题。</w:t>
      </w:r>
    </w:p>
    <w:p w:rsidR="00855689" w:rsidRPr="001155DC" w:rsidRDefault="00AE7E60" w:rsidP="003440B2">
      <w:pPr>
        <w:spacing w:line="360" w:lineRule="atLeast"/>
        <w:rPr>
          <w:rFonts w:ascii="Times New Roman" w:hAnsi="Times New Roman" w:cs="Times New Roman"/>
        </w:rPr>
      </w:pPr>
      <w:r w:rsidRPr="00664C70">
        <w:rPr>
          <w:rFonts w:ascii="Times New Roman" w:hAnsi="Times New Roman" w:cs="Times New Roman"/>
          <w:color w:val="000000"/>
        </w:rPr>
        <w:t>11</w:t>
      </w:r>
      <w:r w:rsidRPr="001155DC">
        <w:rPr>
          <w:rFonts w:ascii="Times New Roman" w:hAnsi="Times New Roman" w:cs="Times New Roman"/>
          <w:color w:val="000000"/>
        </w:rPr>
        <w:t xml:space="preserve">. </w:t>
      </w:r>
      <w:r w:rsidR="00855689" w:rsidRPr="001155DC">
        <w:rPr>
          <w:rFonts w:ascii="Times New Roman" w:hAnsi="Times New Roman" w:cs="Times New Roman"/>
          <w:color w:val="000000"/>
        </w:rPr>
        <w:t>What does Tina think of her school trip?</w:t>
      </w:r>
    </w:p>
    <w:p w:rsidR="00855689" w:rsidRPr="001155DC" w:rsidRDefault="00855689" w:rsidP="003440B2">
      <w:pPr>
        <w:spacing w:line="360" w:lineRule="atLeast"/>
        <w:ind w:left="150"/>
        <w:rPr>
          <w:rFonts w:ascii="Times New Roman" w:hAnsi="Times New Roman" w:cs="Times New Roman"/>
        </w:rPr>
      </w:pPr>
      <w:r w:rsidRPr="001155DC">
        <w:rPr>
          <w:rFonts w:ascii="Times New Roman" w:hAnsi="Times New Roman" w:cs="Times New Roman"/>
          <w:color w:val="000000"/>
        </w:rPr>
        <w:t>A. Relaxing</w:t>
      </w:r>
      <w:r w:rsidR="00AE7E60" w:rsidRPr="001155DC">
        <w:rPr>
          <w:rFonts w:ascii="Times New Roman" w:hAnsi="Times New Roman" w:cs="Times New Roman"/>
          <w:color w:val="000000"/>
        </w:rPr>
        <w:tab/>
      </w:r>
      <w:r w:rsidR="00AE7E60" w:rsidRPr="001155DC">
        <w:rPr>
          <w:rFonts w:ascii="Times New Roman" w:hAnsi="Times New Roman" w:cs="Times New Roman"/>
          <w:color w:val="000000"/>
        </w:rPr>
        <w:tab/>
      </w:r>
      <w:r w:rsidR="00AE7E60" w:rsidRPr="001155DC">
        <w:rPr>
          <w:rFonts w:ascii="Times New Roman" w:hAnsi="Times New Roman" w:cs="Times New Roman"/>
          <w:color w:val="000000"/>
        </w:rPr>
        <w:tab/>
      </w:r>
      <w:r w:rsidR="00AE7E60" w:rsidRPr="001155DC">
        <w:rPr>
          <w:rFonts w:ascii="Times New Roman" w:hAnsi="Times New Roman" w:cs="Times New Roman"/>
          <w:color w:val="000000"/>
        </w:rPr>
        <w:tab/>
      </w:r>
      <w:r w:rsidR="00AE7E60" w:rsidRPr="001155DC">
        <w:rPr>
          <w:rFonts w:ascii="Times New Roman" w:hAnsi="Times New Roman" w:cs="Times New Roman"/>
          <w:color w:val="000000"/>
        </w:rPr>
        <w:tab/>
      </w:r>
      <w:r w:rsidRPr="001155DC">
        <w:rPr>
          <w:rFonts w:ascii="Times New Roman" w:hAnsi="Times New Roman" w:cs="Times New Roman"/>
          <w:color w:val="000000"/>
        </w:rPr>
        <w:t>B. Terrible</w:t>
      </w:r>
      <w:r w:rsidR="00AE7E60" w:rsidRPr="001155DC">
        <w:rPr>
          <w:rFonts w:ascii="Times New Roman" w:hAnsi="Times New Roman" w:cs="Times New Roman"/>
          <w:color w:val="000000"/>
        </w:rPr>
        <w:tab/>
      </w:r>
      <w:r w:rsidR="00AE7E60" w:rsidRPr="001155DC">
        <w:rPr>
          <w:rFonts w:ascii="Times New Roman" w:hAnsi="Times New Roman" w:cs="Times New Roman"/>
          <w:color w:val="000000"/>
        </w:rPr>
        <w:tab/>
      </w:r>
      <w:r w:rsidR="00AE7E60" w:rsidRPr="001155DC">
        <w:rPr>
          <w:rFonts w:ascii="Times New Roman" w:hAnsi="Times New Roman" w:cs="Times New Roman"/>
          <w:color w:val="000000"/>
        </w:rPr>
        <w:tab/>
      </w:r>
      <w:r w:rsidR="00AE7E60" w:rsidRPr="001155DC">
        <w:rPr>
          <w:rFonts w:ascii="Times New Roman" w:hAnsi="Times New Roman" w:cs="Times New Roman"/>
          <w:color w:val="000000"/>
        </w:rPr>
        <w:tab/>
      </w:r>
      <w:r w:rsidR="00AE7E60" w:rsidRPr="001155DC">
        <w:rPr>
          <w:rFonts w:ascii="Times New Roman" w:hAnsi="Times New Roman" w:cs="Times New Roman"/>
          <w:color w:val="000000"/>
        </w:rPr>
        <w:tab/>
      </w:r>
      <w:r w:rsidRPr="001155DC">
        <w:rPr>
          <w:rFonts w:ascii="Times New Roman" w:hAnsi="Times New Roman" w:cs="Times New Roman"/>
          <w:noProof/>
        </w:rPr>
        <w:drawing>
          <wp:inline distT="0" distB="0" distL="0" distR="0" wp14:anchorId="281C6C6C" wp14:editId="65783C3B">
            <wp:extent cx="9550" cy="38202"/>
            <wp:effectExtent l="0" t="0" r="0" b="0"/>
            <wp:docPr id="1996743568" name="图片 1996743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9550" cy="38202"/>
                    </a:xfrm>
                    <a:prstGeom prst="rect">
                      <a:avLst/>
                    </a:prstGeom>
                  </pic:spPr>
                </pic:pic>
              </a:graphicData>
            </a:graphic>
          </wp:inline>
        </w:drawing>
      </w:r>
      <w:r w:rsidRPr="001155DC">
        <w:rPr>
          <w:rFonts w:ascii="Times New Roman" w:hAnsi="Times New Roman" w:cs="Times New Roman"/>
          <w:color w:val="000000"/>
        </w:rPr>
        <w:t>C. Funny</w:t>
      </w:r>
    </w:p>
    <w:p w:rsidR="00855689" w:rsidRPr="001155DC" w:rsidRDefault="00AE7E60" w:rsidP="003440B2">
      <w:pPr>
        <w:spacing w:line="360" w:lineRule="atLeast"/>
        <w:rPr>
          <w:rFonts w:ascii="Times New Roman" w:hAnsi="Times New Roman" w:cs="Times New Roman"/>
        </w:rPr>
      </w:pPr>
      <w:r w:rsidRPr="00664C70">
        <w:rPr>
          <w:rFonts w:ascii="Times New Roman" w:hAnsi="Times New Roman" w:cs="Times New Roman"/>
          <w:color w:val="000000"/>
        </w:rPr>
        <w:t>12</w:t>
      </w:r>
      <w:r w:rsidRPr="001155DC">
        <w:rPr>
          <w:rFonts w:ascii="Times New Roman" w:hAnsi="Times New Roman" w:cs="Times New Roman"/>
          <w:color w:val="000000"/>
        </w:rPr>
        <w:t xml:space="preserve">. </w:t>
      </w:r>
      <w:r w:rsidR="00855689" w:rsidRPr="001155DC">
        <w:rPr>
          <w:rFonts w:ascii="Times New Roman" w:hAnsi="Times New Roman" w:cs="Times New Roman"/>
          <w:color w:val="000000"/>
        </w:rPr>
        <w:t>How did Tina and her classmates travel from London to Paris?</w:t>
      </w:r>
    </w:p>
    <w:p w:rsidR="00855689" w:rsidRPr="001155DC" w:rsidRDefault="00855689" w:rsidP="003440B2">
      <w:pPr>
        <w:spacing w:line="360" w:lineRule="atLeast"/>
        <w:ind w:left="150"/>
        <w:rPr>
          <w:rFonts w:ascii="Times New Roman" w:hAnsi="Times New Roman" w:cs="Times New Roman"/>
        </w:rPr>
      </w:pPr>
      <w:r w:rsidRPr="001155DC">
        <w:rPr>
          <w:rFonts w:ascii="Times New Roman" w:hAnsi="Times New Roman" w:cs="Times New Roman"/>
          <w:color w:val="000000"/>
        </w:rPr>
        <w:t>A. By plane.</w:t>
      </w:r>
      <w:r w:rsidR="00AE7E60" w:rsidRPr="001155DC">
        <w:rPr>
          <w:rFonts w:ascii="Times New Roman" w:hAnsi="Times New Roman" w:cs="Times New Roman"/>
          <w:color w:val="000000"/>
        </w:rPr>
        <w:tab/>
      </w:r>
      <w:r w:rsidR="00AE7E60" w:rsidRPr="001155DC">
        <w:rPr>
          <w:rFonts w:ascii="Times New Roman" w:hAnsi="Times New Roman" w:cs="Times New Roman"/>
          <w:color w:val="000000"/>
        </w:rPr>
        <w:tab/>
      </w:r>
      <w:r w:rsidR="00AE7E60" w:rsidRPr="001155DC">
        <w:rPr>
          <w:rFonts w:ascii="Times New Roman" w:hAnsi="Times New Roman" w:cs="Times New Roman"/>
          <w:color w:val="000000"/>
        </w:rPr>
        <w:tab/>
      </w:r>
      <w:r w:rsidR="00AE7E60" w:rsidRPr="001155DC">
        <w:rPr>
          <w:rFonts w:ascii="Times New Roman" w:hAnsi="Times New Roman" w:cs="Times New Roman"/>
          <w:color w:val="000000"/>
        </w:rPr>
        <w:tab/>
      </w:r>
      <w:r w:rsidR="00AE7E60" w:rsidRPr="001155DC">
        <w:rPr>
          <w:rFonts w:ascii="Times New Roman" w:hAnsi="Times New Roman" w:cs="Times New Roman"/>
          <w:color w:val="000000"/>
        </w:rPr>
        <w:tab/>
      </w:r>
      <w:r w:rsidRPr="001155DC">
        <w:rPr>
          <w:rFonts w:ascii="Times New Roman" w:hAnsi="Times New Roman" w:cs="Times New Roman"/>
          <w:color w:val="000000"/>
        </w:rPr>
        <w:t>B. By bus.</w:t>
      </w:r>
      <w:r w:rsidR="00AA3572">
        <w:rPr>
          <w:rFonts w:ascii="Times New Roman" w:hAnsi="Times New Roman" w:cs="Times New Roman"/>
          <w:color w:val="000000"/>
        </w:rPr>
        <w:tab/>
      </w:r>
      <w:r w:rsidR="00AA3572">
        <w:rPr>
          <w:rFonts w:ascii="Times New Roman" w:hAnsi="Times New Roman" w:cs="Times New Roman"/>
          <w:color w:val="000000"/>
        </w:rPr>
        <w:tab/>
      </w:r>
      <w:r w:rsidR="00AA3572">
        <w:rPr>
          <w:rFonts w:ascii="Times New Roman" w:hAnsi="Times New Roman" w:cs="Times New Roman"/>
          <w:color w:val="000000"/>
        </w:rPr>
        <w:tab/>
      </w:r>
      <w:r w:rsidR="00AA3572">
        <w:rPr>
          <w:rFonts w:ascii="Times New Roman" w:hAnsi="Times New Roman" w:cs="Times New Roman"/>
          <w:color w:val="000000"/>
        </w:rPr>
        <w:tab/>
      </w:r>
      <w:r w:rsidR="00AA3572">
        <w:rPr>
          <w:rFonts w:ascii="Times New Roman" w:hAnsi="Times New Roman" w:cs="Times New Roman"/>
          <w:color w:val="000000"/>
        </w:rPr>
        <w:tab/>
      </w:r>
      <w:r w:rsidRPr="001155DC">
        <w:rPr>
          <w:rFonts w:ascii="Times New Roman" w:hAnsi="Times New Roman" w:cs="Times New Roman"/>
          <w:color w:val="000000"/>
        </w:rPr>
        <w:t>C. By train.</w:t>
      </w:r>
    </w:p>
    <w:p w:rsidR="00855689" w:rsidRPr="001155DC" w:rsidRDefault="00AE7E60" w:rsidP="003440B2">
      <w:pPr>
        <w:spacing w:line="360" w:lineRule="atLeast"/>
        <w:rPr>
          <w:rFonts w:ascii="Times New Roman" w:hAnsi="Times New Roman" w:cs="Times New Roman"/>
        </w:rPr>
      </w:pPr>
      <w:r w:rsidRPr="00664C70">
        <w:rPr>
          <w:rFonts w:ascii="Times New Roman" w:hAnsi="Times New Roman" w:cs="Times New Roman"/>
          <w:color w:val="000000"/>
        </w:rPr>
        <w:t>13</w:t>
      </w:r>
      <w:r w:rsidRPr="001155DC">
        <w:rPr>
          <w:rFonts w:ascii="Times New Roman" w:hAnsi="Times New Roman" w:cs="Times New Roman"/>
          <w:color w:val="000000"/>
        </w:rPr>
        <w:t xml:space="preserve">. </w:t>
      </w:r>
      <w:r w:rsidR="00855689" w:rsidRPr="001155DC">
        <w:rPr>
          <w:rFonts w:ascii="Times New Roman" w:hAnsi="Times New Roman" w:cs="Times New Roman"/>
          <w:color w:val="000000"/>
        </w:rPr>
        <w:t>What did Tina and her classmates do at the service station?</w:t>
      </w:r>
    </w:p>
    <w:p w:rsidR="00855689" w:rsidRPr="001155DC" w:rsidRDefault="00855689" w:rsidP="003440B2">
      <w:pPr>
        <w:spacing w:line="360" w:lineRule="atLeast"/>
        <w:ind w:left="150"/>
        <w:rPr>
          <w:rFonts w:ascii="Times New Roman" w:hAnsi="Times New Roman" w:cs="Times New Roman"/>
          <w:color w:val="000000"/>
        </w:rPr>
      </w:pPr>
      <w:r w:rsidRPr="001155DC">
        <w:rPr>
          <w:rFonts w:ascii="Times New Roman" w:hAnsi="Times New Roman" w:cs="Times New Roman"/>
          <w:color w:val="000000"/>
        </w:rPr>
        <w:t>A. Sang songs.</w:t>
      </w:r>
      <w:r w:rsidR="00AE7E60" w:rsidRPr="001155DC">
        <w:rPr>
          <w:rFonts w:ascii="Times New Roman" w:hAnsi="Times New Roman" w:cs="Times New Roman"/>
          <w:color w:val="000000"/>
        </w:rPr>
        <w:tab/>
      </w:r>
      <w:r w:rsidR="00AE7E60" w:rsidRPr="001155DC">
        <w:rPr>
          <w:rFonts w:ascii="Times New Roman" w:hAnsi="Times New Roman" w:cs="Times New Roman"/>
          <w:color w:val="000000"/>
        </w:rPr>
        <w:tab/>
      </w:r>
      <w:r w:rsidR="00AE7E60" w:rsidRPr="001155DC">
        <w:rPr>
          <w:rFonts w:ascii="Times New Roman" w:hAnsi="Times New Roman" w:cs="Times New Roman"/>
          <w:color w:val="000000"/>
        </w:rPr>
        <w:tab/>
      </w:r>
      <w:r w:rsidR="00AE7E60" w:rsidRPr="001155DC">
        <w:rPr>
          <w:rFonts w:ascii="Times New Roman" w:hAnsi="Times New Roman" w:cs="Times New Roman"/>
          <w:color w:val="000000"/>
        </w:rPr>
        <w:tab/>
      </w:r>
      <w:r w:rsidRPr="001155DC">
        <w:rPr>
          <w:rFonts w:ascii="Times New Roman" w:hAnsi="Times New Roman" w:cs="Times New Roman"/>
          <w:noProof/>
        </w:rPr>
        <w:drawing>
          <wp:inline distT="0" distB="0" distL="0" distR="0" wp14:anchorId="50AB8AD5" wp14:editId="5FFA00B1">
            <wp:extent cx="9550" cy="38202"/>
            <wp:effectExtent l="0" t="0" r="0" b="0"/>
            <wp:docPr id="351098338" name="图片 351098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9550" cy="38202"/>
                    </a:xfrm>
                    <a:prstGeom prst="rect">
                      <a:avLst/>
                    </a:prstGeom>
                  </pic:spPr>
                </pic:pic>
              </a:graphicData>
            </a:graphic>
          </wp:inline>
        </w:drawing>
      </w:r>
      <w:r w:rsidRPr="001155DC">
        <w:rPr>
          <w:rFonts w:ascii="Times New Roman" w:hAnsi="Times New Roman" w:cs="Times New Roman"/>
          <w:color w:val="000000"/>
        </w:rPr>
        <w:t>B. Had lunch.</w:t>
      </w:r>
      <w:r w:rsidR="00AE7E60" w:rsidRPr="001155DC">
        <w:rPr>
          <w:rFonts w:ascii="Times New Roman" w:hAnsi="Times New Roman" w:cs="Times New Roman"/>
          <w:color w:val="000000"/>
        </w:rPr>
        <w:tab/>
      </w:r>
      <w:r w:rsidR="00AE7E60" w:rsidRPr="001155DC">
        <w:rPr>
          <w:rFonts w:ascii="Times New Roman" w:hAnsi="Times New Roman" w:cs="Times New Roman"/>
          <w:color w:val="000000"/>
        </w:rPr>
        <w:tab/>
      </w:r>
      <w:r w:rsidR="00AE7E60" w:rsidRPr="001155DC">
        <w:rPr>
          <w:rFonts w:ascii="Times New Roman" w:hAnsi="Times New Roman" w:cs="Times New Roman"/>
          <w:color w:val="000000"/>
        </w:rPr>
        <w:tab/>
      </w:r>
      <w:r w:rsidR="00AE7E60" w:rsidRPr="001155DC">
        <w:rPr>
          <w:rFonts w:ascii="Times New Roman" w:hAnsi="Times New Roman" w:cs="Times New Roman"/>
          <w:color w:val="000000"/>
        </w:rPr>
        <w:tab/>
      </w:r>
      <w:r w:rsidR="00AE7E60" w:rsidRPr="001155DC">
        <w:rPr>
          <w:rFonts w:ascii="Times New Roman" w:hAnsi="Times New Roman" w:cs="Times New Roman"/>
          <w:color w:val="000000"/>
        </w:rPr>
        <w:tab/>
      </w:r>
      <w:r w:rsidRPr="001155DC">
        <w:rPr>
          <w:rFonts w:ascii="Times New Roman" w:hAnsi="Times New Roman" w:cs="Times New Roman"/>
          <w:color w:val="000000"/>
        </w:rPr>
        <w:t>C. Told stories.</w:t>
      </w:r>
    </w:p>
    <w:p w:rsidR="00855689" w:rsidRPr="001155DC" w:rsidRDefault="00D327BB" w:rsidP="003440B2">
      <w:pPr>
        <w:spacing w:line="360" w:lineRule="atLeast"/>
        <w:rPr>
          <w:rFonts w:ascii="Times New Roman" w:hAnsi="Times New Roman" w:cs="Times New Roman"/>
        </w:rPr>
      </w:pPr>
      <w:r w:rsidRPr="00664C70">
        <w:rPr>
          <w:rFonts w:ascii="Times New Roman" w:hAnsi="Times New Roman" w:cs="Times New Roman"/>
          <w:color w:val="000000"/>
        </w:rPr>
        <w:t>14</w:t>
      </w:r>
      <w:r w:rsidRPr="001155DC">
        <w:rPr>
          <w:rFonts w:ascii="Times New Roman" w:hAnsi="Times New Roman" w:cs="Times New Roman"/>
          <w:color w:val="000000"/>
        </w:rPr>
        <w:t xml:space="preserve">. </w:t>
      </w:r>
      <w:r w:rsidR="00855689" w:rsidRPr="001155DC">
        <w:rPr>
          <w:rFonts w:ascii="Times New Roman" w:hAnsi="Times New Roman" w:cs="Times New Roman"/>
          <w:color w:val="000000"/>
        </w:rPr>
        <w:t xml:space="preserve">Who left the passports in the service station? </w:t>
      </w:r>
    </w:p>
    <w:p w:rsidR="00855689" w:rsidRPr="001155DC" w:rsidRDefault="00855689" w:rsidP="003440B2">
      <w:pPr>
        <w:spacing w:line="360" w:lineRule="atLeast"/>
        <w:ind w:left="150"/>
        <w:rPr>
          <w:rFonts w:ascii="Times New Roman" w:hAnsi="Times New Roman" w:cs="Times New Roman"/>
        </w:rPr>
      </w:pPr>
      <w:r w:rsidRPr="001155DC">
        <w:rPr>
          <w:rFonts w:ascii="Times New Roman" w:hAnsi="Times New Roman" w:cs="Times New Roman"/>
          <w:color w:val="000000"/>
        </w:rPr>
        <w:t>A. The teacher.</w:t>
      </w:r>
      <w:r w:rsidR="00AE7E60" w:rsidRPr="001155DC">
        <w:rPr>
          <w:rFonts w:ascii="Times New Roman" w:hAnsi="Times New Roman" w:cs="Times New Roman"/>
          <w:color w:val="000000"/>
        </w:rPr>
        <w:tab/>
      </w:r>
      <w:r w:rsidR="00AE7E60" w:rsidRPr="001155DC">
        <w:rPr>
          <w:rFonts w:ascii="Times New Roman" w:hAnsi="Times New Roman" w:cs="Times New Roman"/>
          <w:color w:val="000000"/>
        </w:rPr>
        <w:tab/>
      </w:r>
      <w:r w:rsidR="00AE7E60" w:rsidRPr="001155DC">
        <w:rPr>
          <w:rFonts w:ascii="Times New Roman" w:hAnsi="Times New Roman" w:cs="Times New Roman"/>
          <w:color w:val="000000"/>
        </w:rPr>
        <w:tab/>
      </w:r>
      <w:r w:rsidR="00AE7E60" w:rsidRPr="001155DC">
        <w:rPr>
          <w:rFonts w:ascii="Times New Roman" w:hAnsi="Times New Roman" w:cs="Times New Roman"/>
          <w:color w:val="000000"/>
        </w:rPr>
        <w:tab/>
      </w:r>
      <w:r w:rsidRPr="001155DC">
        <w:rPr>
          <w:rFonts w:ascii="Times New Roman" w:hAnsi="Times New Roman" w:cs="Times New Roman"/>
          <w:color w:val="000000"/>
        </w:rPr>
        <w:t>B. The driver.</w:t>
      </w:r>
      <w:r w:rsidR="00AE7E60" w:rsidRPr="001155DC">
        <w:rPr>
          <w:rFonts w:ascii="Times New Roman" w:hAnsi="Times New Roman" w:cs="Times New Roman"/>
          <w:color w:val="000000"/>
        </w:rPr>
        <w:tab/>
      </w:r>
      <w:r w:rsidR="00AE7E60" w:rsidRPr="001155DC">
        <w:rPr>
          <w:rFonts w:ascii="Times New Roman" w:hAnsi="Times New Roman" w:cs="Times New Roman"/>
          <w:color w:val="000000"/>
        </w:rPr>
        <w:tab/>
      </w:r>
      <w:r w:rsidR="00AE7E60" w:rsidRPr="001155DC">
        <w:rPr>
          <w:rFonts w:ascii="Times New Roman" w:hAnsi="Times New Roman" w:cs="Times New Roman"/>
          <w:color w:val="000000"/>
        </w:rPr>
        <w:tab/>
      </w:r>
      <w:r w:rsidR="00AE7E60" w:rsidRPr="001155DC">
        <w:rPr>
          <w:rFonts w:ascii="Times New Roman" w:hAnsi="Times New Roman" w:cs="Times New Roman"/>
          <w:color w:val="000000"/>
        </w:rPr>
        <w:tab/>
      </w:r>
      <w:r w:rsidR="00AE7E60" w:rsidRPr="001155DC">
        <w:rPr>
          <w:rFonts w:ascii="Times New Roman" w:hAnsi="Times New Roman" w:cs="Times New Roman"/>
          <w:color w:val="000000"/>
        </w:rPr>
        <w:tab/>
      </w:r>
      <w:r w:rsidRPr="001155DC">
        <w:rPr>
          <w:rFonts w:ascii="Times New Roman" w:hAnsi="Times New Roman" w:cs="Times New Roman"/>
          <w:color w:val="000000"/>
        </w:rPr>
        <w:t>C. The guide.</w:t>
      </w:r>
    </w:p>
    <w:p w:rsidR="00855689" w:rsidRPr="001155DC" w:rsidRDefault="00D327BB" w:rsidP="003440B2">
      <w:pPr>
        <w:spacing w:line="360" w:lineRule="atLeast"/>
        <w:rPr>
          <w:rFonts w:ascii="Times New Roman" w:hAnsi="Times New Roman" w:cs="Times New Roman"/>
        </w:rPr>
      </w:pPr>
      <w:r w:rsidRPr="00664C70">
        <w:rPr>
          <w:rFonts w:ascii="Times New Roman" w:hAnsi="Times New Roman" w:cs="Times New Roman"/>
          <w:color w:val="000000"/>
        </w:rPr>
        <w:t>15</w:t>
      </w:r>
      <w:r w:rsidRPr="001155DC">
        <w:rPr>
          <w:rFonts w:ascii="Times New Roman" w:hAnsi="Times New Roman" w:cs="Times New Roman"/>
          <w:color w:val="000000"/>
        </w:rPr>
        <w:t xml:space="preserve">. </w:t>
      </w:r>
      <w:r w:rsidR="00855689" w:rsidRPr="001155DC">
        <w:rPr>
          <w:rFonts w:ascii="Times New Roman" w:hAnsi="Times New Roman" w:cs="Times New Roman"/>
          <w:color w:val="000000"/>
        </w:rPr>
        <w:t>Why did Tina become ill?</w:t>
      </w:r>
    </w:p>
    <w:p w:rsidR="00855689" w:rsidRPr="001155DC" w:rsidRDefault="00855689" w:rsidP="003440B2">
      <w:pPr>
        <w:spacing w:line="360" w:lineRule="atLeast"/>
        <w:ind w:left="150"/>
        <w:rPr>
          <w:rFonts w:ascii="Times New Roman" w:hAnsi="Times New Roman" w:cs="Times New Roman"/>
        </w:rPr>
      </w:pPr>
      <w:r w:rsidRPr="001155DC">
        <w:rPr>
          <w:rFonts w:ascii="Times New Roman" w:hAnsi="Times New Roman" w:cs="Times New Roman"/>
          <w:color w:val="000000"/>
        </w:rPr>
        <w:t>A. Because she had a long trip.</w:t>
      </w:r>
    </w:p>
    <w:p w:rsidR="00855689" w:rsidRPr="001155DC" w:rsidRDefault="00855689" w:rsidP="003440B2">
      <w:pPr>
        <w:spacing w:line="360" w:lineRule="atLeast"/>
        <w:ind w:left="150"/>
        <w:rPr>
          <w:rFonts w:ascii="Times New Roman" w:hAnsi="Times New Roman" w:cs="Times New Roman"/>
        </w:rPr>
      </w:pPr>
      <w:r w:rsidRPr="001155DC">
        <w:rPr>
          <w:rFonts w:ascii="Times New Roman" w:hAnsi="Times New Roman" w:cs="Times New Roman"/>
          <w:color w:val="000000"/>
        </w:rPr>
        <w:t>B. Because she slept too much.</w:t>
      </w:r>
    </w:p>
    <w:p w:rsidR="00855689" w:rsidRPr="001155DC" w:rsidRDefault="00855689" w:rsidP="003440B2">
      <w:pPr>
        <w:spacing w:line="360" w:lineRule="atLeast"/>
        <w:ind w:left="150"/>
        <w:rPr>
          <w:rFonts w:ascii="Times New Roman" w:hAnsi="Times New Roman" w:cs="Times New Roman"/>
          <w:color w:val="000000"/>
        </w:rPr>
      </w:pPr>
      <w:r w:rsidRPr="001155DC">
        <w:rPr>
          <w:rFonts w:ascii="Times New Roman" w:hAnsi="Times New Roman" w:cs="Times New Roman"/>
          <w:color w:val="000000"/>
        </w:rPr>
        <w:t>C. Because she ate some cream cakes.</w:t>
      </w:r>
    </w:p>
    <w:p w:rsidR="00FC185F" w:rsidRPr="00C63F8A" w:rsidRDefault="00FC185F" w:rsidP="00FC185F">
      <w:pPr>
        <w:jc w:val="center"/>
        <w:rPr>
          <w:rFonts w:ascii="黑体" w:eastAsia="黑体" w:hAnsi="黑体" w:cs="Times New Roman"/>
          <w:sz w:val="24"/>
          <w:szCs w:val="24"/>
        </w:rPr>
      </w:pPr>
      <w:r w:rsidRPr="00C63F8A">
        <w:rPr>
          <w:rFonts w:ascii="黑体" w:eastAsia="黑体" w:hAnsi="黑体" w:cs="Times New Roman"/>
          <w:sz w:val="24"/>
          <w:szCs w:val="24"/>
        </w:rPr>
        <w:t>（二）笔试部分（</w:t>
      </w:r>
      <w:r w:rsidRPr="00664C70">
        <w:rPr>
          <w:rFonts w:ascii="Times New Roman" w:eastAsia="黑体" w:hAnsi="Times New Roman" w:cs="Times New Roman"/>
          <w:sz w:val="24"/>
          <w:szCs w:val="24"/>
        </w:rPr>
        <w:t>45</w:t>
      </w:r>
      <w:r w:rsidRPr="00C63F8A">
        <w:rPr>
          <w:rFonts w:ascii="黑体" w:eastAsia="黑体" w:hAnsi="黑体" w:cs="Times New Roman"/>
          <w:sz w:val="24"/>
          <w:szCs w:val="24"/>
        </w:rPr>
        <w:t>分）</w:t>
      </w:r>
    </w:p>
    <w:p w:rsidR="00855689" w:rsidRPr="001155DC" w:rsidRDefault="00F30795" w:rsidP="006C11E9">
      <w:pPr>
        <w:spacing w:beforeLines="50" w:before="120" w:line="420" w:lineRule="atLeast"/>
        <w:jc w:val="left"/>
        <w:rPr>
          <w:rFonts w:ascii="Times New Roman" w:eastAsia="黑体" w:hAnsi="Times New Roman" w:cs="Times New Roman"/>
        </w:rPr>
      </w:pPr>
      <w:r w:rsidRPr="001155DC">
        <w:rPr>
          <w:rFonts w:ascii="Times New Roman" w:eastAsia="黑体" w:hAnsi="Times New Roman" w:cs="Times New Roman"/>
        </w:rPr>
        <w:t>二</w:t>
      </w:r>
      <w:r w:rsidR="00855689" w:rsidRPr="001155DC">
        <w:rPr>
          <w:rFonts w:ascii="Times New Roman" w:eastAsia="黑体" w:hAnsi="Times New Roman" w:cs="Times New Roman"/>
        </w:rPr>
        <w:t>、完形填空（</w:t>
      </w:r>
      <w:r w:rsidR="00627E9D">
        <w:rPr>
          <w:rFonts w:ascii="Times New Roman" w:eastAsia="黑体" w:hAnsi="Times New Roman" w:cs="Times New Roman"/>
        </w:rPr>
        <w:t>本题有</w:t>
      </w:r>
      <w:r w:rsidR="00855689" w:rsidRPr="00664C70">
        <w:rPr>
          <w:rFonts w:ascii="Times New Roman" w:eastAsia="黑体" w:hAnsi="Times New Roman" w:cs="Times New Roman"/>
        </w:rPr>
        <w:t>15</w:t>
      </w:r>
      <w:r w:rsidR="00855689" w:rsidRPr="001155DC">
        <w:rPr>
          <w:rFonts w:ascii="Times New Roman" w:eastAsia="黑体" w:hAnsi="Times New Roman" w:cs="Times New Roman"/>
        </w:rPr>
        <w:t>小题，每小题</w:t>
      </w:r>
      <w:r w:rsidR="00855689" w:rsidRPr="00664C70">
        <w:rPr>
          <w:rFonts w:ascii="Times New Roman" w:eastAsia="黑体" w:hAnsi="Times New Roman" w:cs="Times New Roman"/>
        </w:rPr>
        <w:t>1</w:t>
      </w:r>
      <w:r w:rsidR="00855689" w:rsidRPr="001155DC">
        <w:rPr>
          <w:rFonts w:ascii="Times New Roman" w:eastAsia="黑体" w:hAnsi="Times New Roman" w:cs="Times New Roman"/>
        </w:rPr>
        <w:t>分，共计</w:t>
      </w:r>
      <w:r w:rsidR="00855689" w:rsidRPr="00664C70">
        <w:rPr>
          <w:rFonts w:ascii="Times New Roman" w:eastAsia="黑体" w:hAnsi="Times New Roman" w:cs="Times New Roman"/>
        </w:rPr>
        <w:t>15</w:t>
      </w:r>
      <w:r w:rsidR="00855689" w:rsidRPr="001155DC">
        <w:rPr>
          <w:rFonts w:ascii="Times New Roman" w:eastAsia="黑体" w:hAnsi="Times New Roman" w:cs="Times New Roman"/>
        </w:rPr>
        <w:t>分）</w:t>
      </w:r>
    </w:p>
    <w:p w:rsidR="00855689" w:rsidRPr="001155DC" w:rsidRDefault="00855689" w:rsidP="006C11E9">
      <w:pPr>
        <w:spacing w:line="420" w:lineRule="atLeast"/>
        <w:ind w:firstLineChars="200" w:firstLine="420"/>
        <w:rPr>
          <w:rFonts w:ascii="Times New Roman" w:eastAsia="宋体" w:hAnsi="Times New Roman" w:cs="Times New Roman"/>
        </w:rPr>
      </w:pPr>
      <w:r w:rsidRPr="001155DC">
        <w:rPr>
          <w:rFonts w:ascii="Times New Roman" w:eastAsia="宋体" w:hAnsi="Times New Roman" w:cs="Times New Roman"/>
        </w:rPr>
        <w:t>阅读下面短文，然后从各题所给的四个选项中选出一个最佳答案。</w:t>
      </w:r>
    </w:p>
    <w:p w:rsidR="00855689" w:rsidRPr="001155DC" w:rsidRDefault="00855689" w:rsidP="006C11E9">
      <w:pPr>
        <w:spacing w:line="420" w:lineRule="atLeast"/>
        <w:jc w:val="center"/>
        <w:rPr>
          <w:rFonts w:ascii="Times New Roman" w:hAnsi="Times New Roman" w:cs="Times New Roman"/>
        </w:rPr>
      </w:pPr>
      <w:r w:rsidRPr="001155DC">
        <w:rPr>
          <w:rFonts w:ascii="Times New Roman" w:hAnsi="Times New Roman" w:cs="Times New Roman"/>
          <w:noProof/>
        </w:rPr>
        <w:drawing>
          <wp:inline distT="0" distB="0" distL="0" distR="0" wp14:anchorId="1C9C16DB" wp14:editId="2B25A1E8">
            <wp:extent cx="1537411" cy="1069505"/>
            <wp:effectExtent l="0" t="0" r="0" b="0"/>
            <wp:docPr id="263486138" name="图片 263486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537411" cy="1069505"/>
                    </a:xfrm>
                    <a:prstGeom prst="rect">
                      <a:avLst/>
                    </a:prstGeom>
                  </pic:spPr>
                </pic:pic>
              </a:graphicData>
            </a:graphic>
          </wp:inline>
        </w:drawing>
      </w:r>
    </w:p>
    <w:p w:rsidR="00855689" w:rsidRPr="001155DC" w:rsidRDefault="00855689" w:rsidP="006C11E9">
      <w:pPr>
        <w:spacing w:line="420" w:lineRule="atLeast"/>
        <w:ind w:firstLineChars="200" w:firstLine="420"/>
        <w:rPr>
          <w:rFonts w:ascii="Times New Roman" w:hAnsi="Times New Roman" w:cs="Times New Roman"/>
        </w:rPr>
      </w:pPr>
      <w:r w:rsidRPr="001155DC">
        <w:rPr>
          <w:rFonts w:ascii="Times New Roman" w:hAnsi="Times New Roman" w:cs="Times New Roman"/>
          <w:color w:val="000000"/>
        </w:rPr>
        <w:t xml:space="preserve">A video showing a </w:t>
      </w:r>
      <w:r w:rsidRPr="00664C70">
        <w:rPr>
          <w:rFonts w:ascii="Times New Roman" w:hAnsi="Times New Roman" w:cs="Times New Roman"/>
          <w:color w:val="000000"/>
        </w:rPr>
        <w:t>12</w:t>
      </w:r>
      <w:r w:rsidRPr="001155DC">
        <w:rPr>
          <w:rFonts w:ascii="Times New Roman" w:hAnsi="Times New Roman" w:cs="Times New Roman"/>
          <w:color w:val="000000"/>
        </w:rPr>
        <w:t xml:space="preserve">-year-old boy from Moche, Peru, doing his homework on the sidewalk, under a streetlight, has been watched several million times on Facebook after being </w:t>
      </w:r>
      <w:r w:rsidRPr="001155DC">
        <w:rPr>
          <w:rFonts w:ascii="Times New Roman" w:hAnsi="Times New Roman" w:cs="Times New Roman"/>
          <w:color w:val="000000"/>
          <w:u w:val="single"/>
        </w:rPr>
        <w:t xml:space="preserve"> </w:t>
      </w:r>
      <w:r w:rsidR="002E75EE" w:rsidRPr="001155DC">
        <w:rPr>
          <w:rFonts w:ascii="Times New Roman" w:hAnsi="Times New Roman" w:cs="Times New Roman"/>
          <w:color w:val="000000"/>
          <w:u w:val="single"/>
        </w:rPr>
        <w:t xml:space="preserve"> </w:t>
      </w:r>
      <w:r w:rsidRPr="00664C70">
        <w:rPr>
          <w:rFonts w:ascii="Times New Roman" w:hAnsi="Times New Roman" w:cs="Times New Roman"/>
          <w:color w:val="000000"/>
          <w:u w:val="single"/>
        </w:rPr>
        <w:t>1</w:t>
      </w:r>
      <w:r w:rsidR="00CA117D" w:rsidRPr="00664C70">
        <w:rPr>
          <w:rFonts w:ascii="Times New Roman" w:hAnsi="Times New Roman" w:cs="Times New Roman"/>
          <w:color w:val="000000"/>
          <w:u w:val="single"/>
        </w:rPr>
        <w:t>6</w:t>
      </w:r>
      <w:r w:rsidRPr="001155DC">
        <w:rPr>
          <w:rFonts w:ascii="Times New Roman" w:hAnsi="Times New Roman" w:cs="Times New Roman"/>
          <w:color w:val="000000"/>
          <w:u w:val="single"/>
        </w:rPr>
        <w:t xml:space="preserve">  </w:t>
      </w:r>
      <w:r w:rsidRPr="001155DC">
        <w:rPr>
          <w:rFonts w:ascii="Times New Roman" w:hAnsi="Times New Roman" w:cs="Times New Roman"/>
          <w:color w:val="000000"/>
        </w:rPr>
        <w:t xml:space="preserve"> by local police.</w:t>
      </w:r>
    </w:p>
    <w:p w:rsidR="00855689" w:rsidRPr="001155DC" w:rsidRDefault="00855689" w:rsidP="006C11E9">
      <w:pPr>
        <w:spacing w:line="420" w:lineRule="atLeast"/>
        <w:ind w:firstLineChars="200" w:firstLine="420"/>
        <w:rPr>
          <w:rFonts w:ascii="Times New Roman" w:hAnsi="Times New Roman" w:cs="Times New Roman"/>
        </w:rPr>
      </w:pPr>
      <w:r w:rsidRPr="001155DC">
        <w:rPr>
          <w:rFonts w:ascii="Times New Roman" w:hAnsi="Times New Roman" w:cs="Times New Roman"/>
          <w:color w:val="000000"/>
        </w:rPr>
        <w:t xml:space="preserve">Staff at the Moche police station first </w:t>
      </w:r>
      <w:r w:rsidRPr="001155DC">
        <w:rPr>
          <w:rFonts w:ascii="Times New Roman" w:hAnsi="Times New Roman" w:cs="Times New Roman"/>
          <w:color w:val="000000"/>
          <w:u w:val="single"/>
        </w:rPr>
        <w:t xml:space="preserve">  </w:t>
      </w:r>
      <w:r w:rsidR="00CA117D" w:rsidRPr="00664C70">
        <w:rPr>
          <w:rFonts w:ascii="Times New Roman" w:hAnsi="Times New Roman" w:cs="Times New Roman"/>
          <w:color w:val="000000"/>
          <w:u w:val="single"/>
        </w:rPr>
        <w:t>17</w:t>
      </w:r>
      <w:r w:rsidRPr="001155DC">
        <w:rPr>
          <w:rFonts w:ascii="Times New Roman" w:hAnsi="Times New Roman" w:cs="Times New Roman"/>
          <w:color w:val="000000"/>
          <w:u w:val="single"/>
        </w:rPr>
        <w:t xml:space="preserve">  </w:t>
      </w:r>
      <w:r w:rsidRPr="001155DC">
        <w:rPr>
          <w:rFonts w:ascii="Times New Roman" w:hAnsi="Times New Roman" w:cs="Times New Roman"/>
          <w:color w:val="000000"/>
        </w:rPr>
        <w:t xml:space="preserve"> Victor Martin late last month, </w:t>
      </w:r>
      <w:r w:rsidR="003433DE" w:rsidRPr="001155DC">
        <w:rPr>
          <w:rFonts w:ascii="Times New Roman" w:hAnsi="Times New Roman" w:cs="Times New Roman"/>
          <w:color w:val="000000"/>
        </w:rPr>
        <w:t>while checking security cameras</w:t>
      </w:r>
      <w:r w:rsidRPr="00F55A55">
        <w:rPr>
          <w:rFonts w:ascii="宋体" w:eastAsia="宋体" w:hAnsi="宋体" w:cs="Times New Roman"/>
          <w:color w:val="000000"/>
        </w:rPr>
        <w:t>(</w:t>
      </w:r>
      <w:r w:rsidRPr="001155DC">
        <w:rPr>
          <w:rFonts w:ascii="Times New Roman" w:hAnsi="Times New Roman" w:cs="Times New Roman"/>
          <w:color w:val="000000"/>
        </w:rPr>
        <w:t>监控摄像</w:t>
      </w:r>
      <w:r w:rsidRPr="00F55A55">
        <w:rPr>
          <w:rFonts w:ascii="宋体" w:eastAsia="宋体" w:hAnsi="宋体" w:cs="Times New Roman"/>
          <w:color w:val="000000"/>
        </w:rPr>
        <w:t>)</w:t>
      </w:r>
      <w:r w:rsidRPr="001155DC">
        <w:rPr>
          <w:rFonts w:ascii="Times New Roman" w:hAnsi="Times New Roman" w:cs="Times New Roman"/>
          <w:color w:val="000000"/>
        </w:rPr>
        <w:t xml:space="preserve">. They found a young boy sitting on the sidewalk by </w:t>
      </w:r>
      <w:r w:rsidRPr="001155DC">
        <w:rPr>
          <w:rFonts w:ascii="Times New Roman" w:hAnsi="Times New Roman" w:cs="Times New Roman"/>
          <w:color w:val="000000"/>
          <w:u w:val="single"/>
        </w:rPr>
        <w:t xml:space="preserve"> </w:t>
      </w:r>
      <w:r w:rsidR="002E75EE" w:rsidRPr="001155DC">
        <w:rPr>
          <w:rFonts w:ascii="Times New Roman" w:hAnsi="Times New Roman" w:cs="Times New Roman"/>
          <w:color w:val="000000"/>
          <w:u w:val="single"/>
        </w:rPr>
        <w:t xml:space="preserve"> </w:t>
      </w:r>
      <w:r w:rsidR="00CA117D" w:rsidRPr="00664C70">
        <w:rPr>
          <w:rFonts w:ascii="Times New Roman" w:hAnsi="Times New Roman" w:cs="Times New Roman"/>
          <w:color w:val="000000"/>
          <w:u w:val="single"/>
        </w:rPr>
        <w:t>18</w:t>
      </w:r>
      <w:r w:rsidRPr="001155DC">
        <w:rPr>
          <w:rFonts w:ascii="Times New Roman" w:hAnsi="Times New Roman" w:cs="Times New Roman"/>
          <w:color w:val="000000"/>
          <w:u w:val="single"/>
        </w:rPr>
        <w:t xml:space="preserve">  </w:t>
      </w:r>
      <w:r w:rsidR="0048744D" w:rsidRPr="001155DC">
        <w:rPr>
          <w:rFonts w:ascii="Times New Roman" w:hAnsi="Times New Roman" w:cs="Times New Roman"/>
          <w:color w:val="000000"/>
        </w:rPr>
        <w:t xml:space="preserve"> </w:t>
      </w:r>
      <w:r w:rsidRPr="001155DC">
        <w:rPr>
          <w:rFonts w:ascii="Times New Roman" w:hAnsi="Times New Roman" w:cs="Times New Roman"/>
          <w:color w:val="000000"/>
        </w:rPr>
        <w:t xml:space="preserve">at night. At first, they thought he was doing something bad, but later they realized he was </w:t>
      </w:r>
      <w:r w:rsidRPr="001155DC">
        <w:rPr>
          <w:rFonts w:ascii="Times New Roman" w:hAnsi="Times New Roman" w:cs="Times New Roman"/>
          <w:color w:val="000000"/>
          <w:u w:val="single"/>
        </w:rPr>
        <w:t xml:space="preserve"> </w:t>
      </w:r>
      <w:r w:rsidR="0048744D" w:rsidRPr="001155DC">
        <w:rPr>
          <w:rFonts w:ascii="Times New Roman" w:hAnsi="Times New Roman" w:cs="Times New Roman"/>
          <w:color w:val="000000"/>
          <w:u w:val="single"/>
        </w:rPr>
        <w:t xml:space="preserve"> </w:t>
      </w:r>
      <w:r w:rsidR="00CA117D" w:rsidRPr="00664C70">
        <w:rPr>
          <w:rFonts w:ascii="Times New Roman" w:hAnsi="Times New Roman" w:cs="Times New Roman"/>
          <w:color w:val="000000"/>
          <w:u w:val="single"/>
        </w:rPr>
        <w:t>19</w:t>
      </w:r>
      <w:r w:rsidRPr="001155DC">
        <w:rPr>
          <w:rFonts w:ascii="Times New Roman" w:hAnsi="Times New Roman" w:cs="Times New Roman"/>
          <w:color w:val="000000"/>
          <w:u w:val="single"/>
        </w:rPr>
        <w:t xml:space="preserve">  </w:t>
      </w:r>
      <w:r w:rsidR="0048744D" w:rsidRPr="001155DC">
        <w:rPr>
          <w:rFonts w:ascii="Times New Roman" w:hAnsi="Times New Roman" w:cs="Times New Roman"/>
          <w:color w:val="000000"/>
        </w:rPr>
        <w:t xml:space="preserve"> </w:t>
      </w:r>
      <w:r w:rsidRPr="001155DC">
        <w:rPr>
          <w:rFonts w:ascii="Times New Roman" w:hAnsi="Times New Roman" w:cs="Times New Roman"/>
          <w:color w:val="000000"/>
        </w:rPr>
        <w:t xml:space="preserve">writing something in his notebook, taking advantage of the streetlight overhead. Moved </w:t>
      </w:r>
      <w:r w:rsidRPr="001155DC">
        <w:rPr>
          <w:rFonts w:ascii="Times New Roman" w:hAnsi="Times New Roman" w:cs="Times New Roman"/>
          <w:color w:val="000000"/>
        </w:rPr>
        <w:lastRenderedPageBreak/>
        <w:t xml:space="preserve">by the boy's </w:t>
      </w:r>
      <w:r w:rsidRPr="001155DC">
        <w:rPr>
          <w:rFonts w:ascii="Times New Roman" w:hAnsi="Times New Roman" w:cs="Times New Roman"/>
          <w:color w:val="000000"/>
          <w:u w:val="single"/>
        </w:rPr>
        <w:t xml:space="preserve">  </w:t>
      </w:r>
      <w:r w:rsidR="00CA117D" w:rsidRPr="00664C70">
        <w:rPr>
          <w:rFonts w:ascii="Times New Roman" w:hAnsi="Times New Roman" w:cs="Times New Roman"/>
          <w:color w:val="000000"/>
          <w:u w:val="single"/>
        </w:rPr>
        <w:t>20</w:t>
      </w:r>
      <w:r w:rsidRPr="001155DC">
        <w:rPr>
          <w:rFonts w:ascii="Times New Roman" w:hAnsi="Times New Roman" w:cs="Times New Roman"/>
          <w:color w:val="000000"/>
          <w:u w:val="single"/>
        </w:rPr>
        <w:t xml:space="preserve">  </w:t>
      </w:r>
      <w:r w:rsidRPr="001155DC">
        <w:rPr>
          <w:rFonts w:ascii="Times New Roman" w:hAnsi="Times New Roman" w:cs="Times New Roman"/>
          <w:color w:val="000000"/>
        </w:rPr>
        <w:t xml:space="preserve"> , the police shared the video on Facebook.</w:t>
      </w:r>
    </w:p>
    <w:p w:rsidR="00855689" w:rsidRPr="001155DC" w:rsidRDefault="00855689" w:rsidP="006C11E9">
      <w:pPr>
        <w:spacing w:line="420" w:lineRule="atLeast"/>
        <w:ind w:firstLineChars="200" w:firstLine="420"/>
        <w:rPr>
          <w:rFonts w:ascii="Times New Roman" w:hAnsi="Times New Roman" w:cs="Times New Roman"/>
        </w:rPr>
      </w:pPr>
      <w:r w:rsidRPr="001155DC">
        <w:rPr>
          <w:rFonts w:ascii="Times New Roman" w:hAnsi="Times New Roman" w:cs="Times New Roman"/>
          <w:color w:val="000000"/>
        </w:rPr>
        <w:t>At the time of this writing, Victor's heart</w:t>
      </w:r>
      <w:r w:rsidR="00AC78DC">
        <w:rPr>
          <w:rFonts w:ascii="Times New Roman" w:hAnsi="Times New Roman" w:cs="Times New Roman" w:hint="eastAsia"/>
          <w:color w:val="000000"/>
        </w:rPr>
        <w:t>-</w:t>
      </w:r>
      <w:r w:rsidRPr="001155DC">
        <w:rPr>
          <w:rFonts w:ascii="Times New Roman" w:hAnsi="Times New Roman" w:cs="Times New Roman"/>
          <w:color w:val="000000"/>
        </w:rPr>
        <w:t xml:space="preserve">warming and </w:t>
      </w:r>
      <w:r w:rsidRPr="001155DC">
        <w:rPr>
          <w:rFonts w:ascii="Times New Roman" w:hAnsi="Times New Roman" w:cs="Times New Roman"/>
          <w:color w:val="000000"/>
          <w:u w:val="single"/>
        </w:rPr>
        <w:t xml:space="preserve">  </w:t>
      </w:r>
      <w:r w:rsidR="00CA117D" w:rsidRPr="00664C70">
        <w:rPr>
          <w:rFonts w:ascii="Times New Roman" w:hAnsi="Times New Roman" w:cs="Times New Roman"/>
          <w:color w:val="000000"/>
          <w:u w:val="single"/>
        </w:rPr>
        <w:t>21</w:t>
      </w:r>
      <w:r w:rsidRPr="001155DC">
        <w:rPr>
          <w:rFonts w:ascii="Times New Roman" w:hAnsi="Times New Roman" w:cs="Times New Roman"/>
          <w:color w:val="000000"/>
          <w:u w:val="single"/>
        </w:rPr>
        <w:t xml:space="preserve">  </w:t>
      </w:r>
      <w:r w:rsidRPr="001155DC">
        <w:rPr>
          <w:rFonts w:ascii="Times New Roman" w:hAnsi="Times New Roman" w:cs="Times New Roman"/>
          <w:color w:val="000000"/>
        </w:rPr>
        <w:t xml:space="preserve"> heartbreaking story has spread all around the world. Local TV station </w:t>
      </w:r>
      <w:r w:rsidRPr="001155DC">
        <w:rPr>
          <w:rFonts w:ascii="Times New Roman" w:hAnsi="Times New Roman" w:cs="Times New Roman"/>
          <w:color w:val="000000"/>
          <w:u w:val="single"/>
        </w:rPr>
        <w:t xml:space="preserve">  </w:t>
      </w:r>
      <w:r w:rsidR="00CA117D" w:rsidRPr="00664C70">
        <w:rPr>
          <w:rFonts w:ascii="Times New Roman" w:hAnsi="Times New Roman" w:cs="Times New Roman"/>
          <w:color w:val="000000"/>
          <w:u w:val="single"/>
        </w:rPr>
        <w:t>22</w:t>
      </w:r>
      <w:r w:rsidRPr="001155DC">
        <w:rPr>
          <w:rFonts w:ascii="Times New Roman" w:hAnsi="Times New Roman" w:cs="Times New Roman"/>
          <w:color w:val="000000"/>
          <w:u w:val="single"/>
        </w:rPr>
        <w:t xml:space="preserve">  </w:t>
      </w:r>
      <w:r w:rsidRPr="001155DC">
        <w:rPr>
          <w:rFonts w:ascii="Times New Roman" w:hAnsi="Times New Roman" w:cs="Times New Roman"/>
          <w:color w:val="000000"/>
        </w:rPr>
        <w:t xml:space="preserve"> to find the boy and sat down with his mother to learn why he was doing his homework on the street instead of at home.</w:t>
      </w:r>
    </w:p>
    <w:p w:rsidR="00855689" w:rsidRPr="001155DC" w:rsidRDefault="00855689" w:rsidP="006C11E9">
      <w:pPr>
        <w:spacing w:line="420" w:lineRule="atLeast"/>
        <w:ind w:firstLineChars="200" w:firstLine="420"/>
        <w:rPr>
          <w:rFonts w:ascii="Times New Roman" w:hAnsi="Times New Roman" w:cs="Times New Roman"/>
        </w:rPr>
      </w:pPr>
      <w:r w:rsidRPr="001155DC">
        <w:rPr>
          <w:rFonts w:ascii="Times New Roman" w:hAnsi="Times New Roman" w:cs="Times New Roman"/>
          <w:color w:val="000000"/>
        </w:rPr>
        <w:t xml:space="preserve">It turns out that the </w:t>
      </w:r>
      <w:r w:rsidRPr="00664C70">
        <w:rPr>
          <w:rFonts w:ascii="Times New Roman" w:hAnsi="Times New Roman" w:cs="Times New Roman"/>
          <w:color w:val="000000"/>
        </w:rPr>
        <w:t>12</w:t>
      </w:r>
      <w:r w:rsidRPr="001155DC">
        <w:rPr>
          <w:rFonts w:ascii="Times New Roman" w:hAnsi="Times New Roman" w:cs="Times New Roman"/>
          <w:color w:val="000000"/>
        </w:rPr>
        <w:t xml:space="preserve">-year-old's family is so </w:t>
      </w:r>
      <w:r w:rsidRPr="001155DC">
        <w:rPr>
          <w:rFonts w:ascii="Times New Roman" w:hAnsi="Times New Roman" w:cs="Times New Roman"/>
          <w:color w:val="000000"/>
          <w:u w:val="single"/>
        </w:rPr>
        <w:t xml:space="preserve">  </w:t>
      </w:r>
      <w:r w:rsidR="00CA117D" w:rsidRPr="00664C70">
        <w:rPr>
          <w:rFonts w:ascii="Times New Roman" w:hAnsi="Times New Roman" w:cs="Times New Roman"/>
          <w:color w:val="000000"/>
          <w:u w:val="single"/>
        </w:rPr>
        <w:t>23</w:t>
      </w:r>
      <w:r w:rsidR="003F137E" w:rsidRPr="001155DC">
        <w:rPr>
          <w:rFonts w:ascii="Times New Roman" w:hAnsi="Times New Roman" w:cs="Times New Roman"/>
          <w:color w:val="000000"/>
          <w:u w:val="single"/>
        </w:rPr>
        <w:t xml:space="preserve"> </w:t>
      </w:r>
      <w:r w:rsidRPr="001155DC">
        <w:rPr>
          <w:rFonts w:ascii="Times New Roman" w:hAnsi="Times New Roman" w:cs="Times New Roman"/>
          <w:color w:val="000000"/>
          <w:u w:val="single"/>
        </w:rPr>
        <w:t xml:space="preserve"> </w:t>
      </w:r>
      <w:r w:rsidRPr="001155DC">
        <w:rPr>
          <w:rFonts w:ascii="Times New Roman" w:hAnsi="Times New Roman" w:cs="Times New Roman"/>
          <w:color w:val="000000"/>
        </w:rPr>
        <w:t xml:space="preserve"> that th</w:t>
      </w:r>
      <w:r w:rsidR="00CA117D" w:rsidRPr="001155DC">
        <w:rPr>
          <w:rFonts w:ascii="Times New Roman" w:hAnsi="Times New Roman" w:cs="Times New Roman"/>
          <w:color w:val="000000"/>
        </w:rPr>
        <w:t>ey couldn't pay for electricity</w:t>
      </w:r>
      <w:r w:rsidRPr="00F55A55">
        <w:rPr>
          <w:rFonts w:ascii="宋体" w:eastAsia="宋体" w:hAnsi="宋体" w:cs="Times New Roman"/>
          <w:color w:val="000000"/>
        </w:rPr>
        <w:t>(</w:t>
      </w:r>
      <w:r w:rsidRPr="001155DC">
        <w:rPr>
          <w:rFonts w:ascii="Times New Roman" w:hAnsi="Times New Roman" w:cs="Times New Roman"/>
          <w:color w:val="000000"/>
        </w:rPr>
        <w:t>电</w:t>
      </w:r>
      <w:r w:rsidRPr="00F55A55">
        <w:rPr>
          <w:rFonts w:ascii="宋体" w:eastAsia="宋体" w:hAnsi="宋体" w:cs="Times New Roman"/>
          <w:color w:val="000000"/>
        </w:rPr>
        <w:t>)</w:t>
      </w:r>
      <w:r w:rsidRPr="001155DC">
        <w:rPr>
          <w:rFonts w:ascii="Times New Roman" w:hAnsi="Times New Roman" w:cs="Times New Roman"/>
          <w:color w:val="000000"/>
        </w:rPr>
        <w:t xml:space="preserve">, so they just depended on a </w:t>
      </w:r>
      <w:r w:rsidRPr="001155DC">
        <w:rPr>
          <w:rFonts w:ascii="Times New Roman" w:hAnsi="Times New Roman" w:cs="Times New Roman"/>
          <w:color w:val="000000"/>
          <w:u w:val="single"/>
        </w:rPr>
        <w:t xml:space="preserve"> </w:t>
      </w:r>
      <w:r w:rsidR="003F137E" w:rsidRPr="001155DC">
        <w:rPr>
          <w:rFonts w:ascii="Times New Roman" w:hAnsi="Times New Roman" w:cs="Times New Roman"/>
          <w:color w:val="000000"/>
          <w:u w:val="single"/>
        </w:rPr>
        <w:t xml:space="preserve"> </w:t>
      </w:r>
      <w:r w:rsidR="00CA117D" w:rsidRPr="00664C70">
        <w:rPr>
          <w:rFonts w:ascii="Times New Roman" w:hAnsi="Times New Roman" w:cs="Times New Roman"/>
          <w:color w:val="000000"/>
          <w:u w:val="single"/>
        </w:rPr>
        <w:t>24</w:t>
      </w:r>
      <w:r w:rsidRPr="001155DC">
        <w:rPr>
          <w:rFonts w:ascii="Times New Roman" w:hAnsi="Times New Roman" w:cs="Times New Roman"/>
          <w:color w:val="000000"/>
          <w:u w:val="single"/>
        </w:rPr>
        <w:t xml:space="preserve">  </w:t>
      </w:r>
      <w:r w:rsidRPr="001155DC">
        <w:rPr>
          <w:rFonts w:ascii="Times New Roman" w:hAnsi="Times New Roman" w:cs="Times New Roman"/>
          <w:color w:val="000000"/>
        </w:rPr>
        <w:t xml:space="preserve"> during the night. Unluckily, Victor Martin could </w:t>
      </w:r>
      <w:r w:rsidR="00CA117D" w:rsidRPr="001155DC">
        <w:rPr>
          <w:rFonts w:ascii="Times New Roman" w:hAnsi="Times New Roman" w:cs="Times New Roman"/>
          <w:color w:val="000000"/>
          <w:u w:val="single"/>
        </w:rPr>
        <w:t xml:space="preserve"> </w:t>
      </w:r>
      <w:r w:rsidRPr="001155DC">
        <w:rPr>
          <w:rFonts w:ascii="Times New Roman" w:hAnsi="Times New Roman" w:cs="Times New Roman"/>
          <w:color w:val="000000"/>
          <w:u w:val="single"/>
        </w:rPr>
        <w:t xml:space="preserve"> </w:t>
      </w:r>
      <w:r w:rsidR="00CA117D" w:rsidRPr="00664C70">
        <w:rPr>
          <w:rFonts w:ascii="Times New Roman" w:hAnsi="Times New Roman" w:cs="Times New Roman"/>
          <w:color w:val="000000"/>
          <w:u w:val="single"/>
        </w:rPr>
        <w:t>25</w:t>
      </w:r>
      <w:r w:rsidRPr="001155DC">
        <w:rPr>
          <w:rFonts w:ascii="Times New Roman" w:hAnsi="Times New Roman" w:cs="Times New Roman"/>
          <w:color w:val="000000"/>
          <w:u w:val="single"/>
        </w:rPr>
        <w:t xml:space="preserve">  </w:t>
      </w:r>
      <w:r w:rsidRPr="001155DC">
        <w:rPr>
          <w:rFonts w:ascii="Times New Roman" w:hAnsi="Times New Roman" w:cs="Times New Roman"/>
          <w:color w:val="000000"/>
        </w:rPr>
        <w:t xml:space="preserve"> finish his homework before the sun went down, and recently he couldn't </w:t>
      </w:r>
      <w:r w:rsidRPr="001155DC">
        <w:rPr>
          <w:rFonts w:ascii="Times New Roman" w:hAnsi="Times New Roman" w:cs="Times New Roman"/>
          <w:color w:val="000000"/>
          <w:u w:val="single"/>
        </w:rPr>
        <w:t xml:space="preserve">  </w:t>
      </w:r>
      <w:r w:rsidR="00CA117D" w:rsidRPr="00664C70">
        <w:rPr>
          <w:rFonts w:ascii="Times New Roman" w:hAnsi="Times New Roman" w:cs="Times New Roman"/>
          <w:color w:val="000000"/>
          <w:u w:val="single"/>
        </w:rPr>
        <w:t>26</w:t>
      </w:r>
      <w:r w:rsidR="00CA117D" w:rsidRPr="001155DC">
        <w:rPr>
          <w:rFonts w:ascii="Times New Roman" w:hAnsi="Times New Roman" w:cs="Times New Roman"/>
          <w:color w:val="000000"/>
          <w:u w:val="single"/>
        </w:rPr>
        <w:t xml:space="preserve"> </w:t>
      </w:r>
      <w:r w:rsidRPr="001155DC">
        <w:rPr>
          <w:rFonts w:ascii="Times New Roman" w:hAnsi="Times New Roman" w:cs="Times New Roman"/>
          <w:color w:val="000000"/>
          <w:u w:val="single"/>
        </w:rPr>
        <w:t xml:space="preserve"> </w:t>
      </w:r>
      <w:r w:rsidRPr="001155DC">
        <w:rPr>
          <w:rFonts w:ascii="Times New Roman" w:hAnsi="Times New Roman" w:cs="Times New Roman"/>
          <w:color w:val="000000"/>
        </w:rPr>
        <w:t xml:space="preserve"> the weak candle</w:t>
      </w:r>
      <w:r w:rsidR="00AC78DC">
        <w:rPr>
          <w:rFonts w:ascii="Times New Roman" w:hAnsi="Times New Roman" w:cs="Times New Roman"/>
          <w:color w:val="000000"/>
        </w:rPr>
        <w:t xml:space="preserve"> </w:t>
      </w:r>
      <w:r w:rsidRPr="001155DC">
        <w:rPr>
          <w:rFonts w:ascii="Times New Roman" w:hAnsi="Times New Roman" w:cs="Times New Roman"/>
          <w:color w:val="000000"/>
        </w:rPr>
        <w:t>light any more.</w:t>
      </w:r>
    </w:p>
    <w:p w:rsidR="00855689" w:rsidRPr="001155DC" w:rsidRDefault="00855689" w:rsidP="006C11E9">
      <w:pPr>
        <w:spacing w:line="420" w:lineRule="atLeast"/>
        <w:ind w:firstLineChars="200" w:firstLine="420"/>
        <w:rPr>
          <w:rFonts w:ascii="Times New Roman" w:hAnsi="Times New Roman" w:cs="Times New Roman"/>
        </w:rPr>
      </w:pPr>
      <w:r w:rsidRPr="001155DC">
        <w:rPr>
          <w:rFonts w:ascii="Times New Roman" w:hAnsi="Times New Roman" w:cs="Times New Roman"/>
          <w:color w:val="000000"/>
        </w:rPr>
        <w:t>"One day, my son said</w:t>
      </w:r>
      <w:r w:rsidR="00AC78DC">
        <w:rPr>
          <w:rFonts w:ascii="Times New Roman" w:hAnsi="Times New Roman" w:cs="Times New Roman"/>
          <w:color w:val="000000"/>
        </w:rPr>
        <w:t>,</w:t>
      </w:r>
      <w:r w:rsidR="00713C72">
        <w:rPr>
          <w:rFonts w:ascii="Times New Roman" w:hAnsi="Times New Roman" w:cs="Times New Roman"/>
          <w:color w:val="000000"/>
        </w:rPr>
        <w:t xml:space="preserve"> </w:t>
      </w:r>
      <w:r w:rsidR="00AC78DC" w:rsidRPr="00AC78DC">
        <w:rPr>
          <w:rFonts w:ascii="Times New Roman" w:hAnsi="Times New Roman" w:cs="Times New Roman"/>
          <w:color w:val="000000"/>
        </w:rPr>
        <w:t>‘</w:t>
      </w:r>
      <w:r w:rsidR="00713C72">
        <w:rPr>
          <w:rFonts w:ascii="Times New Roman" w:hAnsi="Times New Roman" w:cs="Times New Roman"/>
          <w:color w:val="000000"/>
        </w:rPr>
        <w:t xml:space="preserve"> </w:t>
      </w:r>
      <w:r w:rsidRPr="001155DC">
        <w:rPr>
          <w:rFonts w:ascii="Times New Roman" w:hAnsi="Times New Roman" w:cs="Times New Roman"/>
          <w:color w:val="000000"/>
          <w:u w:val="single"/>
        </w:rPr>
        <w:t xml:space="preserve">  </w:t>
      </w:r>
      <w:r w:rsidR="00CA117D" w:rsidRPr="00664C70">
        <w:rPr>
          <w:rFonts w:ascii="Times New Roman" w:hAnsi="Times New Roman" w:cs="Times New Roman"/>
          <w:color w:val="000000"/>
          <w:u w:val="single"/>
        </w:rPr>
        <w:t>27</w:t>
      </w:r>
      <w:r w:rsidRPr="001155DC">
        <w:rPr>
          <w:rFonts w:ascii="Times New Roman" w:hAnsi="Times New Roman" w:cs="Times New Roman"/>
          <w:color w:val="000000"/>
          <w:u w:val="single"/>
        </w:rPr>
        <w:t xml:space="preserve">  </w:t>
      </w:r>
      <w:r w:rsidRPr="001155DC">
        <w:rPr>
          <w:rFonts w:ascii="Times New Roman" w:hAnsi="Times New Roman" w:cs="Times New Roman"/>
          <w:color w:val="000000"/>
        </w:rPr>
        <w:t xml:space="preserve"> I continue with the candle, I will be crazy! I'd better go outside to finish my homework, "Rosa Angulo Cordoba told Panamericana TV. She </w:t>
      </w:r>
      <w:r w:rsidRPr="001155DC">
        <w:rPr>
          <w:rFonts w:ascii="Times New Roman" w:hAnsi="Times New Roman" w:cs="Times New Roman"/>
          <w:color w:val="000000"/>
          <w:u w:val="single"/>
        </w:rPr>
        <w:t xml:space="preserve"> </w:t>
      </w:r>
      <w:r w:rsidR="00CA117D" w:rsidRPr="001155DC">
        <w:rPr>
          <w:rFonts w:ascii="Times New Roman" w:hAnsi="Times New Roman" w:cs="Times New Roman"/>
          <w:color w:val="000000"/>
          <w:u w:val="single"/>
        </w:rPr>
        <w:t xml:space="preserve"> </w:t>
      </w:r>
      <w:r w:rsidR="00CA117D" w:rsidRPr="00664C70">
        <w:rPr>
          <w:rFonts w:ascii="Times New Roman" w:hAnsi="Times New Roman" w:cs="Times New Roman"/>
          <w:color w:val="000000"/>
          <w:u w:val="single"/>
        </w:rPr>
        <w:t>28</w:t>
      </w:r>
      <w:r w:rsidR="00CA117D" w:rsidRPr="001155DC">
        <w:rPr>
          <w:rFonts w:ascii="Times New Roman" w:hAnsi="Times New Roman" w:cs="Times New Roman"/>
          <w:color w:val="000000"/>
          <w:u w:val="single"/>
        </w:rPr>
        <w:t xml:space="preserve"> </w:t>
      </w:r>
      <w:r w:rsidRPr="001155DC">
        <w:rPr>
          <w:rFonts w:ascii="Times New Roman" w:hAnsi="Times New Roman" w:cs="Times New Roman"/>
          <w:color w:val="000000"/>
          <w:u w:val="single"/>
        </w:rPr>
        <w:t xml:space="preserve"> </w:t>
      </w:r>
      <w:r w:rsidRPr="001155DC">
        <w:rPr>
          <w:rFonts w:ascii="Times New Roman" w:hAnsi="Times New Roman" w:cs="Times New Roman"/>
          <w:color w:val="000000"/>
        </w:rPr>
        <w:t xml:space="preserve"> that Victor's neck would often become </w:t>
      </w:r>
      <w:r w:rsidR="00473C7B" w:rsidRPr="001155DC">
        <w:rPr>
          <w:rFonts w:ascii="Times New Roman" w:hAnsi="Times New Roman" w:cs="Times New Roman"/>
          <w:color w:val="000000"/>
        </w:rPr>
        <w:t>hard to move because of tilting</w:t>
      </w:r>
      <w:r w:rsidRPr="00F55A55">
        <w:rPr>
          <w:rFonts w:ascii="宋体" w:eastAsia="宋体" w:hAnsi="宋体" w:cs="Times New Roman"/>
          <w:color w:val="000000"/>
        </w:rPr>
        <w:t>(</w:t>
      </w:r>
      <w:r w:rsidRPr="001155DC">
        <w:rPr>
          <w:rFonts w:ascii="Times New Roman" w:hAnsi="Times New Roman" w:cs="Times New Roman"/>
          <w:color w:val="000000"/>
        </w:rPr>
        <w:t>倾斜</w:t>
      </w:r>
      <w:r w:rsidRPr="00F55A55">
        <w:rPr>
          <w:rFonts w:ascii="宋体" w:eastAsia="宋体" w:hAnsi="宋体" w:cs="Times New Roman"/>
          <w:color w:val="000000"/>
        </w:rPr>
        <w:t>)</w:t>
      </w:r>
      <w:r w:rsidRPr="001155DC">
        <w:rPr>
          <w:rFonts w:ascii="Times New Roman" w:hAnsi="Times New Roman" w:cs="Times New Roman"/>
          <w:color w:val="000000"/>
        </w:rPr>
        <w:t xml:space="preserve"> his head to let the candle</w:t>
      </w:r>
      <w:r w:rsidR="00713C72">
        <w:rPr>
          <w:rFonts w:ascii="Times New Roman" w:hAnsi="Times New Roman" w:cs="Times New Roman"/>
          <w:color w:val="000000"/>
        </w:rPr>
        <w:t xml:space="preserve"> </w:t>
      </w:r>
      <w:r w:rsidRPr="001155DC">
        <w:rPr>
          <w:rFonts w:ascii="Times New Roman" w:hAnsi="Times New Roman" w:cs="Times New Roman"/>
          <w:color w:val="000000"/>
        </w:rPr>
        <w:t>light through.</w:t>
      </w:r>
    </w:p>
    <w:p w:rsidR="00855689" w:rsidRPr="001155DC" w:rsidRDefault="00855689" w:rsidP="006C11E9">
      <w:pPr>
        <w:spacing w:line="420" w:lineRule="atLeast"/>
        <w:ind w:firstLineChars="200" w:firstLine="420"/>
        <w:rPr>
          <w:rFonts w:ascii="Times New Roman" w:hAnsi="Times New Roman" w:cs="Times New Roman"/>
        </w:rPr>
      </w:pPr>
      <w:r w:rsidRPr="001155DC">
        <w:rPr>
          <w:rFonts w:ascii="Times New Roman" w:hAnsi="Times New Roman" w:cs="Times New Roman"/>
          <w:color w:val="000000"/>
        </w:rPr>
        <w:t xml:space="preserve">Victor's mother said that although he </w:t>
      </w:r>
      <w:r w:rsidR="00CA117D" w:rsidRPr="001155DC">
        <w:rPr>
          <w:rFonts w:ascii="Times New Roman" w:hAnsi="Times New Roman" w:cs="Times New Roman"/>
          <w:color w:val="000000"/>
          <w:u w:val="single"/>
        </w:rPr>
        <w:t xml:space="preserve">  </w:t>
      </w:r>
      <w:r w:rsidR="00CA117D" w:rsidRPr="00664C70">
        <w:rPr>
          <w:rFonts w:ascii="Times New Roman" w:hAnsi="Times New Roman" w:cs="Times New Roman"/>
          <w:color w:val="000000"/>
          <w:u w:val="single"/>
        </w:rPr>
        <w:t>29</w:t>
      </w:r>
      <w:r w:rsidRPr="001155DC">
        <w:rPr>
          <w:rFonts w:ascii="Times New Roman" w:hAnsi="Times New Roman" w:cs="Times New Roman"/>
          <w:color w:val="000000"/>
          <w:u w:val="single"/>
        </w:rPr>
        <w:t xml:space="preserve">  </w:t>
      </w:r>
      <w:r w:rsidRPr="001155DC">
        <w:rPr>
          <w:rFonts w:ascii="Times New Roman" w:hAnsi="Times New Roman" w:cs="Times New Roman"/>
          <w:color w:val="000000"/>
        </w:rPr>
        <w:t xml:space="preserve"> housework and takes care of the family sheep every day, the sixth grader takes </w:t>
      </w:r>
      <w:r w:rsidR="00CA117D" w:rsidRPr="001155DC">
        <w:rPr>
          <w:rFonts w:ascii="Times New Roman" w:hAnsi="Times New Roman" w:cs="Times New Roman"/>
          <w:color w:val="000000"/>
          <w:u w:val="single"/>
        </w:rPr>
        <w:t xml:space="preserve"> </w:t>
      </w:r>
      <w:r w:rsidRPr="001155DC">
        <w:rPr>
          <w:rFonts w:ascii="Times New Roman" w:hAnsi="Times New Roman" w:cs="Times New Roman"/>
          <w:color w:val="000000"/>
          <w:u w:val="single"/>
        </w:rPr>
        <w:t xml:space="preserve"> </w:t>
      </w:r>
      <w:r w:rsidR="00CA117D" w:rsidRPr="00664C70">
        <w:rPr>
          <w:rFonts w:ascii="Times New Roman" w:hAnsi="Times New Roman" w:cs="Times New Roman"/>
          <w:color w:val="000000"/>
          <w:u w:val="single"/>
        </w:rPr>
        <w:t>30</w:t>
      </w:r>
      <w:r w:rsidR="00CA117D" w:rsidRPr="001155DC">
        <w:rPr>
          <w:rFonts w:ascii="Times New Roman" w:hAnsi="Times New Roman" w:cs="Times New Roman"/>
          <w:color w:val="000000"/>
          <w:u w:val="single"/>
        </w:rPr>
        <w:t xml:space="preserve"> </w:t>
      </w:r>
      <w:r w:rsidRPr="001155DC">
        <w:rPr>
          <w:rFonts w:ascii="Times New Roman" w:hAnsi="Times New Roman" w:cs="Times New Roman"/>
          <w:color w:val="000000"/>
          <w:u w:val="single"/>
        </w:rPr>
        <w:t xml:space="preserve"> </w:t>
      </w:r>
      <w:r w:rsidRPr="001155DC">
        <w:rPr>
          <w:rFonts w:ascii="Times New Roman" w:hAnsi="Times New Roman" w:cs="Times New Roman"/>
          <w:color w:val="000000"/>
        </w:rPr>
        <w:t xml:space="preserve"> very seriously and gets good grades.</w:t>
      </w:r>
    </w:p>
    <w:p w:rsidR="00473C7B" w:rsidRPr="001155DC" w:rsidRDefault="00473C7B" w:rsidP="006C11E9">
      <w:pPr>
        <w:spacing w:line="420" w:lineRule="atLeast"/>
        <w:rPr>
          <w:rFonts w:ascii="Times New Roman" w:hAnsi="Times New Roman" w:cs="Times New Roman"/>
        </w:rPr>
      </w:pPr>
      <w:r w:rsidRPr="00664C70">
        <w:rPr>
          <w:rFonts w:ascii="Times New Roman" w:hAnsi="Times New Roman" w:cs="Times New Roman"/>
        </w:rPr>
        <w:t>1</w:t>
      </w:r>
      <w:r w:rsidR="00664C70" w:rsidRPr="00664C70">
        <w:rPr>
          <w:rFonts w:ascii="Times New Roman" w:hAnsi="Times New Roman" w:cs="Times New Roman"/>
        </w:rPr>
        <w:t>6</w:t>
      </w:r>
      <w:r w:rsidRPr="001155DC">
        <w:rPr>
          <w:rFonts w:ascii="Times New Roman" w:hAnsi="Times New Roman" w:cs="Times New Roman"/>
        </w:rPr>
        <w:t>. A. shared</w:t>
      </w:r>
      <w:r w:rsidRPr="001155DC">
        <w:rPr>
          <w:rFonts w:ascii="Times New Roman" w:hAnsi="Times New Roman" w:cs="Times New Roman"/>
        </w:rPr>
        <w:tab/>
      </w:r>
      <w:r w:rsidRPr="001155DC">
        <w:rPr>
          <w:rFonts w:ascii="Times New Roman" w:hAnsi="Times New Roman" w:cs="Times New Roman"/>
        </w:rPr>
        <w:tab/>
      </w:r>
      <w:r w:rsidRPr="001155DC">
        <w:rPr>
          <w:rFonts w:ascii="Times New Roman" w:hAnsi="Times New Roman" w:cs="Times New Roman"/>
        </w:rPr>
        <w:tab/>
      </w:r>
      <w:r w:rsidR="00C924CB">
        <w:rPr>
          <w:rFonts w:ascii="Times New Roman" w:hAnsi="Times New Roman" w:cs="Times New Roman"/>
        </w:rPr>
        <w:tab/>
      </w:r>
      <w:r w:rsidRPr="001155DC">
        <w:rPr>
          <w:rFonts w:ascii="Times New Roman" w:hAnsi="Times New Roman" w:cs="Times New Roman"/>
        </w:rPr>
        <w:t>B. taken</w:t>
      </w:r>
      <w:r w:rsidRPr="001155DC">
        <w:rPr>
          <w:rFonts w:ascii="Times New Roman" w:hAnsi="Times New Roman" w:cs="Times New Roman"/>
        </w:rPr>
        <w:tab/>
      </w:r>
      <w:r w:rsidRPr="001155DC">
        <w:rPr>
          <w:rFonts w:ascii="Times New Roman" w:hAnsi="Times New Roman" w:cs="Times New Roman"/>
        </w:rPr>
        <w:tab/>
      </w:r>
      <w:r w:rsidR="00E70FAE">
        <w:rPr>
          <w:rFonts w:ascii="Times New Roman" w:hAnsi="Times New Roman" w:cs="Times New Roman"/>
        </w:rPr>
        <w:tab/>
      </w:r>
      <w:r w:rsidRPr="001155DC">
        <w:rPr>
          <w:rFonts w:ascii="Times New Roman" w:hAnsi="Times New Roman" w:cs="Times New Roman"/>
        </w:rPr>
        <w:tab/>
        <w:t>C. discussed</w:t>
      </w:r>
      <w:r w:rsidRPr="001155DC">
        <w:rPr>
          <w:rFonts w:ascii="Times New Roman" w:hAnsi="Times New Roman" w:cs="Times New Roman"/>
        </w:rPr>
        <w:tab/>
      </w:r>
      <w:r w:rsidRPr="001155DC">
        <w:rPr>
          <w:rFonts w:ascii="Times New Roman" w:hAnsi="Times New Roman" w:cs="Times New Roman"/>
        </w:rPr>
        <w:tab/>
      </w:r>
      <w:r w:rsidRPr="001155DC">
        <w:rPr>
          <w:rFonts w:ascii="Times New Roman" w:hAnsi="Times New Roman" w:cs="Times New Roman"/>
        </w:rPr>
        <w:tab/>
        <w:t>D. praised</w:t>
      </w:r>
    </w:p>
    <w:p w:rsidR="00473C7B" w:rsidRPr="001155DC" w:rsidRDefault="00664C70" w:rsidP="006C11E9">
      <w:pPr>
        <w:spacing w:line="420" w:lineRule="atLeast"/>
        <w:rPr>
          <w:rFonts w:ascii="Times New Roman" w:hAnsi="Times New Roman" w:cs="Times New Roman"/>
        </w:rPr>
      </w:pPr>
      <w:r>
        <w:rPr>
          <w:rFonts w:ascii="Times New Roman" w:hAnsi="Times New Roman" w:cs="Times New Roman"/>
        </w:rPr>
        <w:t>17</w:t>
      </w:r>
      <w:r w:rsidR="00473C7B" w:rsidRPr="001155DC">
        <w:rPr>
          <w:rFonts w:ascii="Times New Roman" w:hAnsi="Times New Roman" w:cs="Times New Roman"/>
        </w:rPr>
        <w:t>. A. met</w:t>
      </w:r>
      <w:r w:rsidR="00473C7B" w:rsidRPr="001155DC">
        <w:rPr>
          <w:rFonts w:ascii="Times New Roman" w:hAnsi="Times New Roman" w:cs="Times New Roman"/>
        </w:rPr>
        <w:tab/>
      </w:r>
      <w:r w:rsidR="003C6DBF" w:rsidRPr="001155DC">
        <w:rPr>
          <w:rFonts w:ascii="Times New Roman" w:hAnsi="Times New Roman" w:cs="Times New Roman"/>
        </w:rPr>
        <w:tab/>
      </w:r>
      <w:r w:rsidR="003C6DBF" w:rsidRPr="001155DC">
        <w:rPr>
          <w:rFonts w:ascii="Times New Roman" w:hAnsi="Times New Roman" w:cs="Times New Roman"/>
        </w:rPr>
        <w:tab/>
      </w:r>
      <w:r w:rsidR="003C6DBF" w:rsidRPr="001155DC">
        <w:rPr>
          <w:rFonts w:ascii="Times New Roman" w:hAnsi="Times New Roman" w:cs="Times New Roman"/>
        </w:rPr>
        <w:tab/>
      </w:r>
      <w:r w:rsidR="00473C7B" w:rsidRPr="001155DC">
        <w:rPr>
          <w:rFonts w:ascii="Times New Roman" w:hAnsi="Times New Roman" w:cs="Times New Roman"/>
        </w:rPr>
        <w:t>B. interviewed</w:t>
      </w:r>
      <w:r w:rsidR="00473C7B" w:rsidRPr="001155DC">
        <w:rPr>
          <w:rFonts w:ascii="Times New Roman" w:hAnsi="Times New Roman" w:cs="Times New Roman"/>
        </w:rPr>
        <w:tab/>
      </w:r>
      <w:r w:rsidR="00E70FAE">
        <w:rPr>
          <w:rFonts w:ascii="Times New Roman" w:hAnsi="Times New Roman" w:cs="Times New Roman"/>
        </w:rPr>
        <w:tab/>
      </w:r>
      <w:r w:rsidR="003C6DBF" w:rsidRPr="001155DC">
        <w:rPr>
          <w:rFonts w:ascii="Times New Roman" w:hAnsi="Times New Roman" w:cs="Times New Roman"/>
        </w:rPr>
        <w:tab/>
      </w:r>
      <w:r w:rsidR="00473C7B" w:rsidRPr="001155DC">
        <w:rPr>
          <w:rFonts w:ascii="Times New Roman" w:hAnsi="Times New Roman" w:cs="Times New Roman"/>
        </w:rPr>
        <w:t>C. noticed</w:t>
      </w:r>
      <w:r w:rsidR="00473C7B" w:rsidRPr="001155DC">
        <w:rPr>
          <w:rFonts w:ascii="Times New Roman" w:hAnsi="Times New Roman" w:cs="Times New Roman"/>
        </w:rPr>
        <w:tab/>
      </w:r>
      <w:r w:rsidR="003C6DBF" w:rsidRPr="001155DC">
        <w:rPr>
          <w:rFonts w:ascii="Times New Roman" w:hAnsi="Times New Roman" w:cs="Times New Roman"/>
        </w:rPr>
        <w:tab/>
      </w:r>
      <w:r w:rsidR="003C6DBF" w:rsidRPr="001155DC">
        <w:rPr>
          <w:rFonts w:ascii="Times New Roman" w:hAnsi="Times New Roman" w:cs="Times New Roman"/>
        </w:rPr>
        <w:tab/>
      </w:r>
      <w:r w:rsidR="00473C7B" w:rsidRPr="001155DC">
        <w:rPr>
          <w:rFonts w:ascii="Times New Roman" w:hAnsi="Times New Roman" w:cs="Times New Roman"/>
        </w:rPr>
        <w:t>D. caught</w:t>
      </w:r>
    </w:p>
    <w:p w:rsidR="00473C7B" w:rsidRPr="001155DC" w:rsidRDefault="00664C70" w:rsidP="006C11E9">
      <w:pPr>
        <w:spacing w:line="420" w:lineRule="atLeast"/>
        <w:rPr>
          <w:rFonts w:ascii="Times New Roman" w:hAnsi="Times New Roman" w:cs="Times New Roman"/>
        </w:rPr>
      </w:pPr>
      <w:r>
        <w:rPr>
          <w:rFonts w:ascii="Times New Roman" w:hAnsi="Times New Roman" w:cs="Times New Roman"/>
        </w:rPr>
        <w:t>18</w:t>
      </w:r>
      <w:r w:rsidR="00473C7B" w:rsidRPr="001155DC">
        <w:rPr>
          <w:rFonts w:ascii="Times New Roman" w:hAnsi="Times New Roman" w:cs="Times New Roman"/>
        </w:rPr>
        <w:t>. A. itself</w:t>
      </w:r>
      <w:r w:rsidR="00473C7B" w:rsidRPr="001155DC">
        <w:rPr>
          <w:rFonts w:ascii="Times New Roman" w:hAnsi="Times New Roman" w:cs="Times New Roman"/>
        </w:rPr>
        <w:tab/>
      </w:r>
      <w:r w:rsidR="003C6DBF" w:rsidRPr="001155DC">
        <w:rPr>
          <w:rFonts w:ascii="Times New Roman" w:hAnsi="Times New Roman" w:cs="Times New Roman"/>
        </w:rPr>
        <w:tab/>
      </w:r>
      <w:r w:rsidR="00C924CB">
        <w:rPr>
          <w:rFonts w:ascii="Times New Roman" w:hAnsi="Times New Roman" w:cs="Times New Roman"/>
        </w:rPr>
        <w:tab/>
      </w:r>
      <w:r w:rsidR="003C6DBF" w:rsidRPr="001155DC">
        <w:rPr>
          <w:rFonts w:ascii="Times New Roman" w:hAnsi="Times New Roman" w:cs="Times New Roman"/>
        </w:rPr>
        <w:tab/>
      </w:r>
      <w:r w:rsidR="00473C7B" w:rsidRPr="001155DC">
        <w:rPr>
          <w:rFonts w:ascii="Times New Roman" w:hAnsi="Times New Roman" w:cs="Times New Roman"/>
        </w:rPr>
        <w:t>B. yourself</w:t>
      </w:r>
      <w:r w:rsidR="00473C7B" w:rsidRPr="001155DC">
        <w:rPr>
          <w:rFonts w:ascii="Times New Roman" w:hAnsi="Times New Roman" w:cs="Times New Roman"/>
        </w:rPr>
        <w:tab/>
      </w:r>
      <w:r w:rsidR="003C6DBF" w:rsidRPr="001155DC">
        <w:rPr>
          <w:rFonts w:ascii="Times New Roman" w:hAnsi="Times New Roman" w:cs="Times New Roman"/>
        </w:rPr>
        <w:tab/>
      </w:r>
      <w:r w:rsidR="00E70FAE">
        <w:rPr>
          <w:rFonts w:ascii="Times New Roman" w:hAnsi="Times New Roman" w:cs="Times New Roman"/>
        </w:rPr>
        <w:tab/>
      </w:r>
      <w:r w:rsidR="00473C7B" w:rsidRPr="001155DC">
        <w:rPr>
          <w:rFonts w:ascii="Times New Roman" w:hAnsi="Times New Roman" w:cs="Times New Roman"/>
        </w:rPr>
        <w:t>C. myself</w:t>
      </w:r>
      <w:r w:rsidR="003C6DBF" w:rsidRPr="001155DC">
        <w:rPr>
          <w:rFonts w:ascii="Times New Roman" w:hAnsi="Times New Roman" w:cs="Times New Roman"/>
        </w:rPr>
        <w:tab/>
      </w:r>
      <w:r w:rsidR="003C6DBF" w:rsidRPr="001155DC">
        <w:rPr>
          <w:rFonts w:ascii="Times New Roman" w:hAnsi="Times New Roman" w:cs="Times New Roman"/>
        </w:rPr>
        <w:tab/>
      </w:r>
      <w:r w:rsidR="003C6DBF" w:rsidRPr="001155DC">
        <w:rPr>
          <w:rFonts w:ascii="Times New Roman" w:hAnsi="Times New Roman" w:cs="Times New Roman"/>
        </w:rPr>
        <w:tab/>
      </w:r>
      <w:r w:rsidR="00473C7B" w:rsidRPr="001155DC">
        <w:rPr>
          <w:rFonts w:ascii="Times New Roman" w:hAnsi="Times New Roman" w:cs="Times New Roman"/>
        </w:rPr>
        <w:tab/>
        <w:t>D. himself</w:t>
      </w:r>
    </w:p>
    <w:p w:rsidR="00473C7B" w:rsidRPr="001155DC" w:rsidRDefault="00664C70" w:rsidP="006C11E9">
      <w:pPr>
        <w:spacing w:line="420" w:lineRule="atLeast"/>
        <w:rPr>
          <w:rFonts w:ascii="Times New Roman" w:hAnsi="Times New Roman" w:cs="Times New Roman"/>
        </w:rPr>
      </w:pPr>
      <w:r>
        <w:rPr>
          <w:rFonts w:ascii="Times New Roman" w:hAnsi="Times New Roman" w:cs="Times New Roman"/>
        </w:rPr>
        <w:t>19</w:t>
      </w:r>
      <w:r w:rsidR="00473C7B" w:rsidRPr="001155DC">
        <w:rPr>
          <w:rFonts w:ascii="Times New Roman" w:hAnsi="Times New Roman" w:cs="Times New Roman"/>
        </w:rPr>
        <w:t>. A. shyly</w:t>
      </w:r>
      <w:r w:rsidR="00473C7B" w:rsidRPr="001155DC">
        <w:rPr>
          <w:rFonts w:ascii="Times New Roman" w:hAnsi="Times New Roman" w:cs="Times New Roman"/>
        </w:rPr>
        <w:tab/>
      </w:r>
      <w:r w:rsidR="003C6DBF" w:rsidRPr="001155DC">
        <w:rPr>
          <w:rFonts w:ascii="Times New Roman" w:hAnsi="Times New Roman" w:cs="Times New Roman"/>
        </w:rPr>
        <w:tab/>
      </w:r>
      <w:r w:rsidR="00C924CB">
        <w:rPr>
          <w:rFonts w:ascii="Times New Roman" w:hAnsi="Times New Roman" w:cs="Times New Roman"/>
        </w:rPr>
        <w:tab/>
      </w:r>
      <w:r w:rsidR="003C6DBF" w:rsidRPr="001155DC">
        <w:rPr>
          <w:rFonts w:ascii="Times New Roman" w:hAnsi="Times New Roman" w:cs="Times New Roman"/>
        </w:rPr>
        <w:tab/>
      </w:r>
      <w:r w:rsidR="00473C7B" w:rsidRPr="001155DC">
        <w:rPr>
          <w:rFonts w:ascii="Times New Roman" w:hAnsi="Times New Roman" w:cs="Times New Roman"/>
        </w:rPr>
        <w:t>B. actually</w:t>
      </w:r>
      <w:r w:rsidR="00473C7B" w:rsidRPr="001155DC">
        <w:rPr>
          <w:rFonts w:ascii="Times New Roman" w:hAnsi="Times New Roman" w:cs="Times New Roman"/>
        </w:rPr>
        <w:tab/>
      </w:r>
      <w:r w:rsidR="003C6DBF" w:rsidRPr="001155DC">
        <w:rPr>
          <w:rFonts w:ascii="Times New Roman" w:hAnsi="Times New Roman" w:cs="Times New Roman"/>
        </w:rPr>
        <w:tab/>
      </w:r>
      <w:r w:rsidR="00E70FAE">
        <w:rPr>
          <w:rFonts w:ascii="Times New Roman" w:hAnsi="Times New Roman" w:cs="Times New Roman"/>
        </w:rPr>
        <w:tab/>
      </w:r>
      <w:r w:rsidR="00473C7B" w:rsidRPr="001155DC">
        <w:rPr>
          <w:rFonts w:ascii="Times New Roman" w:hAnsi="Times New Roman" w:cs="Times New Roman"/>
        </w:rPr>
        <w:t>C. carelessly</w:t>
      </w:r>
      <w:r w:rsidR="00473C7B" w:rsidRPr="001155DC">
        <w:rPr>
          <w:rFonts w:ascii="Times New Roman" w:hAnsi="Times New Roman" w:cs="Times New Roman"/>
        </w:rPr>
        <w:tab/>
      </w:r>
      <w:r w:rsidR="003C6DBF" w:rsidRPr="001155DC">
        <w:rPr>
          <w:rFonts w:ascii="Times New Roman" w:hAnsi="Times New Roman" w:cs="Times New Roman"/>
        </w:rPr>
        <w:tab/>
      </w:r>
      <w:r w:rsidR="003C6DBF" w:rsidRPr="001155DC">
        <w:rPr>
          <w:rFonts w:ascii="Times New Roman" w:hAnsi="Times New Roman" w:cs="Times New Roman"/>
        </w:rPr>
        <w:tab/>
      </w:r>
      <w:r w:rsidR="00473C7B" w:rsidRPr="001155DC">
        <w:rPr>
          <w:rFonts w:ascii="Times New Roman" w:hAnsi="Times New Roman" w:cs="Times New Roman"/>
        </w:rPr>
        <w:t>D. certainly</w:t>
      </w:r>
    </w:p>
    <w:p w:rsidR="00473C7B" w:rsidRPr="001155DC" w:rsidRDefault="00664C70" w:rsidP="006C11E9">
      <w:pPr>
        <w:spacing w:line="420" w:lineRule="atLeast"/>
        <w:rPr>
          <w:rFonts w:ascii="Times New Roman" w:hAnsi="Times New Roman" w:cs="Times New Roman"/>
        </w:rPr>
      </w:pPr>
      <w:r>
        <w:rPr>
          <w:rFonts w:ascii="Times New Roman" w:hAnsi="Times New Roman" w:cs="Times New Roman"/>
        </w:rPr>
        <w:t>20</w:t>
      </w:r>
      <w:r w:rsidR="00473C7B" w:rsidRPr="001155DC">
        <w:rPr>
          <w:rFonts w:ascii="Times New Roman" w:hAnsi="Times New Roman" w:cs="Times New Roman"/>
        </w:rPr>
        <w:t>. A. wish</w:t>
      </w:r>
      <w:r w:rsidR="00473C7B" w:rsidRPr="001155DC">
        <w:rPr>
          <w:rFonts w:ascii="Times New Roman" w:hAnsi="Times New Roman" w:cs="Times New Roman"/>
        </w:rPr>
        <w:tab/>
      </w:r>
      <w:r w:rsidR="003C6DBF" w:rsidRPr="001155DC">
        <w:rPr>
          <w:rFonts w:ascii="Times New Roman" w:hAnsi="Times New Roman" w:cs="Times New Roman"/>
        </w:rPr>
        <w:tab/>
      </w:r>
      <w:r w:rsidR="00C924CB">
        <w:rPr>
          <w:rFonts w:ascii="Times New Roman" w:hAnsi="Times New Roman" w:cs="Times New Roman"/>
        </w:rPr>
        <w:tab/>
      </w:r>
      <w:r w:rsidR="003C6DBF" w:rsidRPr="001155DC">
        <w:rPr>
          <w:rFonts w:ascii="Times New Roman" w:hAnsi="Times New Roman" w:cs="Times New Roman"/>
        </w:rPr>
        <w:tab/>
      </w:r>
      <w:r w:rsidR="00473C7B" w:rsidRPr="001155DC">
        <w:rPr>
          <w:rFonts w:ascii="Times New Roman" w:hAnsi="Times New Roman" w:cs="Times New Roman"/>
        </w:rPr>
        <w:t>B. plan</w:t>
      </w:r>
      <w:r w:rsidR="003C6DBF" w:rsidRPr="001155DC">
        <w:rPr>
          <w:rFonts w:ascii="Times New Roman" w:hAnsi="Times New Roman" w:cs="Times New Roman"/>
        </w:rPr>
        <w:tab/>
      </w:r>
      <w:r w:rsidR="003C6DBF" w:rsidRPr="001155DC">
        <w:rPr>
          <w:rFonts w:ascii="Times New Roman" w:hAnsi="Times New Roman" w:cs="Times New Roman"/>
        </w:rPr>
        <w:tab/>
      </w:r>
      <w:r w:rsidR="00473C7B" w:rsidRPr="001155DC">
        <w:rPr>
          <w:rFonts w:ascii="Times New Roman" w:hAnsi="Times New Roman" w:cs="Times New Roman"/>
        </w:rPr>
        <w:tab/>
      </w:r>
      <w:r w:rsidR="00E70FAE">
        <w:rPr>
          <w:rFonts w:ascii="Times New Roman" w:hAnsi="Times New Roman" w:cs="Times New Roman"/>
        </w:rPr>
        <w:tab/>
      </w:r>
      <w:r w:rsidR="00473C7B" w:rsidRPr="001155DC">
        <w:rPr>
          <w:rFonts w:ascii="Times New Roman" w:hAnsi="Times New Roman" w:cs="Times New Roman"/>
        </w:rPr>
        <w:t>C. spirit</w:t>
      </w:r>
      <w:r w:rsidR="00473C7B" w:rsidRPr="001155DC">
        <w:rPr>
          <w:rFonts w:ascii="Times New Roman" w:hAnsi="Times New Roman" w:cs="Times New Roman"/>
        </w:rPr>
        <w:tab/>
      </w:r>
      <w:r w:rsidR="003C6DBF" w:rsidRPr="001155DC">
        <w:rPr>
          <w:rFonts w:ascii="Times New Roman" w:hAnsi="Times New Roman" w:cs="Times New Roman"/>
        </w:rPr>
        <w:tab/>
      </w:r>
      <w:r w:rsidR="003C6DBF" w:rsidRPr="001155DC">
        <w:rPr>
          <w:rFonts w:ascii="Times New Roman" w:hAnsi="Times New Roman" w:cs="Times New Roman"/>
        </w:rPr>
        <w:tab/>
      </w:r>
      <w:r w:rsidR="003C6DBF" w:rsidRPr="001155DC">
        <w:rPr>
          <w:rFonts w:ascii="Times New Roman" w:hAnsi="Times New Roman" w:cs="Times New Roman"/>
        </w:rPr>
        <w:tab/>
      </w:r>
      <w:r w:rsidR="00473C7B" w:rsidRPr="001155DC">
        <w:rPr>
          <w:rFonts w:ascii="Times New Roman" w:hAnsi="Times New Roman" w:cs="Times New Roman"/>
        </w:rPr>
        <w:t>D. hobby</w:t>
      </w:r>
    </w:p>
    <w:p w:rsidR="00473C7B" w:rsidRPr="001155DC" w:rsidRDefault="00664C70" w:rsidP="006C11E9">
      <w:pPr>
        <w:spacing w:line="420" w:lineRule="atLeast"/>
        <w:rPr>
          <w:rFonts w:ascii="Times New Roman" w:hAnsi="Times New Roman" w:cs="Times New Roman"/>
        </w:rPr>
      </w:pPr>
      <w:r>
        <w:rPr>
          <w:rFonts w:ascii="Times New Roman" w:hAnsi="Times New Roman" w:cs="Times New Roman"/>
        </w:rPr>
        <w:t>21</w:t>
      </w:r>
      <w:r w:rsidR="00473C7B" w:rsidRPr="001155DC">
        <w:rPr>
          <w:rFonts w:ascii="Times New Roman" w:hAnsi="Times New Roman" w:cs="Times New Roman"/>
        </w:rPr>
        <w:t>. A. by the way</w:t>
      </w:r>
      <w:r w:rsidR="003C6DBF" w:rsidRPr="001155DC">
        <w:rPr>
          <w:rFonts w:ascii="Times New Roman" w:hAnsi="Times New Roman" w:cs="Times New Roman"/>
        </w:rPr>
        <w:tab/>
      </w:r>
      <w:r w:rsidR="00C924CB">
        <w:rPr>
          <w:rFonts w:ascii="Times New Roman" w:hAnsi="Times New Roman" w:cs="Times New Roman"/>
        </w:rPr>
        <w:tab/>
      </w:r>
      <w:r w:rsidR="00473C7B" w:rsidRPr="001155DC">
        <w:rPr>
          <w:rFonts w:ascii="Times New Roman" w:hAnsi="Times New Roman" w:cs="Times New Roman"/>
        </w:rPr>
        <w:tab/>
        <w:t>B. at least</w:t>
      </w:r>
      <w:r w:rsidR="003C6DBF" w:rsidRPr="001155DC">
        <w:rPr>
          <w:rFonts w:ascii="Times New Roman" w:hAnsi="Times New Roman" w:cs="Times New Roman"/>
        </w:rPr>
        <w:tab/>
      </w:r>
      <w:r w:rsidR="003C6DBF" w:rsidRPr="001155DC">
        <w:rPr>
          <w:rFonts w:ascii="Times New Roman" w:hAnsi="Times New Roman" w:cs="Times New Roman"/>
        </w:rPr>
        <w:tab/>
      </w:r>
      <w:r w:rsidR="00E70FAE">
        <w:rPr>
          <w:rFonts w:ascii="Times New Roman" w:hAnsi="Times New Roman" w:cs="Times New Roman"/>
        </w:rPr>
        <w:tab/>
      </w:r>
      <w:r w:rsidR="00473C7B" w:rsidRPr="001155DC">
        <w:rPr>
          <w:rFonts w:ascii="Times New Roman" w:hAnsi="Times New Roman" w:cs="Times New Roman"/>
        </w:rPr>
        <w:tab/>
        <w:t>C. at the same time</w:t>
      </w:r>
      <w:r w:rsidR="00473C7B" w:rsidRPr="001155DC">
        <w:rPr>
          <w:rFonts w:ascii="Times New Roman" w:hAnsi="Times New Roman" w:cs="Times New Roman"/>
        </w:rPr>
        <w:tab/>
      </w:r>
      <w:r w:rsidR="003C6DBF" w:rsidRPr="001155DC">
        <w:rPr>
          <w:rFonts w:ascii="Times New Roman" w:hAnsi="Times New Roman" w:cs="Times New Roman"/>
        </w:rPr>
        <w:tab/>
      </w:r>
      <w:r w:rsidR="00473C7B" w:rsidRPr="001155DC">
        <w:rPr>
          <w:rFonts w:ascii="Times New Roman" w:hAnsi="Times New Roman" w:cs="Times New Roman"/>
        </w:rPr>
        <w:t>D. in the end</w:t>
      </w:r>
    </w:p>
    <w:p w:rsidR="00473C7B" w:rsidRPr="001155DC" w:rsidRDefault="00664C70" w:rsidP="006C11E9">
      <w:pPr>
        <w:spacing w:line="420" w:lineRule="atLeast"/>
        <w:rPr>
          <w:rFonts w:ascii="Times New Roman" w:hAnsi="Times New Roman" w:cs="Times New Roman"/>
        </w:rPr>
      </w:pPr>
      <w:r>
        <w:rPr>
          <w:rFonts w:ascii="Times New Roman" w:hAnsi="Times New Roman" w:cs="Times New Roman"/>
        </w:rPr>
        <w:t>22</w:t>
      </w:r>
      <w:r w:rsidR="00473C7B" w:rsidRPr="001155DC">
        <w:rPr>
          <w:rFonts w:ascii="Times New Roman" w:hAnsi="Times New Roman" w:cs="Times New Roman"/>
        </w:rPr>
        <w:t>. A. managed</w:t>
      </w:r>
      <w:r w:rsidR="003C6DBF" w:rsidRPr="001155DC">
        <w:rPr>
          <w:rFonts w:ascii="Times New Roman" w:hAnsi="Times New Roman" w:cs="Times New Roman"/>
        </w:rPr>
        <w:tab/>
      </w:r>
      <w:r w:rsidR="003C6DBF" w:rsidRPr="001155DC">
        <w:rPr>
          <w:rFonts w:ascii="Times New Roman" w:hAnsi="Times New Roman" w:cs="Times New Roman"/>
        </w:rPr>
        <w:tab/>
      </w:r>
      <w:r w:rsidR="00473C7B" w:rsidRPr="001155DC">
        <w:rPr>
          <w:rFonts w:ascii="Times New Roman" w:hAnsi="Times New Roman" w:cs="Times New Roman"/>
        </w:rPr>
        <w:tab/>
        <w:t>B. stopped</w:t>
      </w:r>
      <w:r w:rsidR="00473C7B" w:rsidRPr="001155DC">
        <w:rPr>
          <w:rFonts w:ascii="Times New Roman" w:hAnsi="Times New Roman" w:cs="Times New Roman"/>
        </w:rPr>
        <w:tab/>
      </w:r>
      <w:r w:rsidR="00E70FAE">
        <w:rPr>
          <w:rFonts w:ascii="Times New Roman" w:hAnsi="Times New Roman" w:cs="Times New Roman"/>
        </w:rPr>
        <w:tab/>
      </w:r>
      <w:r w:rsidR="003C6DBF" w:rsidRPr="001155DC">
        <w:rPr>
          <w:rFonts w:ascii="Times New Roman" w:hAnsi="Times New Roman" w:cs="Times New Roman"/>
        </w:rPr>
        <w:tab/>
      </w:r>
      <w:r w:rsidR="00473C7B" w:rsidRPr="001155DC">
        <w:rPr>
          <w:rFonts w:ascii="Times New Roman" w:hAnsi="Times New Roman" w:cs="Times New Roman"/>
        </w:rPr>
        <w:t>C. promised</w:t>
      </w:r>
      <w:r w:rsidR="003C6DBF" w:rsidRPr="001155DC">
        <w:rPr>
          <w:rFonts w:ascii="Times New Roman" w:hAnsi="Times New Roman" w:cs="Times New Roman"/>
        </w:rPr>
        <w:tab/>
      </w:r>
      <w:r w:rsidR="003C6DBF" w:rsidRPr="001155DC">
        <w:rPr>
          <w:rFonts w:ascii="Times New Roman" w:hAnsi="Times New Roman" w:cs="Times New Roman"/>
        </w:rPr>
        <w:tab/>
      </w:r>
      <w:r w:rsidR="00473C7B" w:rsidRPr="001155DC">
        <w:rPr>
          <w:rFonts w:ascii="Times New Roman" w:hAnsi="Times New Roman" w:cs="Times New Roman"/>
        </w:rPr>
        <w:tab/>
        <w:t>D. refused</w:t>
      </w:r>
    </w:p>
    <w:p w:rsidR="00473C7B" w:rsidRPr="001155DC" w:rsidRDefault="00664C70" w:rsidP="006C11E9">
      <w:pPr>
        <w:spacing w:line="420" w:lineRule="atLeast"/>
        <w:rPr>
          <w:rFonts w:ascii="Times New Roman" w:hAnsi="Times New Roman" w:cs="Times New Roman"/>
        </w:rPr>
      </w:pPr>
      <w:r>
        <w:rPr>
          <w:rFonts w:ascii="Times New Roman" w:hAnsi="Times New Roman" w:cs="Times New Roman"/>
        </w:rPr>
        <w:t>23</w:t>
      </w:r>
      <w:r w:rsidR="00473C7B" w:rsidRPr="001155DC">
        <w:rPr>
          <w:rFonts w:ascii="Times New Roman" w:hAnsi="Times New Roman" w:cs="Times New Roman"/>
        </w:rPr>
        <w:t>. A. traditional</w:t>
      </w:r>
      <w:r w:rsidR="003C6DBF" w:rsidRPr="001155DC">
        <w:rPr>
          <w:rFonts w:ascii="Times New Roman" w:hAnsi="Times New Roman" w:cs="Times New Roman"/>
        </w:rPr>
        <w:tab/>
      </w:r>
      <w:r w:rsidR="00473C7B" w:rsidRPr="001155DC">
        <w:rPr>
          <w:rFonts w:ascii="Times New Roman" w:hAnsi="Times New Roman" w:cs="Times New Roman"/>
        </w:rPr>
        <w:tab/>
      </w:r>
      <w:r w:rsidR="00C924CB">
        <w:rPr>
          <w:rFonts w:ascii="Times New Roman" w:hAnsi="Times New Roman" w:cs="Times New Roman"/>
        </w:rPr>
        <w:tab/>
      </w:r>
      <w:r w:rsidR="00473C7B" w:rsidRPr="001155DC">
        <w:rPr>
          <w:rFonts w:ascii="Times New Roman" w:hAnsi="Times New Roman" w:cs="Times New Roman"/>
        </w:rPr>
        <w:t>B. popular</w:t>
      </w:r>
      <w:r w:rsidR="003C6DBF" w:rsidRPr="001155DC">
        <w:rPr>
          <w:rFonts w:ascii="Times New Roman" w:hAnsi="Times New Roman" w:cs="Times New Roman"/>
        </w:rPr>
        <w:tab/>
      </w:r>
      <w:r w:rsidR="00E70FAE">
        <w:rPr>
          <w:rFonts w:ascii="Times New Roman" w:hAnsi="Times New Roman" w:cs="Times New Roman"/>
        </w:rPr>
        <w:tab/>
      </w:r>
      <w:r w:rsidR="00473C7B" w:rsidRPr="001155DC">
        <w:rPr>
          <w:rFonts w:ascii="Times New Roman" w:hAnsi="Times New Roman" w:cs="Times New Roman"/>
        </w:rPr>
        <w:tab/>
        <w:t>C. special</w:t>
      </w:r>
      <w:r w:rsidR="00473C7B" w:rsidRPr="001155DC">
        <w:rPr>
          <w:rFonts w:ascii="Times New Roman" w:hAnsi="Times New Roman" w:cs="Times New Roman"/>
        </w:rPr>
        <w:tab/>
      </w:r>
      <w:r w:rsidR="003C6DBF" w:rsidRPr="001155DC">
        <w:rPr>
          <w:rFonts w:ascii="Times New Roman" w:hAnsi="Times New Roman" w:cs="Times New Roman"/>
        </w:rPr>
        <w:tab/>
      </w:r>
      <w:r w:rsidR="003C6DBF" w:rsidRPr="001155DC">
        <w:rPr>
          <w:rFonts w:ascii="Times New Roman" w:hAnsi="Times New Roman" w:cs="Times New Roman"/>
        </w:rPr>
        <w:tab/>
      </w:r>
      <w:r w:rsidR="003C6DBF" w:rsidRPr="001155DC">
        <w:rPr>
          <w:rFonts w:ascii="Times New Roman" w:hAnsi="Times New Roman" w:cs="Times New Roman"/>
        </w:rPr>
        <w:tab/>
      </w:r>
      <w:r w:rsidR="00473C7B" w:rsidRPr="001155DC">
        <w:rPr>
          <w:rFonts w:ascii="Times New Roman" w:hAnsi="Times New Roman" w:cs="Times New Roman"/>
        </w:rPr>
        <w:t>D. poor</w:t>
      </w:r>
    </w:p>
    <w:p w:rsidR="00473C7B" w:rsidRPr="001155DC" w:rsidRDefault="00664C70" w:rsidP="006C11E9">
      <w:pPr>
        <w:spacing w:line="420" w:lineRule="atLeast"/>
        <w:rPr>
          <w:rFonts w:ascii="Times New Roman" w:hAnsi="Times New Roman" w:cs="Times New Roman"/>
        </w:rPr>
      </w:pPr>
      <w:r>
        <w:rPr>
          <w:rFonts w:ascii="Times New Roman" w:hAnsi="Times New Roman" w:cs="Times New Roman"/>
        </w:rPr>
        <w:t>24</w:t>
      </w:r>
      <w:r w:rsidR="001155DC">
        <w:rPr>
          <w:rFonts w:ascii="Times New Roman" w:hAnsi="Times New Roman" w:cs="Times New Roman"/>
        </w:rPr>
        <w:t>. A. flash</w:t>
      </w:r>
      <w:r w:rsidR="003C6DBF" w:rsidRPr="001155DC">
        <w:rPr>
          <w:rFonts w:ascii="Times New Roman" w:hAnsi="Times New Roman" w:cs="Times New Roman"/>
        </w:rPr>
        <w:tab/>
      </w:r>
      <w:r w:rsidR="003C6DBF" w:rsidRPr="001155DC">
        <w:rPr>
          <w:rFonts w:ascii="Times New Roman" w:hAnsi="Times New Roman" w:cs="Times New Roman"/>
        </w:rPr>
        <w:tab/>
      </w:r>
      <w:r w:rsidR="003C6DBF" w:rsidRPr="001155DC">
        <w:rPr>
          <w:rFonts w:ascii="Times New Roman" w:hAnsi="Times New Roman" w:cs="Times New Roman"/>
        </w:rPr>
        <w:tab/>
      </w:r>
      <w:r w:rsidR="00C924CB">
        <w:rPr>
          <w:rFonts w:ascii="Times New Roman" w:hAnsi="Times New Roman" w:cs="Times New Roman"/>
        </w:rPr>
        <w:tab/>
      </w:r>
      <w:r w:rsidR="00473C7B" w:rsidRPr="001155DC">
        <w:rPr>
          <w:rFonts w:ascii="Times New Roman" w:hAnsi="Times New Roman" w:cs="Times New Roman"/>
        </w:rPr>
        <w:t>B. candle</w:t>
      </w:r>
      <w:r w:rsidR="00473C7B" w:rsidRPr="001155DC">
        <w:rPr>
          <w:rFonts w:ascii="Times New Roman" w:hAnsi="Times New Roman" w:cs="Times New Roman"/>
        </w:rPr>
        <w:tab/>
      </w:r>
      <w:r w:rsidR="003C6DBF" w:rsidRPr="001155DC">
        <w:rPr>
          <w:rFonts w:ascii="Times New Roman" w:hAnsi="Times New Roman" w:cs="Times New Roman"/>
        </w:rPr>
        <w:tab/>
      </w:r>
      <w:r w:rsidR="00E70FAE">
        <w:rPr>
          <w:rFonts w:ascii="Times New Roman" w:hAnsi="Times New Roman" w:cs="Times New Roman"/>
        </w:rPr>
        <w:tab/>
      </w:r>
      <w:r w:rsidR="003C6DBF" w:rsidRPr="001155DC">
        <w:rPr>
          <w:rFonts w:ascii="Times New Roman" w:hAnsi="Times New Roman" w:cs="Times New Roman"/>
        </w:rPr>
        <w:tab/>
      </w:r>
      <w:r w:rsidR="00473C7B" w:rsidRPr="001155DC">
        <w:rPr>
          <w:rFonts w:ascii="Times New Roman" w:hAnsi="Times New Roman" w:cs="Times New Roman"/>
        </w:rPr>
        <w:t>C. camera</w:t>
      </w:r>
      <w:r w:rsidR="00473C7B" w:rsidRPr="001155DC">
        <w:rPr>
          <w:rFonts w:ascii="Times New Roman" w:hAnsi="Times New Roman" w:cs="Times New Roman"/>
        </w:rPr>
        <w:tab/>
      </w:r>
      <w:r w:rsidR="003C6DBF" w:rsidRPr="001155DC">
        <w:rPr>
          <w:rFonts w:ascii="Times New Roman" w:hAnsi="Times New Roman" w:cs="Times New Roman"/>
        </w:rPr>
        <w:tab/>
      </w:r>
      <w:r w:rsidR="003C6DBF" w:rsidRPr="001155DC">
        <w:rPr>
          <w:rFonts w:ascii="Times New Roman" w:hAnsi="Times New Roman" w:cs="Times New Roman"/>
        </w:rPr>
        <w:tab/>
      </w:r>
      <w:r w:rsidR="00473C7B" w:rsidRPr="001155DC">
        <w:rPr>
          <w:rFonts w:ascii="Times New Roman" w:hAnsi="Times New Roman" w:cs="Times New Roman"/>
        </w:rPr>
        <w:t>D. fire</w:t>
      </w:r>
    </w:p>
    <w:p w:rsidR="00473C7B" w:rsidRPr="001155DC" w:rsidRDefault="00664C70" w:rsidP="006C11E9">
      <w:pPr>
        <w:spacing w:line="420" w:lineRule="atLeast"/>
        <w:rPr>
          <w:rFonts w:ascii="Times New Roman" w:hAnsi="Times New Roman" w:cs="Times New Roman"/>
        </w:rPr>
      </w:pPr>
      <w:r>
        <w:rPr>
          <w:rFonts w:ascii="Times New Roman" w:hAnsi="Times New Roman" w:cs="Times New Roman"/>
        </w:rPr>
        <w:t>25</w:t>
      </w:r>
      <w:r w:rsidR="00473C7B" w:rsidRPr="001155DC">
        <w:rPr>
          <w:rFonts w:ascii="Times New Roman" w:hAnsi="Times New Roman" w:cs="Times New Roman"/>
        </w:rPr>
        <w:t>. A. seldom</w:t>
      </w:r>
      <w:r w:rsidR="003C6DBF" w:rsidRPr="001155DC">
        <w:rPr>
          <w:rFonts w:ascii="Times New Roman" w:hAnsi="Times New Roman" w:cs="Times New Roman"/>
        </w:rPr>
        <w:tab/>
      </w:r>
      <w:r w:rsidR="003C6DBF" w:rsidRPr="001155DC">
        <w:rPr>
          <w:rFonts w:ascii="Times New Roman" w:hAnsi="Times New Roman" w:cs="Times New Roman"/>
        </w:rPr>
        <w:tab/>
      </w:r>
      <w:r w:rsidR="00C924CB">
        <w:rPr>
          <w:rFonts w:ascii="Times New Roman" w:hAnsi="Times New Roman" w:cs="Times New Roman"/>
        </w:rPr>
        <w:tab/>
      </w:r>
      <w:r w:rsidR="00473C7B" w:rsidRPr="001155DC">
        <w:rPr>
          <w:rFonts w:ascii="Times New Roman" w:hAnsi="Times New Roman" w:cs="Times New Roman"/>
        </w:rPr>
        <w:tab/>
        <w:t>B. even</w:t>
      </w:r>
      <w:r w:rsidR="00473C7B" w:rsidRPr="001155DC">
        <w:rPr>
          <w:rFonts w:ascii="Times New Roman" w:hAnsi="Times New Roman" w:cs="Times New Roman"/>
        </w:rPr>
        <w:tab/>
      </w:r>
      <w:r w:rsidR="003C6DBF" w:rsidRPr="001155DC">
        <w:rPr>
          <w:rFonts w:ascii="Times New Roman" w:hAnsi="Times New Roman" w:cs="Times New Roman"/>
        </w:rPr>
        <w:tab/>
      </w:r>
      <w:r w:rsidR="00E70FAE">
        <w:rPr>
          <w:rFonts w:ascii="Times New Roman" w:hAnsi="Times New Roman" w:cs="Times New Roman"/>
        </w:rPr>
        <w:tab/>
      </w:r>
      <w:r w:rsidR="003C6DBF" w:rsidRPr="001155DC">
        <w:rPr>
          <w:rFonts w:ascii="Times New Roman" w:hAnsi="Times New Roman" w:cs="Times New Roman"/>
        </w:rPr>
        <w:tab/>
      </w:r>
      <w:r w:rsidR="00473C7B" w:rsidRPr="001155DC">
        <w:rPr>
          <w:rFonts w:ascii="Times New Roman" w:hAnsi="Times New Roman" w:cs="Times New Roman"/>
        </w:rPr>
        <w:t>C. only</w:t>
      </w:r>
      <w:r w:rsidR="003C6DBF" w:rsidRPr="001155DC">
        <w:rPr>
          <w:rFonts w:ascii="Times New Roman" w:hAnsi="Times New Roman" w:cs="Times New Roman"/>
        </w:rPr>
        <w:tab/>
      </w:r>
      <w:r w:rsidR="003C6DBF" w:rsidRPr="001155DC">
        <w:rPr>
          <w:rFonts w:ascii="Times New Roman" w:hAnsi="Times New Roman" w:cs="Times New Roman"/>
        </w:rPr>
        <w:tab/>
      </w:r>
      <w:r w:rsidR="003C6DBF" w:rsidRPr="001155DC">
        <w:rPr>
          <w:rFonts w:ascii="Times New Roman" w:hAnsi="Times New Roman" w:cs="Times New Roman"/>
        </w:rPr>
        <w:tab/>
      </w:r>
      <w:r w:rsidR="00473C7B" w:rsidRPr="001155DC">
        <w:rPr>
          <w:rFonts w:ascii="Times New Roman" w:hAnsi="Times New Roman" w:cs="Times New Roman"/>
        </w:rPr>
        <w:tab/>
        <w:t>D. still</w:t>
      </w:r>
    </w:p>
    <w:p w:rsidR="00473C7B" w:rsidRPr="001155DC" w:rsidRDefault="00664C70" w:rsidP="006C11E9">
      <w:pPr>
        <w:spacing w:line="420" w:lineRule="atLeast"/>
        <w:rPr>
          <w:rFonts w:ascii="Times New Roman" w:hAnsi="Times New Roman" w:cs="Times New Roman"/>
        </w:rPr>
      </w:pPr>
      <w:r>
        <w:rPr>
          <w:rFonts w:ascii="Times New Roman" w:hAnsi="Times New Roman" w:cs="Times New Roman"/>
        </w:rPr>
        <w:t>26</w:t>
      </w:r>
      <w:r w:rsidR="00473C7B" w:rsidRPr="001155DC">
        <w:rPr>
          <w:rFonts w:ascii="Times New Roman" w:hAnsi="Times New Roman" w:cs="Times New Roman"/>
        </w:rPr>
        <w:t>. A. change</w:t>
      </w:r>
      <w:r w:rsidR="003C6DBF" w:rsidRPr="001155DC">
        <w:rPr>
          <w:rFonts w:ascii="Times New Roman" w:hAnsi="Times New Roman" w:cs="Times New Roman"/>
        </w:rPr>
        <w:tab/>
      </w:r>
      <w:r w:rsidR="003C6DBF" w:rsidRPr="001155DC">
        <w:rPr>
          <w:rFonts w:ascii="Times New Roman" w:hAnsi="Times New Roman" w:cs="Times New Roman"/>
        </w:rPr>
        <w:tab/>
      </w:r>
      <w:r w:rsidR="00C924CB">
        <w:rPr>
          <w:rFonts w:ascii="Times New Roman" w:hAnsi="Times New Roman" w:cs="Times New Roman"/>
        </w:rPr>
        <w:tab/>
      </w:r>
      <w:r w:rsidR="00473C7B" w:rsidRPr="001155DC">
        <w:rPr>
          <w:rFonts w:ascii="Times New Roman" w:hAnsi="Times New Roman" w:cs="Times New Roman"/>
        </w:rPr>
        <w:tab/>
        <w:t>B. stand</w:t>
      </w:r>
      <w:r w:rsidR="00473C7B" w:rsidRPr="001155DC">
        <w:rPr>
          <w:rFonts w:ascii="Times New Roman" w:hAnsi="Times New Roman" w:cs="Times New Roman"/>
        </w:rPr>
        <w:tab/>
      </w:r>
      <w:r w:rsidR="003C6DBF" w:rsidRPr="001155DC">
        <w:rPr>
          <w:rFonts w:ascii="Times New Roman" w:hAnsi="Times New Roman" w:cs="Times New Roman"/>
        </w:rPr>
        <w:tab/>
      </w:r>
      <w:r w:rsidR="00E70FAE">
        <w:rPr>
          <w:rFonts w:ascii="Times New Roman" w:hAnsi="Times New Roman" w:cs="Times New Roman"/>
        </w:rPr>
        <w:tab/>
      </w:r>
      <w:r w:rsidR="003C6DBF" w:rsidRPr="001155DC">
        <w:rPr>
          <w:rFonts w:ascii="Times New Roman" w:hAnsi="Times New Roman" w:cs="Times New Roman"/>
        </w:rPr>
        <w:tab/>
      </w:r>
      <w:r w:rsidR="00473C7B" w:rsidRPr="001155DC">
        <w:rPr>
          <w:rFonts w:ascii="Times New Roman" w:hAnsi="Times New Roman" w:cs="Times New Roman"/>
        </w:rPr>
        <w:t>C. enjoy</w:t>
      </w:r>
      <w:r w:rsidR="00473C7B" w:rsidRPr="001155DC">
        <w:rPr>
          <w:rFonts w:ascii="Times New Roman" w:hAnsi="Times New Roman" w:cs="Times New Roman"/>
        </w:rPr>
        <w:tab/>
      </w:r>
      <w:r w:rsidR="003C6DBF" w:rsidRPr="001155DC">
        <w:rPr>
          <w:rFonts w:ascii="Times New Roman" w:hAnsi="Times New Roman" w:cs="Times New Roman"/>
        </w:rPr>
        <w:tab/>
      </w:r>
      <w:r w:rsidR="003C6DBF" w:rsidRPr="001155DC">
        <w:rPr>
          <w:rFonts w:ascii="Times New Roman" w:hAnsi="Times New Roman" w:cs="Times New Roman"/>
        </w:rPr>
        <w:tab/>
      </w:r>
      <w:r w:rsidR="003C6DBF" w:rsidRPr="001155DC">
        <w:rPr>
          <w:rFonts w:ascii="Times New Roman" w:hAnsi="Times New Roman" w:cs="Times New Roman"/>
        </w:rPr>
        <w:tab/>
      </w:r>
      <w:r w:rsidR="00473C7B" w:rsidRPr="001155DC">
        <w:rPr>
          <w:rFonts w:ascii="Times New Roman" w:hAnsi="Times New Roman" w:cs="Times New Roman"/>
        </w:rPr>
        <w:t>D. protect</w:t>
      </w:r>
    </w:p>
    <w:p w:rsidR="00473C7B" w:rsidRPr="001155DC" w:rsidRDefault="00664C70" w:rsidP="006C11E9">
      <w:pPr>
        <w:spacing w:line="400" w:lineRule="atLeast"/>
        <w:rPr>
          <w:rFonts w:ascii="Times New Roman" w:hAnsi="Times New Roman" w:cs="Times New Roman"/>
        </w:rPr>
      </w:pPr>
      <w:r>
        <w:rPr>
          <w:rFonts w:ascii="Times New Roman" w:hAnsi="Times New Roman" w:cs="Times New Roman"/>
        </w:rPr>
        <w:t>27</w:t>
      </w:r>
      <w:r w:rsidR="00473C7B" w:rsidRPr="001155DC">
        <w:rPr>
          <w:rFonts w:ascii="Times New Roman" w:hAnsi="Times New Roman" w:cs="Times New Roman"/>
        </w:rPr>
        <w:t>. A. Although</w:t>
      </w:r>
      <w:r w:rsidR="00473C7B" w:rsidRPr="001155DC">
        <w:rPr>
          <w:rFonts w:ascii="Times New Roman" w:hAnsi="Times New Roman" w:cs="Times New Roman"/>
        </w:rPr>
        <w:tab/>
      </w:r>
      <w:r w:rsidR="00C924CB">
        <w:rPr>
          <w:rFonts w:ascii="Times New Roman" w:hAnsi="Times New Roman" w:cs="Times New Roman"/>
        </w:rPr>
        <w:tab/>
      </w:r>
      <w:r w:rsidR="003C6DBF" w:rsidRPr="001155DC">
        <w:rPr>
          <w:rFonts w:ascii="Times New Roman" w:hAnsi="Times New Roman" w:cs="Times New Roman"/>
        </w:rPr>
        <w:tab/>
      </w:r>
      <w:r w:rsidR="00473C7B" w:rsidRPr="001155DC">
        <w:rPr>
          <w:rFonts w:ascii="Times New Roman" w:hAnsi="Times New Roman" w:cs="Times New Roman"/>
        </w:rPr>
        <w:t>B. Because</w:t>
      </w:r>
      <w:r w:rsidR="003C6DBF" w:rsidRPr="001155DC">
        <w:rPr>
          <w:rFonts w:ascii="Times New Roman" w:hAnsi="Times New Roman" w:cs="Times New Roman"/>
        </w:rPr>
        <w:tab/>
      </w:r>
      <w:r w:rsidR="00E70FAE">
        <w:rPr>
          <w:rFonts w:ascii="Times New Roman" w:hAnsi="Times New Roman" w:cs="Times New Roman"/>
        </w:rPr>
        <w:tab/>
      </w:r>
      <w:r w:rsidR="00473C7B" w:rsidRPr="001155DC">
        <w:rPr>
          <w:rFonts w:ascii="Times New Roman" w:hAnsi="Times New Roman" w:cs="Times New Roman"/>
        </w:rPr>
        <w:tab/>
        <w:t>C. If</w:t>
      </w:r>
      <w:r w:rsidR="00473C7B" w:rsidRPr="001155DC">
        <w:rPr>
          <w:rFonts w:ascii="Times New Roman" w:hAnsi="Times New Roman" w:cs="Times New Roman"/>
        </w:rPr>
        <w:tab/>
      </w:r>
      <w:r w:rsidR="003C6DBF" w:rsidRPr="001155DC">
        <w:rPr>
          <w:rFonts w:ascii="Times New Roman" w:hAnsi="Times New Roman" w:cs="Times New Roman"/>
        </w:rPr>
        <w:tab/>
      </w:r>
      <w:r w:rsidR="003C6DBF" w:rsidRPr="001155DC">
        <w:rPr>
          <w:rFonts w:ascii="Times New Roman" w:hAnsi="Times New Roman" w:cs="Times New Roman"/>
        </w:rPr>
        <w:tab/>
      </w:r>
      <w:r w:rsidR="003C6DBF" w:rsidRPr="001155DC">
        <w:rPr>
          <w:rFonts w:ascii="Times New Roman" w:hAnsi="Times New Roman" w:cs="Times New Roman"/>
        </w:rPr>
        <w:tab/>
      </w:r>
      <w:r w:rsidR="003C6DBF" w:rsidRPr="001155DC">
        <w:rPr>
          <w:rFonts w:ascii="Times New Roman" w:hAnsi="Times New Roman" w:cs="Times New Roman"/>
        </w:rPr>
        <w:tab/>
      </w:r>
      <w:r w:rsidR="00473C7B" w:rsidRPr="001155DC">
        <w:rPr>
          <w:rFonts w:ascii="Times New Roman" w:hAnsi="Times New Roman" w:cs="Times New Roman"/>
        </w:rPr>
        <w:t>D. Until</w:t>
      </w:r>
    </w:p>
    <w:p w:rsidR="00473C7B" w:rsidRPr="001155DC" w:rsidRDefault="00664C70" w:rsidP="006C11E9">
      <w:pPr>
        <w:spacing w:line="400" w:lineRule="atLeast"/>
        <w:rPr>
          <w:rFonts w:ascii="Times New Roman" w:hAnsi="Times New Roman" w:cs="Times New Roman"/>
        </w:rPr>
      </w:pPr>
      <w:r>
        <w:rPr>
          <w:rFonts w:ascii="Times New Roman" w:hAnsi="Times New Roman" w:cs="Times New Roman"/>
        </w:rPr>
        <w:t>28</w:t>
      </w:r>
      <w:r w:rsidR="00473C7B" w:rsidRPr="001155DC">
        <w:rPr>
          <w:rFonts w:ascii="Times New Roman" w:hAnsi="Times New Roman" w:cs="Times New Roman"/>
        </w:rPr>
        <w:t>. A. added</w:t>
      </w:r>
      <w:r w:rsidR="00473C7B" w:rsidRPr="001155DC">
        <w:rPr>
          <w:rFonts w:ascii="Times New Roman" w:hAnsi="Times New Roman" w:cs="Times New Roman"/>
        </w:rPr>
        <w:tab/>
      </w:r>
      <w:r w:rsidR="003C6DBF" w:rsidRPr="001155DC">
        <w:rPr>
          <w:rFonts w:ascii="Times New Roman" w:hAnsi="Times New Roman" w:cs="Times New Roman"/>
        </w:rPr>
        <w:tab/>
      </w:r>
      <w:r w:rsidR="00C924CB">
        <w:rPr>
          <w:rFonts w:ascii="Times New Roman" w:hAnsi="Times New Roman" w:cs="Times New Roman"/>
        </w:rPr>
        <w:tab/>
      </w:r>
      <w:r w:rsidR="003C6DBF" w:rsidRPr="001155DC">
        <w:rPr>
          <w:rFonts w:ascii="Times New Roman" w:hAnsi="Times New Roman" w:cs="Times New Roman"/>
        </w:rPr>
        <w:tab/>
      </w:r>
      <w:r w:rsidR="00473C7B" w:rsidRPr="001155DC">
        <w:rPr>
          <w:rFonts w:ascii="Times New Roman" w:hAnsi="Times New Roman" w:cs="Times New Roman"/>
        </w:rPr>
        <w:t>B. warned</w:t>
      </w:r>
      <w:r w:rsidR="003C6DBF" w:rsidRPr="001155DC">
        <w:rPr>
          <w:rFonts w:ascii="Times New Roman" w:hAnsi="Times New Roman" w:cs="Times New Roman"/>
        </w:rPr>
        <w:tab/>
      </w:r>
      <w:r w:rsidR="00473C7B" w:rsidRPr="001155DC">
        <w:rPr>
          <w:rFonts w:ascii="Times New Roman" w:hAnsi="Times New Roman" w:cs="Times New Roman"/>
        </w:rPr>
        <w:tab/>
      </w:r>
      <w:r w:rsidR="00E70FAE">
        <w:rPr>
          <w:rFonts w:ascii="Times New Roman" w:hAnsi="Times New Roman" w:cs="Times New Roman"/>
        </w:rPr>
        <w:tab/>
      </w:r>
      <w:r w:rsidR="00473C7B" w:rsidRPr="001155DC">
        <w:rPr>
          <w:rFonts w:ascii="Times New Roman" w:hAnsi="Times New Roman" w:cs="Times New Roman"/>
        </w:rPr>
        <w:t>C. hoped</w:t>
      </w:r>
      <w:r w:rsidR="00473C7B" w:rsidRPr="001155DC">
        <w:rPr>
          <w:rFonts w:ascii="Times New Roman" w:hAnsi="Times New Roman" w:cs="Times New Roman"/>
        </w:rPr>
        <w:tab/>
      </w:r>
      <w:r w:rsidR="003C6DBF" w:rsidRPr="001155DC">
        <w:rPr>
          <w:rFonts w:ascii="Times New Roman" w:hAnsi="Times New Roman" w:cs="Times New Roman"/>
        </w:rPr>
        <w:tab/>
      </w:r>
      <w:r w:rsidR="003C6DBF" w:rsidRPr="001155DC">
        <w:rPr>
          <w:rFonts w:ascii="Times New Roman" w:hAnsi="Times New Roman" w:cs="Times New Roman"/>
        </w:rPr>
        <w:tab/>
      </w:r>
      <w:r w:rsidR="003C6DBF" w:rsidRPr="001155DC">
        <w:rPr>
          <w:rFonts w:ascii="Times New Roman" w:hAnsi="Times New Roman" w:cs="Times New Roman"/>
        </w:rPr>
        <w:tab/>
      </w:r>
      <w:r w:rsidR="00473C7B" w:rsidRPr="001155DC">
        <w:rPr>
          <w:rFonts w:ascii="Times New Roman" w:hAnsi="Times New Roman" w:cs="Times New Roman"/>
        </w:rPr>
        <w:t>D. lied</w:t>
      </w:r>
    </w:p>
    <w:p w:rsidR="00473C7B" w:rsidRPr="001155DC" w:rsidRDefault="00664C70" w:rsidP="006C11E9">
      <w:pPr>
        <w:spacing w:line="400" w:lineRule="atLeast"/>
        <w:rPr>
          <w:rFonts w:ascii="Times New Roman" w:hAnsi="Times New Roman" w:cs="Times New Roman"/>
        </w:rPr>
      </w:pPr>
      <w:r>
        <w:rPr>
          <w:rFonts w:ascii="Times New Roman" w:hAnsi="Times New Roman" w:cs="Times New Roman"/>
        </w:rPr>
        <w:t>29</w:t>
      </w:r>
      <w:r w:rsidR="00473C7B" w:rsidRPr="001155DC">
        <w:rPr>
          <w:rFonts w:ascii="Times New Roman" w:hAnsi="Times New Roman" w:cs="Times New Roman"/>
        </w:rPr>
        <w:t>. A. puts off</w:t>
      </w:r>
      <w:r w:rsidR="00473C7B" w:rsidRPr="001155DC">
        <w:rPr>
          <w:rFonts w:ascii="Times New Roman" w:hAnsi="Times New Roman" w:cs="Times New Roman"/>
        </w:rPr>
        <w:tab/>
      </w:r>
      <w:r w:rsidR="003C6DBF" w:rsidRPr="001155DC">
        <w:rPr>
          <w:rFonts w:ascii="Times New Roman" w:hAnsi="Times New Roman" w:cs="Times New Roman"/>
        </w:rPr>
        <w:tab/>
      </w:r>
      <w:r w:rsidR="00C924CB">
        <w:rPr>
          <w:rFonts w:ascii="Times New Roman" w:hAnsi="Times New Roman" w:cs="Times New Roman"/>
        </w:rPr>
        <w:tab/>
      </w:r>
      <w:r w:rsidR="003C6DBF" w:rsidRPr="001155DC">
        <w:rPr>
          <w:rFonts w:ascii="Times New Roman" w:hAnsi="Times New Roman" w:cs="Times New Roman"/>
        </w:rPr>
        <w:tab/>
      </w:r>
      <w:r w:rsidR="00473C7B" w:rsidRPr="001155DC">
        <w:rPr>
          <w:rFonts w:ascii="Times New Roman" w:hAnsi="Times New Roman" w:cs="Times New Roman"/>
        </w:rPr>
        <w:t>B. worries about</w:t>
      </w:r>
      <w:r w:rsidR="00473C7B" w:rsidRPr="001155DC">
        <w:rPr>
          <w:rFonts w:ascii="Times New Roman" w:hAnsi="Times New Roman" w:cs="Times New Roman"/>
        </w:rPr>
        <w:tab/>
      </w:r>
      <w:r w:rsidR="00E70FAE">
        <w:rPr>
          <w:rFonts w:ascii="Times New Roman" w:hAnsi="Times New Roman" w:cs="Times New Roman"/>
        </w:rPr>
        <w:tab/>
      </w:r>
      <w:r w:rsidR="00473C7B" w:rsidRPr="001155DC">
        <w:rPr>
          <w:rFonts w:ascii="Times New Roman" w:hAnsi="Times New Roman" w:cs="Times New Roman"/>
        </w:rPr>
        <w:t>C. gives up</w:t>
      </w:r>
      <w:r w:rsidR="00473C7B" w:rsidRPr="001155DC">
        <w:rPr>
          <w:rFonts w:ascii="Times New Roman" w:hAnsi="Times New Roman" w:cs="Times New Roman"/>
        </w:rPr>
        <w:tab/>
      </w:r>
      <w:r w:rsidR="003C6DBF" w:rsidRPr="001155DC">
        <w:rPr>
          <w:rFonts w:ascii="Times New Roman" w:hAnsi="Times New Roman" w:cs="Times New Roman"/>
        </w:rPr>
        <w:tab/>
      </w:r>
      <w:r w:rsidR="003C6DBF" w:rsidRPr="001155DC">
        <w:rPr>
          <w:rFonts w:ascii="Times New Roman" w:hAnsi="Times New Roman" w:cs="Times New Roman"/>
        </w:rPr>
        <w:tab/>
      </w:r>
      <w:r w:rsidR="00473C7B" w:rsidRPr="001155DC">
        <w:rPr>
          <w:rFonts w:ascii="Times New Roman" w:hAnsi="Times New Roman" w:cs="Times New Roman"/>
        </w:rPr>
        <w:t>D. helps with</w:t>
      </w:r>
    </w:p>
    <w:p w:rsidR="00473C7B" w:rsidRPr="001155DC" w:rsidRDefault="00664C70" w:rsidP="006C11E9">
      <w:pPr>
        <w:spacing w:line="400" w:lineRule="atLeast"/>
        <w:rPr>
          <w:rFonts w:ascii="Times New Roman" w:hAnsi="Times New Roman" w:cs="Times New Roman"/>
        </w:rPr>
      </w:pPr>
      <w:r>
        <w:rPr>
          <w:rFonts w:ascii="Times New Roman" w:hAnsi="Times New Roman" w:cs="Times New Roman"/>
        </w:rPr>
        <w:t>30</w:t>
      </w:r>
      <w:r w:rsidR="00473C7B" w:rsidRPr="001155DC">
        <w:rPr>
          <w:rFonts w:ascii="Times New Roman" w:hAnsi="Times New Roman" w:cs="Times New Roman"/>
        </w:rPr>
        <w:t>. A. health</w:t>
      </w:r>
      <w:r w:rsidR="003C6DBF" w:rsidRPr="001155DC">
        <w:rPr>
          <w:rFonts w:ascii="Times New Roman" w:hAnsi="Times New Roman" w:cs="Times New Roman"/>
        </w:rPr>
        <w:tab/>
      </w:r>
      <w:r w:rsidR="003C6DBF" w:rsidRPr="001155DC">
        <w:rPr>
          <w:rFonts w:ascii="Times New Roman" w:hAnsi="Times New Roman" w:cs="Times New Roman"/>
        </w:rPr>
        <w:tab/>
      </w:r>
      <w:r w:rsidR="00C924CB">
        <w:rPr>
          <w:rFonts w:ascii="Times New Roman" w:hAnsi="Times New Roman" w:cs="Times New Roman"/>
        </w:rPr>
        <w:tab/>
      </w:r>
      <w:r w:rsidR="00473C7B" w:rsidRPr="001155DC">
        <w:rPr>
          <w:rFonts w:ascii="Times New Roman" w:hAnsi="Times New Roman" w:cs="Times New Roman"/>
        </w:rPr>
        <w:tab/>
        <w:t>B. school</w:t>
      </w:r>
      <w:r w:rsidR="00473C7B" w:rsidRPr="001155DC">
        <w:rPr>
          <w:rFonts w:ascii="Times New Roman" w:hAnsi="Times New Roman" w:cs="Times New Roman"/>
        </w:rPr>
        <w:tab/>
      </w:r>
      <w:r w:rsidR="003C6DBF" w:rsidRPr="001155DC">
        <w:rPr>
          <w:rFonts w:ascii="Times New Roman" w:hAnsi="Times New Roman" w:cs="Times New Roman"/>
        </w:rPr>
        <w:tab/>
      </w:r>
      <w:r w:rsidR="00E70FAE">
        <w:rPr>
          <w:rFonts w:ascii="Times New Roman" w:hAnsi="Times New Roman" w:cs="Times New Roman"/>
        </w:rPr>
        <w:tab/>
      </w:r>
      <w:r w:rsidR="003C6DBF" w:rsidRPr="001155DC">
        <w:rPr>
          <w:rFonts w:ascii="Times New Roman" w:hAnsi="Times New Roman" w:cs="Times New Roman"/>
        </w:rPr>
        <w:tab/>
      </w:r>
      <w:r w:rsidR="00473C7B" w:rsidRPr="001155DC">
        <w:rPr>
          <w:rFonts w:ascii="Times New Roman" w:hAnsi="Times New Roman" w:cs="Times New Roman"/>
        </w:rPr>
        <w:t>C. friendship</w:t>
      </w:r>
      <w:r w:rsidR="003C6DBF" w:rsidRPr="001155DC">
        <w:rPr>
          <w:rFonts w:ascii="Times New Roman" w:hAnsi="Times New Roman" w:cs="Times New Roman"/>
        </w:rPr>
        <w:tab/>
      </w:r>
      <w:r w:rsidR="003C6DBF" w:rsidRPr="001155DC">
        <w:rPr>
          <w:rFonts w:ascii="Times New Roman" w:hAnsi="Times New Roman" w:cs="Times New Roman"/>
        </w:rPr>
        <w:tab/>
      </w:r>
      <w:r w:rsidR="00473C7B" w:rsidRPr="001155DC">
        <w:rPr>
          <w:rFonts w:ascii="Times New Roman" w:hAnsi="Times New Roman" w:cs="Times New Roman"/>
        </w:rPr>
        <w:tab/>
        <w:t>D. safety</w:t>
      </w:r>
    </w:p>
    <w:p w:rsidR="00855689" w:rsidRPr="001155DC" w:rsidRDefault="009D67FC" w:rsidP="00D337E7">
      <w:pPr>
        <w:spacing w:beforeLines="50" w:before="120" w:line="320" w:lineRule="atLeast"/>
        <w:jc w:val="left"/>
        <w:rPr>
          <w:rFonts w:ascii="Times New Roman" w:eastAsia="黑体" w:hAnsi="Times New Roman" w:cs="Times New Roman"/>
        </w:rPr>
      </w:pPr>
      <w:r w:rsidRPr="001155DC">
        <w:rPr>
          <w:rFonts w:ascii="Times New Roman" w:eastAsia="黑体" w:hAnsi="Times New Roman" w:cs="Times New Roman"/>
        </w:rPr>
        <w:t>三</w:t>
      </w:r>
      <w:r w:rsidR="00855689" w:rsidRPr="001155DC">
        <w:rPr>
          <w:rFonts w:ascii="Times New Roman" w:eastAsia="黑体" w:hAnsi="Times New Roman" w:cs="Times New Roman"/>
        </w:rPr>
        <w:t>、阅读理解（</w:t>
      </w:r>
      <w:r w:rsidR="00627E9D">
        <w:rPr>
          <w:rFonts w:ascii="Times New Roman" w:eastAsia="黑体" w:hAnsi="Times New Roman" w:cs="Times New Roman" w:hint="eastAsia"/>
        </w:rPr>
        <w:t>本题有</w:t>
      </w:r>
      <w:r w:rsidR="00855689" w:rsidRPr="00664C70">
        <w:rPr>
          <w:rFonts w:ascii="Times New Roman" w:eastAsia="黑体" w:hAnsi="Times New Roman" w:cs="Times New Roman"/>
        </w:rPr>
        <w:t>15</w:t>
      </w:r>
      <w:r w:rsidR="00855689" w:rsidRPr="001155DC">
        <w:rPr>
          <w:rFonts w:ascii="Times New Roman" w:eastAsia="黑体" w:hAnsi="Times New Roman" w:cs="Times New Roman"/>
        </w:rPr>
        <w:t>小题，每小题</w:t>
      </w:r>
      <w:r w:rsidR="00855689" w:rsidRPr="00664C70">
        <w:rPr>
          <w:rFonts w:ascii="Times New Roman" w:eastAsia="黑体" w:hAnsi="Times New Roman" w:cs="Times New Roman"/>
        </w:rPr>
        <w:t>2</w:t>
      </w:r>
      <w:r w:rsidR="00855689" w:rsidRPr="001155DC">
        <w:rPr>
          <w:rFonts w:ascii="Times New Roman" w:eastAsia="黑体" w:hAnsi="Times New Roman" w:cs="Times New Roman"/>
        </w:rPr>
        <w:t>分，共计</w:t>
      </w:r>
      <w:r w:rsidR="00855689" w:rsidRPr="00664C70">
        <w:rPr>
          <w:rFonts w:ascii="Times New Roman" w:eastAsia="黑体" w:hAnsi="Times New Roman" w:cs="Times New Roman"/>
        </w:rPr>
        <w:t>30</w:t>
      </w:r>
      <w:r w:rsidR="00855689" w:rsidRPr="001155DC">
        <w:rPr>
          <w:rFonts w:ascii="Times New Roman" w:eastAsia="黑体" w:hAnsi="Times New Roman" w:cs="Times New Roman"/>
        </w:rPr>
        <w:t>分）</w:t>
      </w:r>
    </w:p>
    <w:p w:rsidR="00855689" w:rsidRPr="006C1DBE" w:rsidRDefault="006C1DBE" w:rsidP="006C1DBE">
      <w:pPr>
        <w:spacing w:line="320" w:lineRule="atLeast"/>
        <w:ind w:firstLineChars="200" w:firstLine="420"/>
        <w:rPr>
          <w:rFonts w:ascii="Times New Roman" w:eastAsia="宋体" w:hAnsi="Times New Roman" w:cs="Times New Roman"/>
        </w:rPr>
      </w:pPr>
      <w:r w:rsidRPr="006C1DBE">
        <w:rPr>
          <w:rFonts w:ascii="Times New Roman" w:eastAsia="宋体" w:hAnsi="Times New Roman" w:cs="Times New Roman"/>
        </w:rPr>
        <w:t>阅读下面四篇材料</w:t>
      </w:r>
      <w:r w:rsidR="00855689" w:rsidRPr="006C1DBE">
        <w:rPr>
          <w:rFonts w:ascii="Times New Roman" w:eastAsia="宋体" w:hAnsi="Times New Roman" w:cs="Times New Roman"/>
        </w:rPr>
        <w:t>，然后从各题所给的四个选项中选出一个最佳答案。</w:t>
      </w:r>
    </w:p>
    <w:p w:rsidR="0028688C" w:rsidRPr="000E4498" w:rsidRDefault="0028688C" w:rsidP="0028688C">
      <w:pPr>
        <w:spacing w:beforeLines="50" w:before="120" w:line="320" w:lineRule="atLeast"/>
        <w:jc w:val="center"/>
        <w:rPr>
          <w:rFonts w:ascii="Times New Roman" w:hAnsi="Times New Roman" w:cs="Times New Roman"/>
          <w:b/>
        </w:rPr>
      </w:pPr>
      <w:r>
        <w:rPr>
          <w:rFonts w:ascii="Times New Roman" w:hAnsi="Times New Roman" w:cs="Times New Roman"/>
          <w:b/>
        </w:rPr>
        <w:t>A</w:t>
      </w:r>
    </w:p>
    <w:p w:rsidR="00855689" w:rsidRPr="001155DC" w:rsidRDefault="001155DC" w:rsidP="003440B2">
      <w:pPr>
        <w:spacing w:line="360" w:lineRule="atLeast"/>
        <w:rPr>
          <w:rFonts w:ascii="Times New Roman" w:hAnsi="Times New Roman" w:cs="Times New Roman"/>
        </w:rPr>
      </w:pPr>
      <w:r w:rsidRPr="001155DC">
        <w:rPr>
          <w:rFonts w:ascii="Times New Roman" w:hAnsi="Times New Roman" w:cs="Times New Roman"/>
          <w:noProof/>
        </w:rPr>
        <mc:AlternateContent>
          <mc:Choice Requires="wps">
            <w:drawing>
              <wp:anchor distT="45720" distB="45720" distL="114300" distR="114300" simplePos="0" relativeHeight="251692032" behindDoc="0" locked="0" layoutInCell="1" allowOverlap="1">
                <wp:simplePos x="0" y="0"/>
                <wp:positionH relativeFrom="column">
                  <wp:align>center</wp:align>
                </wp:positionH>
                <wp:positionV relativeFrom="paragraph">
                  <wp:posOffset>182880</wp:posOffset>
                </wp:positionV>
                <wp:extent cx="2360930" cy="1404620"/>
                <wp:effectExtent l="0" t="0" r="17145" b="2603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AC78DC" w:rsidRPr="00713C72" w:rsidRDefault="00AC78DC" w:rsidP="001155DC">
                            <w:pPr>
                              <w:jc w:val="center"/>
                              <w:rPr>
                                <w:rFonts w:ascii="Times New Roman" w:hAnsi="Times New Roman" w:cs="Times New Roman"/>
                                <w:b/>
                              </w:rPr>
                            </w:pPr>
                            <w:r w:rsidRPr="00713C72">
                              <w:rPr>
                                <w:rFonts w:ascii="Times New Roman" w:hAnsi="Times New Roman" w:cs="Times New Roman"/>
                                <w:b/>
                                <w:color w:val="000000"/>
                              </w:rPr>
                              <w:t>EXCITING NEW COMPETITION!</w:t>
                            </w:r>
                          </w:p>
                          <w:p w:rsidR="00AC78DC" w:rsidRPr="00713C72" w:rsidRDefault="00AC78DC" w:rsidP="004F4658">
                            <w:pPr>
                              <w:jc w:val="center"/>
                              <w:rPr>
                                <w:rFonts w:ascii="Times New Roman" w:hAnsi="Times New Roman" w:cs="Times New Roman"/>
                                <w:b/>
                              </w:rPr>
                            </w:pPr>
                            <w:r w:rsidRPr="00713C72">
                              <w:rPr>
                                <w:rFonts w:ascii="Times New Roman" w:hAnsi="Times New Roman" w:cs="Times New Roman"/>
                                <w:b/>
                                <w:color w:val="000000"/>
                              </w:rPr>
                              <w:t>Give your workplace a spring facelift!</w:t>
                            </w:r>
                          </w:p>
                          <w:p w:rsidR="00AC78DC" w:rsidRPr="00713C72" w:rsidRDefault="00AC78DC" w:rsidP="001155DC">
                            <w:pPr>
                              <w:jc w:val="center"/>
                              <w:rPr>
                                <w:rFonts w:ascii="Times New Roman" w:hAnsi="Times New Roman" w:cs="Times New Roman"/>
                              </w:rPr>
                            </w:pPr>
                            <w:r w:rsidRPr="00713C72">
                              <w:rPr>
                                <w:rFonts w:ascii="Times New Roman" w:hAnsi="Times New Roman" w:cs="Times New Roman"/>
                                <w:noProof/>
                              </w:rPr>
                              <w:drawing>
                                <wp:inline distT="0" distB="0" distL="0" distR="0" wp14:anchorId="1EF36E95" wp14:editId="7BE6185A">
                                  <wp:extent cx="2721508" cy="1222286"/>
                                  <wp:effectExtent l="0" t="0" r="0" b="0"/>
                                  <wp:docPr id="724475534" name="图片 724475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721508" cy="1222286"/>
                                          </a:xfrm>
                                          <a:prstGeom prst="rect">
                                            <a:avLst/>
                                          </a:prstGeom>
                                        </pic:spPr>
                                      </pic:pic>
                                    </a:graphicData>
                                  </a:graphic>
                                </wp:inline>
                              </w:drawing>
                            </w:r>
                          </w:p>
                          <w:p w:rsidR="00AC78DC" w:rsidRPr="00713C72" w:rsidRDefault="00AC78DC" w:rsidP="001155DC">
                            <w:pPr>
                              <w:jc w:val="center"/>
                              <w:rPr>
                                <w:rFonts w:ascii="Times New Roman" w:hAnsi="Times New Roman" w:cs="Times New Roman"/>
                              </w:rPr>
                            </w:pPr>
                            <w:r w:rsidRPr="00713C72">
                              <w:rPr>
                                <w:rFonts w:ascii="Segoe UI Symbol" w:hAnsi="Segoe UI Symbol" w:cs="Segoe UI Symbol"/>
                              </w:rPr>
                              <w:t>☆★☆</w:t>
                            </w:r>
                            <w:r w:rsidRPr="00713C72">
                              <w:rPr>
                                <w:rFonts w:ascii="Times New Roman" w:hAnsi="Times New Roman" w:cs="Times New Roman"/>
                              </w:rPr>
                              <w:tab/>
                            </w:r>
                            <w:r w:rsidRPr="00713C72">
                              <w:rPr>
                                <w:rFonts w:ascii="Segoe UI Symbol" w:hAnsi="Segoe UI Symbol" w:cs="Segoe UI Symbol"/>
                              </w:rPr>
                              <w:t>☆★☆</w:t>
                            </w:r>
                            <w:r w:rsidRPr="00713C72">
                              <w:rPr>
                                <w:rFonts w:ascii="Times New Roman" w:hAnsi="Times New Roman" w:cs="Times New Roman"/>
                              </w:rPr>
                              <w:tab/>
                            </w:r>
                            <w:r w:rsidRPr="00713C72">
                              <w:rPr>
                                <w:rFonts w:ascii="Segoe UI Symbol" w:hAnsi="Segoe UI Symbol" w:cs="Segoe UI Symbol"/>
                              </w:rPr>
                              <w:t>☆★☆</w:t>
                            </w:r>
                            <w:r w:rsidRPr="00713C72">
                              <w:rPr>
                                <w:rFonts w:ascii="Times New Roman" w:hAnsi="Times New Roman" w:cs="Times New Roman"/>
                              </w:rPr>
                              <w:tab/>
                            </w:r>
                            <w:r w:rsidRPr="00713C72">
                              <w:rPr>
                                <w:rFonts w:ascii="Segoe UI Symbol" w:hAnsi="Segoe UI Symbol" w:cs="Segoe UI Symbol"/>
                              </w:rPr>
                              <w:t>☆★☆</w:t>
                            </w:r>
                            <w:r w:rsidRPr="00713C72">
                              <w:rPr>
                                <w:rFonts w:ascii="Times New Roman" w:hAnsi="Times New Roman" w:cs="Times New Roman"/>
                              </w:rPr>
                              <w:tab/>
                            </w:r>
                            <w:r w:rsidRPr="00713C72">
                              <w:rPr>
                                <w:rFonts w:ascii="Segoe UI Symbol" w:hAnsi="Segoe UI Symbol" w:cs="Segoe UI Symbol"/>
                              </w:rPr>
                              <w:t>☆★☆</w:t>
                            </w:r>
                            <w:r w:rsidRPr="00713C72">
                              <w:rPr>
                                <w:rFonts w:ascii="Times New Roman" w:hAnsi="Times New Roman" w:cs="Times New Roman"/>
                              </w:rPr>
                              <w:tab/>
                            </w:r>
                            <w:r w:rsidRPr="00713C72">
                              <w:rPr>
                                <w:rFonts w:ascii="Segoe UI Symbol" w:hAnsi="Segoe UI Symbol" w:cs="Segoe UI Symbol"/>
                              </w:rPr>
                              <w:t>☆★☆</w:t>
                            </w:r>
                            <w:r w:rsidRPr="00713C72">
                              <w:rPr>
                                <w:rFonts w:ascii="Times New Roman" w:hAnsi="Times New Roman" w:cs="Times New Roman"/>
                              </w:rPr>
                              <w:tab/>
                            </w:r>
                            <w:r w:rsidRPr="00713C72">
                              <w:rPr>
                                <w:rFonts w:ascii="Segoe UI Symbol" w:hAnsi="Segoe UI Symbol" w:cs="Segoe UI Symbol"/>
                              </w:rPr>
                              <w:t>☆★☆</w:t>
                            </w:r>
                            <w:r w:rsidRPr="00713C72">
                              <w:rPr>
                                <w:rFonts w:ascii="Times New Roman" w:hAnsi="Times New Roman" w:cs="Times New Roman"/>
                              </w:rPr>
                              <w:tab/>
                            </w:r>
                            <w:r w:rsidRPr="00713C72">
                              <w:rPr>
                                <w:rFonts w:ascii="Segoe UI Symbol" w:hAnsi="Segoe UI Symbol" w:cs="Segoe UI Symbol"/>
                              </w:rPr>
                              <w:t>☆★☆</w:t>
                            </w:r>
                          </w:p>
                          <w:p w:rsidR="00AC78DC" w:rsidRPr="00713C72" w:rsidRDefault="00AC78DC" w:rsidP="004F4658">
                            <w:pPr>
                              <w:rPr>
                                <w:rFonts w:ascii="Times New Roman" w:hAnsi="Times New Roman" w:cs="Times New Roman"/>
                              </w:rPr>
                            </w:pPr>
                            <w:r w:rsidRPr="00713C72">
                              <w:rPr>
                                <w:rFonts w:ascii="Times New Roman" w:hAnsi="Times New Roman" w:cs="Times New Roman"/>
                                <w:i/>
                                <w:color w:val="000000"/>
                              </w:rPr>
                              <w:t>Living</w:t>
                            </w:r>
                            <w:r w:rsidRPr="00713C72">
                              <w:rPr>
                                <w:rFonts w:ascii="Times New Roman" w:hAnsi="Times New Roman" w:cs="Times New Roman"/>
                                <w:color w:val="000000"/>
                              </w:rPr>
                              <w:t xml:space="preserve"> magazine is offering three prizes of between </w:t>
                            </w:r>
                            <w:r w:rsidRPr="00713C72">
                              <w:rPr>
                                <w:rFonts w:ascii="Times New Roman" w:hAnsi="Times New Roman" w:cs="Times New Roman"/>
                                <w:color w:val="000000"/>
                              </w:rPr>
                              <w:t>￡</w:t>
                            </w:r>
                            <w:r w:rsidRPr="00713C72">
                              <w:rPr>
                                <w:rFonts w:ascii="Times New Roman" w:hAnsi="Times New Roman" w:cs="Times New Roman"/>
                                <w:color w:val="000000"/>
                              </w:rPr>
                              <w:t>10</w:t>
                            </w:r>
                            <w:r w:rsidR="00713C72" w:rsidRPr="00713C72">
                              <w:rPr>
                                <w:rFonts w:ascii="Times New Roman" w:hAnsi="Times New Roman" w:cs="Times New Roman"/>
                                <w:color w:val="000000"/>
                              </w:rPr>
                              <w:t>,</w:t>
                            </w:r>
                            <w:r w:rsidRPr="00713C72">
                              <w:rPr>
                                <w:rFonts w:ascii="Times New Roman" w:hAnsi="Times New Roman" w:cs="Times New Roman"/>
                                <w:color w:val="000000"/>
                              </w:rPr>
                              <w:t xml:space="preserve">000 and </w:t>
                            </w:r>
                            <w:r w:rsidRPr="00713C72">
                              <w:rPr>
                                <w:rFonts w:ascii="Times New Roman" w:hAnsi="Times New Roman" w:cs="Times New Roman"/>
                                <w:color w:val="000000"/>
                              </w:rPr>
                              <w:t>￡</w:t>
                            </w:r>
                            <w:r w:rsidRPr="00713C72">
                              <w:rPr>
                                <w:rFonts w:ascii="Times New Roman" w:hAnsi="Times New Roman" w:cs="Times New Roman"/>
                                <w:color w:val="000000"/>
                              </w:rPr>
                              <w:t>50</w:t>
                            </w:r>
                            <w:r w:rsidR="00713C72" w:rsidRPr="00713C72">
                              <w:rPr>
                                <w:rFonts w:ascii="Times New Roman" w:hAnsi="Times New Roman" w:cs="Times New Roman"/>
                                <w:color w:val="000000"/>
                              </w:rPr>
                              <w:t>,</w:t>
                            </w:r>
                            <w:r w:rsidRPr="00713C72">
                              <w:rPr>
                                <w:rFonts w:ascii="Times New Roman" w:hAnsi="Times New Roman" w:cs="Times New Roman"/>
                                <w:color w:val="000000"/>
                              </w:rPr>
                              <w:t>00</w:t>
                            </w:r>
                            <w:r w:rsidR="00713C72" w:rsidRPr="00713C72">
                              <w:rPr>
                                <w:rFonts w:ascii="Times New Roman" w:hAnsi="Times New Roman" w:cs="Times New Roman"/>
                                <w:color w:val="000000"/>
                              </w:rPr>
                              <w:t>0</w:t>
                            </w:r>
                            <w:r w:rsidRPr="00713C72">
                              <w:rPr>
                                <w:rFonts w:ascii="Times New Roman" w:hAnsi="Times New Roman" w:cs="Times New Roman"/>
                                <w:color w:val="000000"/>
                              </w:rPr>
                              <w:t xml:space="preserve"> to be spent on improving the school, college or office where you spend so many hours each day! If you win, the money will be yours to spend as you wish to make life more pleasant.</w:t>
                            </w:r>
                          </w:p>
                          <w:p w:rsidR="00AC78DC" w:rsidRPr="00713C72" w:rsidRDefault="00AC78DC" w:rsidP="004F4658">
                            <w:pPr>
                              <w:rPr>
                                <w:rFonts w:ascii="Times New Roman" w:hAnsi="Times New Roman" w:cs="Times New Roman"/>
                                <w:b/>
                              </w:rPr>
                            </w:pPr>
                            <w:r w:rsidRPr="00713C72">
                              <w:rPr>
                                <w:rFonts w:ascii="Times New Roman" w:hAnsi="Times New Roman" w:cs="Times New Roman"/>
                                <w:b/>
                                <w:color w:val="000000"/>
                              </w:rPr>
                              <w:t>Just think! You could spend it on any of the following:</w:t>
                            </w:r>
                          </w:p>
                          <w:p w:rsidR="00AC78DC" w:rsidRPr="00713C72" w:rsidRDefault="00AC78DC" w:rsidP="004F4658">
                            <w:pPr>
                              <w:rPr>
                                <w:rFonts w:ascii="Times New Roman" w:hAnsi="Times New Roman" w:cs="Times New Roman"/>
                              </w:rPr>
                            </w:pPr>
                            <w:r w:rsidRPr="00713C72">
                              <w:rPr>
                                <w:rFonts w:ascii="Cambria Math" w:hAnsi="Cambria Math" w:cs="Cambria Math"/>
                                <w:color w:val="000000"/>
                              </w:rPr>
                              <w:t>◇</w:t>
                            </w:r>
                            <w:r w:rsidRPr="00713C72">
                              <w:rPr>
                                <w:rFonts w:ascii="Times New Roman" w:hAnsi="Times New Roman" w:cs="Times New Roman"/>
                                <w:color w:val="000000"/>
                              </w:rPr>
                              <w:t xml:space="preserve">improving the look of the place </w:t>
                            </w:r>
                            <w:r w:rsidRPr="00F55A55">
                              <w:rPr>
                                <w:rFonts w:ascii="宋体" w:eastAsia="宋体" w:hAnsi="宋体" w:cs="Times New Roman"/>
                                <w:color w:val="000000"/>
                              </w:rPr>
                              <w:t>(</w:t>
                            </w:r>
                            <w:r w:rsidRPr="00713C72">
                              <w:rPr>
                                <w:rFonts w:ascii="Times New Roman" w:hAnsi="Times New Roman" w:cs="Times New Roman"/>
                                <w:color w:val="000000"/>
                              </w:rPr>
                              <w:t>new wallpaper, tables or pictures</w:t>
                            </w:r>
                            <w:r w:rsidRPr="00F55A55">
                              <w:rPr>
                                <w:rFonts w:ascii="宋体" w:eastAsia="宋体" w:hAnsi="宋体" w:cs="Times New Roman"/>
                                <w:color w:val="000000"/>
                              </w:rPr>
                              <w:t>)</w:t>
                            </w:r>
                            <w:r w:rsidRPr="00713C72">
                              <w:rPr>
                                <w:rFonts w:ascii="Times New Roman" w:hAnsi="Times New Roman" w:cs="Times New Roman"/>
                                <w:color w:val="000000"/>
                              </w:rPr>
                              <w:t>.</w:t>
                            </w:r>
                          </w:p>
                          <w:p w:rsidR="00AC78DC" w:rsidRPr="00713C72" w:rsidRDefault="00AC78DC" w:rsidP="004F4658">
                            <w:pPr>
                              <w:rPr>
                                <w:rFonts w:ascii="Times New Roman" w:hAnsi="Times New Roman" w:cs="Times New Roman"/>
                              </w:rPr>
                            </w:pPr>
                            <w:r w:rsidRPr="00713C72">
                              <w:rPr>
                                <w:rFonts w:ascii="Cambria Math" w:hAnsi="Cambria Math" w:cs="Cambria Math"/>
                                <w:color w:val="000000"/>
                              </w:rPr>
                              <w:t>◇</w:t>
                            </w:r>
                            <w:r w:rsidRPr="00713C72">
                              <w:rPr>
                                <w:rFonts w:ascii="Times New Roman" w:hAnsi="Times New Roman" w:cs="Times New Roman"/>
                                <w:color w:val="000000"/>
                              </w:rPr>
                              <w:t xml:space="preserve">better study places </w:t>
                            </w:r>
                            <w:r w:rsidRPr="00F55A55">
                              <w:rPr>
                                <w:rFonts w:ascii="宋体" w:eastAsia="宋体" w:hAnsi="宋体" w:cs="Times New Roman"/>
                                <w:color w:val="000000"/>
                              </w:rPr>
                              <w:t>(</w:t>
                            </w:r>
                            <w:r w:rsidRPr="00713C72">
                              <w:rPr>
                                <w:rFonts w:ascii="Times New Roman" w:hAnsi="Times New Roman" w:cs="Times New Roman"/>
                                <w:color w:val="000000"/>
                              </w:rPr>
                              <w:t>a computer room, a language laboratory or a small library</w:t>
                            </w:r>
                            <w:r w:rsidRPr="00F55A55">
                              <w:rPr>
                                <w:rFonts w:ascii="宋体" w:eastAsia="宋体" w:hAnsi="宋体" w:cs="Times New Roman"/>
                                <w:color w:val="000000"/>
                              </w:rPr>
                              <w:t>)</w:t>
                            </w:r>
                            <w:r w:rsidRPr="00713C72">
                              <w:rPr>
                                <w:rFonts w:ascii="Times New Roman" w:hAnsi="Times New Roman" w:cs="Times New Roman"/>
                                <w:color w:val="000000"/>
                              </w:rPr>
                              <w:t>.</w:t>
                            </w:r>
                          </w:p>
                          <w:p w:rsidR="00AC78DC" w:rsidRPr="00713C72" w:rsidRDefault="00AC78DC" w:rsidP="004F4658">
                            <w:pPr>
                              <w:rPr>
                                <w:rFonts w:ascii="Times New Roman" w:hAnsi="Times New Roman" w:cs="Times New Roman"/>
                              </w:rPr>
                            </w:pPr>
                            <w:r w:rsidRPr="00713C72">
                              <w:rPr>
                                <w:rFonts w:ascii="Cambria Math" w:hAnsi="Cambria Math" w:cs="Cambria Math"/>
                                <w:color w:val="000000"/>
                              </w:rPr>
                              <w:t>◇</w:t>
                            </w:r>
                            <w:r w:rsidRPr="00713C72">
                              <w:rPr>
                                <w:rFonts w:ascii="Times New Roman" w:hAnsi="Times New Roman" w:cs="Times New Roman"/>
                                <w:color w:val="000000"/>
                              </w:rPr>
                              <w:t xml:space="preserve">improving the outside area </w:t>
                            </w:r>
                            <w:r w:rsidRPr="00F55A55">
                              <w:rPr>
                                <w:rFonts w:ascii="宋体" w:eastAsia="宋体" w:hAnsi="宋体" w:cs="Times New Roman"/>
                                <w:color w:val="000000"/>
                              </w:rPr>
                              <w:t>(</w:t>
                            </w:r>
                            <w:r w:rsidRPr="00713C72">
                              <w:rPr>
                                <w:rFonts w:ascii="Times New Roman" w:hAnsi="Times New Roman" w:cs="Times New Roman"/>
                                <w:color w:val="000000"/>
                              </w:rPr>
                              <w:t>making a garden or a car park for example</w:t>
                            </w:r>
                            <w:r w:rsidRPr="00F55A55">
                              <w:rPr>
                                <w:rFonts w:ascii="宋体" w:eastAsia="宋体" w:hAnsi="宋体" w:cs="Times New Roman"/>
                                <w:color w:val="000000"/>
                              </w:rPr>
                              <w:t>)</w:t>
                            </w:r>
                            <w:r w:rsidRPr="00713C72">
                              <w:rPr>
                                <w:rFonts w:ascii="Times New Roman" w:hAnsi="Times New Roman" w:cs="Times New Roman"/>
                                <w:color w:val="000000"/>
                              </w:rPr>
                              <w:t>.</w:t>
                            </w:r>
                          </w:p>
                          <w:p w:rsidR="00AC78DC" w:rsidRPr="00713C72" w:rsidRDefault="00AC78DC" w:rsidP="004F4658">
                            <w:pPr>
                              <w:rPr>
                                <w:rFonts w:ascii="Times New Roman" w:hAnsi="Times New Roman" w:cs="Times New Roman"/>
                              </w:rPr>
                            </w:pPr>
                            <w:r w:rsidRPr="00713C72">
                              <w:rPr>
                                <w:rFonts w:ascii="Cambria Math" w:hAnsi="Cambria Math" w:cs="Cambria Math"/>
                                <w:color w:val="000000"/>
                              </w:rPr>
                              <w:t>◇</w:t>
                            </w:r>
                            <w:r w:rsidRPr="00713C72">
                              <w:rPr>
                                <w:rFonts w:ascii="Times New Roman" w:hAnsi="Times New Roman" w:cs="Times New Roman"/>
                                <w:color w:val="000000"/>
                              </w:rPr>
                              <w:t xml:space="preserve">better sports places </w:t>
                            </w:r>
                            <w:r w:rsidRPr="00F55A55">
                              <w:rPr>
                                <w:rFonts w:ascii="宋体" w:eastAsia="宋体" w:hAnsi="宋体" w:cs="Times New Roman"/>
                                <w:color w:val="000000"/>
                              </w:rPr>
                              <w:t>(</w:t>
                            </w:r>
                            <w:r w:rsidRPr="00713C72">
                              <w:rPr>
                                <w:rFonts w:ascii="Times New Roman" w:hAnsi="Times New Roman" w:cs="Times New Roman"/>
                                <w:color w:val="000000"/>
                              </w:rPr>
                              <w:t>a small gym or a swimming pool</w:t>
                            </w:r>
                            <w:r w:rsidRPr="00F55A55">
                              <w:rPr>
                                <w:rFonts w:ascii="宋体" w:eastAsia="宋体" w:hAnsi="宋体" w:cs="Times New Roman"/>
                                <w:color w:val="000000"/>
                              </w:rPr>
                              <w:t>)</w:t>
                            </w:r>
                            <w:r w:rsidRPr="00713C72">
                              <w:rPr>
                                <w:rFonts w:ascii="Times New Roman" w:hAnsi="Times New Roman" w:cs="Times New Roman"/>
                                <w:color w:val="000000"/>
                              </w:rPr>
                              <w:t>.</w:t>
                            </w:r>
                          </w:p>
                          <w:p w:rsidR="00AC78DC" w:rsidRPr="00713C72" w:rsidRDefault="00AC78DC" w:rsidP="004F4658">
                            <w:pPr>
                              <w:rPr>
                                <w:rFonts w:ascii="Times New Roman" w:hAnsi="Times New Roman" w:cs="Times New Roman"/>
                              </w:rPr>
                            </w:pPr>
                            <w:r w:rsidRPr="00713C72">
                              <w:rPr>
                                <w:rFonts w:ascii="Times New Roman" w:hAnsi="Times New Roman" w:cs="Times New Roman"/>
                                <w:b/>
                                <w:color w:val="000000"/>
                              </w:rPr>
                              <w:t>To enter, all you have to do is to design:</w:t>
                            </w:r>
                          </w:p>
                          <w:p w:rsidR="00AC78DC" w:rsidRPr="00713C72" w:rsidRDefault="00AC78DC" w:rsidP="004F4658">
                            <w:pPr>
                              <w:rPr>
                                <w:rFonts w:ascii="Times New Roman" w:hAnsi="Times New Roman" w:cs="Times New Roman"/>
                              </w:rPr>
                            </w:pPr>
                            <w:r w:rsidRPr="00713C72">
                              <w:rPr>
                                <w:rFonts w:ascii="Cambria Math" w:hAnsi="Cambria Math" w:cs="Cambria Math"/>
                                <w:color w:val="000000"/>
                              </w:rPr>
                              <w:t>◇</w:t>
                            </w:r>
                            <w:r w:rsidRPr="00713C72">
                              <w:rPr>
                                <w:rFonts w:ascii="Times New Roman" w:hAnsi="Times New Roman" w:cs="Times New Roman"/>
                                <w:color w:val="000000"/>
                              </w:rPr>
                              <w:t>five ways you plan to spend the money if you win.</w:t>
                            </w:r>
                          </w:p>
                          <w:p w:rsidR="00AC78DC" w:rsidRPr="00713C72" w:rsidRDefault="00AC78DC" w:rsidP="004F4658">
                            <w:pPr>
                              <w:rPr>
                                <w:rFonts w:ascii="Times New Roman" w:hAnsi="Times New Roman" w:cs="Times New Roman"/>
                              </w:rPr>
                            </w:pPr>
                            <w:r w:rsidRPr="00713C72">
                              <w:rPr>
                                <w:rFonts w:ascii="Cambria Math" w:hAnsi="Cambria Math" w:cs="Cambria Math"/>
                                <w:color w:val="000000"/>
                              </w:rPr>
                              <w:t>◇</w:t>
                            </w:r>
                            <w:r w:rsidRPr="00713C72">
                              <w:rPr>
                                <w:rFonts w:ascii="Times New Roman" w:hAnsi="Times New Roman" w:cs="Times New Roman"/>
                                <w:color w:val="000000"/>
                              </w:rPr>
                              <w:t xml:space="preserve">what you want to include </w:t>
                            </w:r>
                            <w:r w:rsidRPr="00F55A55">
                              <w:rPr>
                                <w:rFonts w:ascii="宋体" w:eastAsia="宋体" w:hAnsi="宋体" w:cs="Times New Roman"/>
                                <w:color w:val="000000"/>
                              </w:rPr>
                              <w:t>(</w:t>
                            </w:r>
                            <w:r w:rsidRPr="00713C72">
                              <w:rPr>
                                <w:rFonts w:ascii="Times New Roman" w:hAnsi="Times New Roman" w:cs="Times New Roman"/>
                                <w:color w:val="000000"/>
                              </w:rPr>
                              <w:t>for example, sofas in your new computer room</w:t>
                            </w:r>
                            <w:r w:rsidRPr="00F55A55">
                              <w:rPr>
                                <w:rFonts w:ascii="宋体" w:eastAsia="宋体" w:hAnsi="宋体" w:cs="Times New Roman"/>
                                <w:color w:val="000000"/>
                              </w:rPr>
                              <w:t>)</w:t>
                            </w:r>
                            <w:r w:rsidRPr="00713C72">
                              <w:rPr>
                                <w:rFonts w:ascii="Times New Roman" w:hAnsi="Times New Roman" w:cs="Times New Roman"/>
                                <w:color w:val="000000"/>
                              </w:rPr>
                              <w:t>.</w:t>
                            </w:r>
                          </w:p>
                          <w:p w:rsidR="00AC78DC" w:rsidRPr="00713C72" w:rsidRDefault="00AC78DC" w:rsidP="004F4658">
                            <w:pPr>
                              <w:rPr>
                                <w:rFonts w:ascii="Times New Roman" w:hAnsi="Times New Roman" w:cs="Times New Roman"/>
                              </w:rPr>
                            </w:pPr>
                            <w:r w:rsidRPr="00713C72">
                              <w:rPr>
                                <w:rFonts w:ascii="Cambria Math" w:hAnsi="Cambria Math" w:cs="Cambria Math"/>
                                <w:color w:val="000000"/>
                              </w:rPr>
                              <w:t>◇</w:t>
                            </w:r>
                            <w:r w:rsidRPr="00713C72">
                              <w:rPr>
                                <w:rFonts w:ascii="Times New Roman" w:hAnsi="Times New Roman" w:cs="Times New Roman"/>
                                <w:color w:val="000000"/>
                              </w:rPr>
                              <w:t>why these changes will make your workplace a better place to be!</w:t>
                            </w:r>
                          </w:p>
                          <w:p w:rsidR="00AC78DC" w:rsidRPr="00713C72" w:rsidRDefault="00AC78DC" w:rsidP="004F4658">
                            <w:pPr>
                              <w:rPr>
                                <w:rFonts w:ascii="Times New Roman" w:hAnsi="Times New Roman" w:cs="Times New Roman"/>
                              </w:rPr>
                            </w:pPr>
                            <w:r w:rsidRPr="00713C72">
                              <w:rPr>
                                <w:rFonts w:ascii="Times New Roman" w:hAnsi="Times New Roman" w:cs="Times New Roman"/>
                                <w:b/>
                                <w:color w:val="000000"/>
                              </w:rPr>
                              <w:t xml:space="preserve">Email us your design at </w:t>
                            </w:r>
                            <w:r w:rsidRPr="00713C72">
                              <w:rPr>
                                <w:rFonts w:ascii="Times New Roman" w:hAnsi="Times New Roman" w:cs="Times New Roman"/>
                                <w:b/>
                                <w:i/>
                                <w:color w:val="000000"/>
                              </w:rPr>
                              <w:t>livingmagazine@hotmail.com</w:t>
                            </w:r>
                            <w:r w:rsidRPr="00713C72">
                              <w:rPr>
                                <w:rFonts w:ascii="Times New Roman" w:hAnsi="Times New Roman" w:cs="Times New Roman"/>
                                <w:b/>
                                <w:color w:val="000000"/>
                              </w:rPr>
                              <w:t xml:space="preserve"> before June 16th.</w:t>
                            </w:r>
                          </w:p>
                          <w:p w:rsidR="00AC78DC" w:rsidRPr="00713C72" w:rsidRDefault="00AC78DC" w:rsidP="004F4658">
                            <w:pPr>
                              <w:rPr>
                                <w:rFonts w:ascii="Times New Roman" w:hAnsi="Times New Roman" w:cs="Times New Roman"/>
                              </w:rPr>
                            </w:pPr>
                            <w:r w:rsidRPr="00713C72">
                              <w:rPr>
                                <w:rFonts w:ascii="Times New Roman" w:hAnsi="Times New Roman" w:cs="Times New Roman"/>
                                <w:b/>
                                <w:color w:val="000000"/>
                              </w:rPr>
                              <w:t>If you want to get more information, please contact us:</w:t>
                            </w:r>
                          </w:p>
                          <w:p w:rsidR="00AC78DC" w:rsidRPr="00713C72" w:rsidRDefault="00AC78DC" w:rsidP="004F4658">
                            <w:pPr>
                              <w:rPr>
                                <w:rFonts w:ascii="Times New Roman" w:hAnsi="Times New Roman" w:cs="Times New Roman"/>
                              </w:rPr>
                            </w:pPr>
                            <w:r w:rsidRPr="00713C72">
                              <w:rPr>
                                <w:rFonts w:ascii="Times New Roman" w:hAnsi="Times New Roman" w:cs="Times New Roman"/>
                                <w:color w:val="000000"/>
                              </w:rPr>
                              <w:t>Tel</w:t>
                            </w:r>
                            <w:r w:rsidR="00713C72">
                              <w:rPr>
                                <w:rFonts w:ascii="Times New Roman" w:hAnsi="Times New Roman" w:cs="Times New Roman" w:hint="eastAsia"/>
                                <w:color w:val="000000"/>
                              </w:rPr>
                              <w:t>:</w:t>
                            </w:r>
                            <w:r w:rsidR="00713C72">
                              <w:rPr>
                                <w:rFonts w:ascii="Times New Roman" w:hAnsi="Times New Roman" w:cs="Times New Roman"/>
                                <w:color w:val="000000"/>
                              </w:rPr>
                              <w:t xml:space="preserve"> </w:t>
                            </w:r>
                            <w:r w:rsidRPr="00713C72">
                              <w:rPr>
                                <w:rFonts w:ascii="Times New Roman" w:hAnsi="Times New Roman" w:cs="Times New Roman"/>
                                <w:color w:val="000000"/>
                              </w:rPr>
                              <w:t>323-647-4200</w:t>
                            </w:r>
                            <w:r w:rsidRPr="00713C72">
                              <w:rPr>
                                <w:rFonts w:ascii="Times New Roman" w:hAnsi="Times New Roman" w:cs="Times New Roman"/>
                                <w:color w:val="000000"/>
                              </w:rPr>
                              <w:tab/>
                            </w:r>
                            <w:r w:rsidRPr="00713C72">
                              <w:rPr>
                                <w:rFonts w:ascii="Times New Roman" w:hAnsi="Times New Roman" w:cs="Times New Roman"/>
                                <w:color w:val="000000"/>
                              </w:rPr>
                              <w:tab/>
                            </w:r>
                            <w:r w:rsidRPr="00713C72">
                              <w:rPr>
                                <w:rFonts w:ascii="Times New Roman" w:hAnsi="Times New Roman" w:cs="Times New Roman"/>
                                <w:color w:val="000000"/>
                              </w:rPr>
                              <w:tab/>
                              <w:t>Fax</w:t>
                            </w:r>
                            <w:r w:rsidR="00713C72">
                              <w:rPr>
                                <w:rFonts w:ascii="Times New Roman" w:hAnsi="Times New Roman" w:cs="Times New Roman"/>
                                <w:color w:val="000000"/>
                              </w:rPr>
                              <w:t xml:space="preserve">: </w:t>
                            </w:r>
                            <w:r w:rsidRPr="00713C72">
                              <w:rPr>
                                <w:rFonts w:ascii="Times New Roman" w:hAnsi="Times New Roman" w:cs="Times New Roman"/>
                                <w:color w:val="000000"/>
                              </w:rPr>
                              <w:t>323-647-4245</w:t>
                            </w:r>
                          </w:p>
                          <w:p w:rsidR="00AC78DC" w:rsidRPr="00713C72" w:rsidRDefault="00AC78DC">
                            <w:pPr>
                              <w:rPr>
                                <w:rFonts w:ascii="Times New Roman" w:hAnsi="Times New Roman" w:cs="Times New Roman"/>
                                <w:color w:val="000000"/>
                              </w:rPr>
                            </w:pPr>
                            <w:r w:rsidRPr="00713C72">
                              <w:rPr>
                                <w:rFonts w:ascii="Times New Roman" w:hAnsi="Times New Roman" w:cs="Times New Roman"/>
                                <w:color w:val="000000"/>
                              </w:rPr>
                              <w:t>Don't miss this great chance to improve your workplace!</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id="文本框 2" o:spid="_x0000_s1028" type="#_x0000_t202" style="position:absolute;left:0;text-align:left;margin-left:0;margin-top:14.4pt;width:185.9pt;height:110.6pt;z-index:251692032;visibility:visible;mso-wrap-style:square;mso-width-percent:400;mso-height-percent:200;mso-wrap-distance-left:9pt;mso-wrap-distance-top:3.6pt;mso-wrap-distance-right:9pt;mso-wrap-distance-bottom:3.6pt;mso-position-horizontal:center;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" fillcolor="#cce8cf [3201]" strokecolor="black [3200]" strokeweight="1pt">
                <v:textbox style="mso-fit-shape-to-text:t">
                  <w:txbxContent>
                    <w:p w:rsidR="00AC78DC" w:rsidRPr="00713C72" w:rsidRDefault="00AC78DC" w:rsidP="001155DC">
                      <w:pPr>
                        <w:jc w:val="center"/>
                        <w:rPr>
                          <w:rFonts w:ascii="Times New Roman" w:hAnsi="Times New Roman" w:cs="Times New Roman"/>
                          <w:b/>
                        </w:rPr>
                      </w:pPr>
                      <w:r w:rsidRPr="00713C72">
                        <w:rPr>
                          <w:rFonts w:ascii="Times New Roman" w:hAnsi="Times New Roman" w:cs="Times New Roman"/>
                          <w:b/>
                          <w:color w:val="000000"/>
                        </w:rPr>
                        <w:t>EXCITING NEW COMPETITION!</w:t>
                      </w:r>
                    </w:p>
                    <w:p w:rsidR="00AC78DC" w:rsidRPr="00713C72" w:rsidRDefault="00AC78DC" w:rsidP="004F4658">
                      <w:pPr>
                        <w:jc w:val="center"/>
                        <w:rPr>
                          <w:rFonts w:ascii="Times New Roman" w:hAnsi="Times New Roman" w:cs="Times New Roman"/>
                          <w:b/>
                        </w:rPr>
                      </w:pPr>
                      <w:r w:rsidRPr="00713C72">
                        <w:rPr>
                          <w:rFonts w:ascii="Times New Roman" w:hAnsi="Times New Roman" w:cs="Times New Roman"/>
                          <w:b/>
                          <w:color w:val="000000"/>
                        </w:rPr>
                        <w:t>Give your workplace a spring facelift!</w:t>
                      </w:r>
                    </w:p>
                    <w:p w:rsidR="00AC78DC" w:rsidRPr="00713C72" w:rsidRDefault="00AC78DC" w:rsidP="001155DC">
                      <w:pPr>
                        <w:jc w:val="center"/>
                        <w:rPr>
                          <w:rFonts w:ascii="Times New Roman" w:hAnsi="Times New Roman" w:cs="Times New Roman"/>
                        </w:rPr>
                      </w:pPr>
                      <w:r w:rsidRPr="00713C72">
                        <w:rPr>
                          <w:rFonts w:ascii="Times New Roman" w:hAnsi="Times New Roman" w:cs="Times New Roman"/>
                          <w:noProof/>
                        </w:rPr>
                        <w:drawing>
                          <wp:inline distT="0" distB="0" distL="0" distR="0" wp14:anchorId="1EF36E95" wp14:editId="7BE6185A">
                            <wp:extent cx="2721508" cy="1222286"/>
                            <wp:effectExtent l="0" t="0" r="0" b="0"/>
                            <wp:docPr id="724475534" name="图片 724475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721508" cy="1222286"/>
                                    </a:xfrm>
                                    <a:prstGeom prst="rect">
                                      <a:avLst/>
                                    </a:prstGeom>
                                  </pic:spPr>
                                </pic:pic>
                              </a:graphicData>
                            </a:graphic>
                          </wp:inline>
                        </w:drawing>
                      </w:r>
                    </w:p>
                    <w:p w:rsidR="00AC78DC" w:rsidRPr="00713C72" w:rsidRDefault="00AC78DC" w:rsidP="001155DC">
                      <w:pPr>
                        <w:jc w:val="center"/>
                        <w:rPr>
                          <w:rFonts w:ascii="Times New Roman" w:hAnsi="Times New Roman" w:cs="Times New Roman"/>
                        </w:rPr>
                      </w:pPr>
                      <w:r w:rsidRPr="00713C72">
                        <w:rPr>
                          <w:rFonts w:ascii="Segoe UI Symbol" w:hAnsi="Segoe UI Symbol" w:cs="Segoe UI Symbol"/>
                        </w:rPr>
                        <w:t>☆★☆</w:t>
                      </w:r>
                      <w:r w:rsidRPr="00713C72">
                        <w:rPr>
                          <w:rFonts w:ascii="Times New Roman" w:hAnsi="Times New Roman" w:cs="Times New Roman"/>
                        </w:rPr>
                        <w:tab/>
                      </w:r>
                      <w:r w:rsidRPr="00713C72">
                        <w:rPr>
                          <w:rFonts w:ascii="Segoe UI Symbol" w:hAnsi="Segoe UI Symbol" w:cs="Segoe UI Symbol"/>
                        </w:rPr>
                        <w:t>☆★☆</w:t>
                      </w:r>
                      <w:r w:rsidRPr="00713C72">
                        <w:rPr>
                          <w:rFonts w:ascii="Times New Roman" w:hAnsi="Times New Roman" w:cs="Times New Roman"/>
                        </w:rPr>
                        <w:tab/>
                      </w:r>
                      <w:r w:rsidRPr="00713C72">
                        <w:rPr>
                          <w:rFonts w:ascii="Segoe UI Symbol" w:hAnsi="Segoe UI Symbol" w:cs="Segoe UI Symbol"/>
                        </w:rPr>
                        <w:t>☆★☆</w:t>
                      </w:r>
                      <w:r w:rsidRPr="00713C72">
                        <w:rPr>
                          <w:rFonts w:ascii="Times New Roman" w:hAnsi="Times New Roman" w:cs="Times New Roman"/>
                        </w:rPr>
                        <w:tab/>
                      </w:r>
                      <w:r w:rsidRPr="00713C72">
                        <w:rPr>
                          <w:rFonts w:ascii="Segoe UI Symbol" w:hAnsi="Segoe UI Symbol" w:cs="Segoe UI Symbol"/>
                        </w:rPr>
                        <w:t>☆★☆</w:t>
                      </w:r>
                      <w:r w:rsidRPr="00713C72">
                        <w:rPr>
                          <w:rFonts w:ascii="Times New Roman" w:hAnsi="Times New Roman" w:cs="Times New Roman"/>
                        </w:rPr>
                        <w:tab/>
                      </w:r>
                      <w:r w:rsidRPr="00713C72">
                        <w:rPr>
                          <w:rFonts w:ascii="Segoe UI Symbol" w:hAnsi="Segoe UI Symbol" w:cs="Segoe UI Symbol"/>
                        </w:rPr>
                        <w:t>☆★☆</w:t>
                      </w:r>
                      <w:r w:rsidRPr="00713C72">
                        <w:rPr>
                          <w:rFonts w:ascii="Times New Roman" w:hAnsi="Times New Roman" w:cs="Times New Roman"/>
                        </w:rPr>
                        <w:tab/>
                      </w:r>
                      <w:r w:rsidRPr="00713C72">
                        <w:rPr>
                          <w:rFonts w:ascii="Segoe UI Symbol" w:hAnsi="Segoe UI Symbol" w:cs="Segoe UI Symbol"/>
                        </w:rPr>
                        <w:t>☆★☆</w:t>
                      </w:r>
                      <w:r w:rsidRPr="00713C72">
                        <w:rPr>
                          <w:rFonts w:ascii="Times New Roman" w:hAnsi="Times New Roman" w:cs="Times New Roman"/>
                        </w:rPr>
                        <w:tab/>
                      </w:r>
                      <w:r w:rsidRPr="00713C72">
                        <w:rPr>
                          <w:rFonts w:ascii="Segoe UI Symbol" w:hAnsi="Segoe UI Symbol" w:cs="Segoe UI Symbol"/>
                        </w:rPr>
                        <w:t>☆★☆</w:t>
                      </w:r>
                      <w:r w:rsidRPr="00713C72">
                        <w:rPr>
                          <w:rFonts w:ascii="Times New Roman" w:hAnsi="Times New Roman" w:cs="Times New Roman"/>
                        </w:rPr>
                        <w:tab/>
                      </w:r>
                      <w:r w:rsidRPr="00713C72">
                        <w:rPr>
                          <w:rFonts w:ascii="Segoe UI Symbol" w:hAnsi="Segoe UI Symbol" w:cs="Segoe UI Symbol"/>
                        </w:rPr>
                        <w:t>☆★☆</w:t>
                      </w:r>
                    </w:p>
                    <w:p w:rsidR="00AC78DC" w:rsidRPr="00713C72" w:rsidRDefault="00AC78DC" w:rsidP="004F4658">
                      <w:pPr>
                        <w:rPr>
                          <w:rFonts w:ascii="Times New Roman" w:hAnsi="Times New Roman" w:cs="Times New Roman"/>
                        </w:rPr>
                      </w:pPr>
                      <w:r w:rsidRPr="00713C72">
                        <w:rPr>
                          <w:rFonts w:ascii="Times New Roman" w:hAnsi="Times New Roman" w:cs="Times New Roman"/>
                          <w:i/>
                          <w:color w:val="000000"/>
                        </w:rPr>
                        <w:t>Living</w:t>
                      </w:r>
                      <w:r w:rsidRPr="00713C72">
                        <w:rPr>
                          <w:rFonts w:ascii="Times New Roman" w:hAnsi="Times New Roman" w:cs="Times New Roman"/>
                          <w:color w:val="000000"/>
                        </w:rPr>
                        <w:t xml:space="preserve"> magazine is offering three prizes of between </w:t>
                      </w:r>
                      <w:r w:rsidRPr="00713C72">
                        <w:rPr>
                          <w:rFonts w:ascii="Times New Roman" w:hAnsi="Times New Roman" w:cs="Times New Roman"/>
                          <w:color w:val="000000"/>
                        </w:rPr>
                        <w:t>￡</w:t>
                      </w:r>
                      <w:r w:rsidRPr="00713C72">
                        <w:rPr>
                          <w:rFonts w:ascii="Times New Roman" w:hAnsi="Times New Roman" w:cs="Times New Roman"/>
                          <w:color w:val="000000"/>
                        </w:rPr>
                        <w:t>10</w:t>
                      </w:r>
                      <w:r w:rsidR="00713C72" w:rsidRPr="00713C72">
                        <w:rPr>
                          <w:rFonts w:ascii="Times New Roman" w:hAnsi="Times New Roman" w:cs="Times New Roman"/>
                          <w:color w:val="000000"/>
                        </w:rPr>
                        <w:t>,</w:t>
                      </w:r>
                      <w:r w:rsidRPr="00713C72">
                        <w:rPr>
                          <w:rFonts w:ascii="Times New Roman" w:hAnsi="Times New Roman" w:cs="Times New Roman"/>
                          <w:color w:val="000000"/>
                        </w:rPr>
                        <w:t xml:space="preserve">000 and </w:t>
                      </w:r>
                      <w:r w:rsidRPr="00713C72">
                        <w:rPr>
                          <w:rFonts w:ascii="Times New Roman" w:hAnsi="Times New Roman" w:cs="Times New Roman"/>
                          <w:color w:val="000000"/>
                        </w:rPr>
                        <w:t>￡</w:t>
                      </w:r>
                      <w:r w:rsidRPr="00713C72">
                        <w:rPr>
                          <w:rFonts w:ascii="Times New Roman" w:hAnsi="Times New Roman" w:cs="Times New Roman"/>
                          <w:color w:val="000000"/>
                        </w:rPr>
                        <w:t>50</w:t>
                      </w:r>
                      <w:r w:rsidR="00713C72" w:rsidRPr="00713C72">
                        <w:rPr>
                          <w:rFonts w:ascii="Times New Roman" w:hAnsi="Times New Roman" w:cs="Times New Roman"/>
                          <w:color w:val="000000"/>
                        </w:rPr>
                        <w:t>,</w:t>
                      </w:r>
                      <w:r w:rsidRPr="00713C72">
                        <w:rPr>
                          <w:rFonts w:ascii="Times New Roman" w:hAnsi="Times New Roman" w:cs="Times New Roman"/>
                          <w:color w:val="000000"/>
                        </w:rPr>
                        <w:t>00</w:t>
                      </w:r>
                      <w:r w:rsidR="00713C72" w:rsidRPr="00713C72">
                        <w:rPr>
                          <w:rFonts w:ascii="Times New Roman" w:hAnsi="Times New Roman" w:cs="Times New Roman"/>
                          <w:color w:val="000000"/>
                        </w:rPr>
                        <w:t>0</w:t>
                      </w:r>
                      <w:r w:rsidRPr="00713C72">
                        <w:rPr>
                          <w:rFonts w:ascii="Times New Roman" w:hAnsi="Times New Roman" w:cs="Times New Roman"/>
                          <w:color w:val="000000"/>
                        </w:rPr>
                        <w:t xml:space="preserve"> to be spent on improving the school, college or office where you spend so many hours each day! If you win, the money will be yours to spend as you wish to make life more pleasant.</w:t>
                      </w:r>
                    </w:p>
                    <w:p w:rsidR="00AC78DC" w:rsidRPr="00713C72" w:rsidRDefault="00AC78DC" w:rsidP="004F4658">
                      <w:pPr>
                        <w:rPr>
                          <w:rFonts w:ascii="Times New Roman" w:hAnsi="Times New Roman" w:cs="Times New Roman"/>
                          <w:b/>
                        </w:rPr>
                      </w:pPr>
                      <w:r w:rsidRPr="00713C72">
                        <w:rPr>
                          <w:rFonts w:ascii="Times New Roman" w:hAnsi="Times New Roman" w:cs="Times New Roman"/>
                          <w:b/>
                          <w:color w:val="000000"/>
                        </w:rPr>
                        <w:t>Just think! You could spend it on any of the following:</w:t>
                      </w:r>
                    </w:p>
                    <w:p w:rsidR="00AC78DC" w:rsidRPr="00713C72" w:rsidRDefault="00AC78DC" w:rsidP="004F4658">
                      <w:pPr>
                        <w:rPr>
                          <w:rFonts w:ascii="Times New Roman" w:hAnsi="Times New Roman" w:cs="Times New Roman"/>
                        </w:rPr>
                      </w:pPr>
                      <w:r w:rsidRPr="00713C72">
                        <w:rPr>
                          <w:rFonts w:ascii="Cambria Math" w:hAnsi="Cambria Math" w:cs="Cambria Math"/>
                          <w:color w:val="000000"/>
                        </w:rPr>
                        <w:t>◇</w:t>
                      </w:r>
                      <w:r w:rsidRPr="00713C72">
                        <w:rPr>
                          <w:rFonts w:ascii="Times New Roman" w:hAnsi="Times New Roman" w:cs="Times New Roman"/>
                          <w:color w:val="000000"/>
                        </w:rPr>
                        <w:t xml:space="preserve">improving the look of the place </w:t>
                      </w:r>
                      <w:r w:rsidRPr="00F55A55">
                        <w:rPr>
                          <w:rFonts w:ascii="宋体" w:eastAsia="宋体" w:hAnsi="宋体" w:cs="Times New Roman"/>
                          <w:color w:val="000000"/>
                        </w:rPr>
                        <w:t>(</w:t>
                      </w:r>
                      <w:r w:rsidRPr="00713C72">
                        <w:rPr>
                          <w:rFonts w:ascii="Times New Roman" w:hAnsi="Times New Roman" w:cs="Times New Roman"/>
                          <w:color w:val="000000"/>
                        </w:rPr>
                        <w:t>new wallpaper, tables or pictures</w:t>
                      </w:r>
                      <w:r w:rsidRPr="00F55A55">
                        <w:rPr>
                          <w:rFonts w:ascii="宋体" w:eastAsia="宋体" w:hAnsi="宋体" w:cs="Times New Roman"/>
                          <w:color w:val="000000"/>
                        </w:rPr>
                        <w:t>)</w:t>
                      </w:r>
                      <w:r w:rsidRPr="00713C72">
                        <w:rPr>
                          <w:rFonts w:ascii="Times New Roman" w:hAnsi="Times New Roman" w:cs="Times New Roman"/>
                          <w:color w:val="000000"/>
                        </w:rPr>
                        <w:t>.</w:t>
                      </w:r>
                    </w:p>
                    <w:p w:rsidR="00AC78DC" w:rsidRPr="00713C72" w:rsidRDefault="00AC78DC" w:rsidP="004F4658">
                      <w:pPr>
                        <w:rPr>
                          <w:rFonts w:ascii="Times New Roman" w:hAnsi="Times New Roman" w:cs="Times New Roman"/>
                        </w:rPr>
                      </w:pPr>
                      <w:r w:rsidRPr="00713C72">
                        <w:rPr>
                          <w:rFonts w:ascii="Cambria Math" w:hAnsi="Cambria Math" w:cs="Cambria Math"/>
                          <w:color w:val="000000"/>
                        </w:rPr>
                        <w:t>◇</w:t>
                      </w:r>
                      <w:r w:rsidRPr="00713C72">
                        <w:rPr>
                          <w:rFonts w:ascii="Times New Roman" w:hAnsi="Times New Roman" w:cs="Times New Roman"/>
                          <w:color w:val="000000"/>
                        </w:rPr>
                        <w:t xml:space="preserve">better study places </w:t>
                      </w:r>
                      <w:r w:rsidRPr="00F55A55">
                        <w:rPr>
                          <w:rFonts w:ascii="宋体" w:eastAsia="宋体" w:hAnsi="宋体" w:cs="Times New Roman"/>
                          <w:color w:val="000000"/>
                        </w:rPr>
                        <w:t>(</w:t>
                      </w:r>
                      <w:r w:rsidRPr="00713C72">
                        <w:rPr>
                          <w:rFonts w:ascii="Times New Roman" w:hAnsi="Times New Roman" w:cs="Times New Roman"/>
                          <w:color w:val="000000"/>
                        </w:rPr>
                        <w:t>a computer room, a language laboratory or a small library</w:t>
                      </w:r>
                      <w:r w:rsidRPr="00F55A55">
                        <w:rPr>
                          <w:rFonts w:ascii="宋体" w:eastAsia="宋体" w:hAnsi="宋体" w:cs="Times New Roman"/>
                          <w:color w:val="000000"/>
                        </w:rPr>
                        <w:t>)</w:t>
                      </w:r>
                      <w:r w:rsidRPr="00713C72">
                        <w:rPr>
                          <w:rFonts w:ascii="Times New Roman" w:hAnsi="Times New Roman" w:cs="Times New Roman"/>
                          <w:color w:val="000000"/>
                        </w:rPr>
                        <w:t>.</w:t>
                      </w:r>
                    </w:p>
                    <w:p w:rsidR="00AC78DC" w:rsidRPr="00713C72" w:rsidRDefault="00AC78DC" w:rsidP="004F4658">
                      <w:pPr>
                        <w:rPr>
                          <w:rFonts w:ascii="Times New Roman" w:hAnsi="Times New Roman" w:cs="Times New Roman"/>
                        </w:rPr>
                      </w:pPr>
                      <w:r w:rsidRPr="00713C72">
                        <w:rPr>
                          <w:rFonts w:ascii="Cambria Math" w:hAnsi="Cambria Math" w:cs="Cambria Math"/>
                          <w:color w:val="000000"/>
                        </w:rPr>
                        <w:t>◇</w:t>
                      </w:r>
                      <w:r w:rsidRPr="00713C72">
                        <w:rPr>
                          <w:rFonts w:ascii="Times New Roman" w:hAnsi="Times New Roman" w:cs="Times New Roman"/>
                          <w:color w:val="000000"/>
                        </w:rPr>
                        <w:t xml:space="preserve">improving the outside area </w:t>
                      </w:r>
                      <w:r w:rsidRPr="00F55A55">
                        <w:rPr>
                          <w:rFonts w:ascii="宋体" w:eastAsia="宋体" w:hAnsi="宋体" w:cs="Times New Roman"/>
                          <w:color w:val="000000"/>
                        </w:rPr>
                        <w:t>(</w:t>
                      </w:r>
                      <w:r w:rsidRPr="00713C72">
                        <w:rPr>
                          <w:rFonts w:ascii="Times New Roman" w:hAnsi="Times New Roman" w:cs="Times New Roman"/>
                          <w:color w:val="000000"/>
                        </w:rPr>
                        <w:t>making a garden or a car park for example</w:t>
                      </w:r>
                      <w:r w:rsidRPr="00F55A55">
                        <w:rPr>
                          <w:rFonts w:ascii="宋体" w:eastAsia="宋体" w:hAnsi="宋体" w:cs="Times New Roman"/>
                          <w:color w:val="000000"/>
                        </w:rPr>
                        <w:t>)</w:t>
                      </w:r>
                      <w:r w:rsidRPr="00713C72">
                        <w:rPr>
                          <w:rFonts w:ascii="Times New Roman" w:hAnsi="Times New Roman" w:cs="Times New Roman"/>
                          <w:color w:val="000000"/>
                        </w:rPr>
                        <w:t>.</w:t>
                      </w:r>
                    </w:p>
                    <w:p w:rsidR="00AC78DC" w:rsidRPr="00713C72" w:rsidRDefault="00AC78DC" w:rsidP="004F4658">
                      <w:pPr>
                        <w:rPr>
                          <w:rFonts w:ascii="Times New Roman" w:hAnsi="Times New Roman" w:cs="Times New Roman"/>
                        </w:rPr>
                      </w:pPr>
                      <w:r w:rsidRPr="00713C72">
                        <w:rPr>
                          <w:rFonts w:ascii="Cambria Math" w:hAnsi="Cambria Math" w:cs="Cambria Math"/>
                          <w:color w:val="000000"/>
                        </w:rPr>
                        <w:t>◇</w:t>
                      </w:r>
                      <w:r w:rsidRPr="00713C72">
                        <w:rPr>
                          <w:rFonts w:ascii="Times New Roman" w:hAnsi="Times New Roman" w:cs="Times New Roman"/>
                          <w:color w:val="000000"/>
                        </w:rPr>
                        <w:t xml:space="preserve">better sports places </w:t>
                      </w:r>
                      <w:r w:rsidRPr="00F55A55">
                        <w:rPr>
                          <w:rFonts w:ascii="宋体" w:eastAsia="宋体" w:hAnsi="宋体" w:cs="Times New Roman"/>
                          <w:color w:val="000000"/>
                        </w:rPr>
                        <w:t>(</w:t>
                      </w:r>
                      <w:r w:rsidRPr="00713C72">
                        <w:rPr>
                          <w:rFonts w:ascii="Times New Roman" w:hAnsi="Times New Roman" w:cs="Times New Roman"/>
                          <w:color w:val="000000"/>
                        </w:rPr>
                        <w:t>a small gym or a swimming pool</w:t>
                      </w:r>
                      <w:r w:rsidRPr="00F55A55">
                        <w:rPr>
                          <w:rFonts w:ascii="宋体" w:eastAsia="宋体" w:hAnsi="宋体" w:cs="Times New Roman"/>
                          <w:color w:val="000000"/>
                        </w:rPr>
                        <w:t>)</w:t>
                      </w:r>
                      <w:r w:rsidRPr="00713C72">
                        <w:rPr>
                          <w:rFonts w:ascii="Times New Roman" w:hAnsi="Times New Roman" w:cs="Times New Roman"/>
                          <w:color w:val="000000"/>
                        </w:rPr>
                        <w:t>.</w:t>
                      </w:r>
                    </w:p>
                    <w:p w:rsidR="00AC78DC" w:rsidRPr="00713C72" w:rsidRDefault="00AC78DC" w:rsidP="004F4658">
                      <w:pPr>
                        <w:rPr>
                          <w:rFonts w:ascii="Times New Roman" w:hAnsi="Times New Roman" w:cs="Times New Roman"/>
                        </w:rPr>
                      </w:pPr>
                      <w:r w:rsidRPr="00713C72">
                        <w:rPr>
                          <w:rFonts w:ascii="Times New Roman" w:hAnsi="Times New Roman" w:cs="Times New Roman"/>
                          <w:b/>
                          <w:color w:val="000000"/>
                        </w:rPr>
                        <w:t>To enter, all you have to do is to design:</w:t>
                      </w:r>
                    </w:p>
                    <w:p w:rsidR="00AC78DC" w:rsidRPr="00713C72" w:rsidRDefault="00AC78DC" w:rsidP="004F4658">
                      <w:pPr>
                        <w:rPr>
                          <w:rFonts w:ascii="Times New Roman" w:hAnsi="Times New Roman" w:cs="Times New Roman"/>
                        </w:rPr>
                      </w:pPr>
                      <w:r w:rsidRPr="00713C72">
                        <w:rPr>
                          <w:rFonts w:ascii="Cambria Math" w:hAnsi="Cambria Math" w:cs="Cambria Math"/>
                          <w:color w:val="000000"/>
                        </w:rPr>
                        <w:t>◇</w:t>
                      </w:r>
                      <w:r w:rsidRPr="00713C72">
                        <w:rPr>
                          <w:rFonts w:ascii="Times New Roman" w:hAnsi="Times New Roman" w:cs="Times New Roman"/>
                          <w:color w:val="000000"/>
                        </w:rPr>
                        <w:t>five ways you plan to spend the money if you win.</w:t>
                      </w:r>
                    </w:p>
                    <w:p w:rsidR="00AC78DC" w:rsidRPr="00713C72" w:rsidRDefault="00AC78DC" w:rsidP="004F4658">
                      <w:pPr>
                        <w:rPr>
                          <w:rFonts w:ascii="Times New Roman" w:hAnsi="Times New Roman" w:cs="Times New Roman"/>
                        </w:rPr>
                      </w:pPr>
                      <w:r w:rsidRPr="00713C72">
                        <w:rPr>
                          <w:rFonts w:ascii="Cambria Math" w:hAnsi="Cambria Math" w:cs="Cambria Math"/>
                          <w:color w:val="000000"/>
                        </w:rPr>
                        <w:t>◇</w:t>
                      </w:r>
                      <w:r w:rsidRPr="00713C72">
                        <w:rPr>
                          <w:rFonts w:ascii="Times New Roman" w:hAnsi="Times New Roman" w:cs="Times New Roman"/>
                          <w:color w:val="000000"/>
                        </w:rPr>
                        <w:t xml:space="preserve">what you want to include </w:t>
                      </w:r>
                      <w:r w:rsidRPr="00F55A55">
                        <w:rPr>
                          <w:rFonts w:ascii="宋体" w:eastAsia="宋体" w:hAnsi="宋体" w:cs="Times New Roman"/>
                          <w:color w:val="000000"/>
                        </w:rPr>
                        <w:t>(</w:t>
                      </w:r>
                      <w:r w:rsidRPr="00713C72">
                        <w:rPr>
                          <w:rFonts w:ascii="Times New Roman" w:hAnsi="Times New Roman" w:cs="Times New Roman"/>
                          <w:color w:val="000000"/>
                        </w:rPr>
                        <w:t>for example, sofas in your new computer room</w:t>
                      </w:r>
                      <w:r w:rsidRPr="00F55A55">
                        <w:rPr>
                          <w:rFonts w:ascii="宋体" w:eastAsia="宋体" w:hAnsi="宋体" w:cs="Times New Roman"/>
                          <w:color w:val="000000"/>
                        </w:rPr>
                        <w:t>)</w:t>
                      </w:r>
                      <w:r w:rsidRPr="00713C72">
                        <w:rPr>
                          <w:rFonts w:ascii="Times New Roman" w:hAnsi="Times New Roman" w:cs="Times New Roman"/>
                          <w:color w:val="000000"/>
                        </w:rPr>
                        <w:t>.</w:t>
                      </w:r>
                    </w:p>
                    <w:p w:rsidR="00AC78DC" w:rsidRPr="00713C72" w:rsidRDefault="00AC78DC" w:rsidP="004F4658">
                      <w:pPr>
                        <w:rPr>
                          <w:rFonts w:ascii="Times New Roman" w:hAnsi="Times New Roman" w:cs="Times New Roman"/>
                        </w:rPr>
                      </w:pPr>
                      <w:r w:rsidRPr="00713C72">
                        <w:rPr>
                          <w:rFonts w:ascii="Cambria Math" w:hAnsi="Cambria Math" w:cs="Cambria Math"/>
                          <w:color w:val="000000"/>
                        </w:rPr>
                        <w:t>◇</w:t>
                      </w:r>
                      <w:r w:rsidRPr="00713C72">
                        <w:rPr>
                          <w:rFonts w:ascii="Times New Roman" w:hAnsi="Times New Roman" w:cs="Times New Roman"/>
                          <w:color w:val="000000"/>
                        </w:rPr>
                        <w:t>why these changes will make your workplace a better place to be!</w:t>
                      </w:r>
                    </w:p>
                    <w:p w:rsidR="00AC78DC" w:rsidRPr="00713C72" w:rsidRDefault="00AC78DC" w:rsidP="004F4658">
                      <w:pPr>
                        <w:rPr>
                          <w:rFonts w:ascii="Times New Roman" w:hAnsi="Times New Roman" w:cs="Times New Roman"/>
                        </w:rPr>
                      </w:pPr>
                      <w:r w:rsidRPr="00713C72">
                        <w:rPr>
                          <w:rFonts w:ascii="Times New Roman" w:hAnsi="Times New Roman" w:cs="Times New Roman"/>
                          <w:b/>
                          <w:color w:val="000000"/>
                        </w:rPr>
                        <w:t xml:space="preserve">Email us your design at </w:t>
                      </w:r>
                      <w:r w:rsidRPr="00713C72">
                        <w:rPr>
                          <w:rFonts w:ascii="Times New Roman" w:hAnsi="Times New Roman" w:cs="Times New Roman"/>
                          <w:b/>
                          <w:i/>
                          <w:color w:val="000000"/>
                        </w:rPr>
                        <w:t>livingmagazine@hotmail.com</w:t>
                      </w:r>
                      <w:r w:rsidRPr="00713C72">
                        <w:rPr>
                          <w:rFonts w:ascii="Times New Roman" w:hAnsi="Times New Roman" w:cs="Times New Roman"/>
                          <w:b/>
                          <w:color w:val="000000"/>
                        </w:rPr>
                        <w:t xml:space="preserve"> before June 16th.</w:t>
                      </w:r>
                    </w:p>
                    <w:p w:rsidR="00AC78DC" w:rsidRPr="00713C72" w:rsidRDefault="00AC78DC" w:rsidP="004F4658">
                      <w:pPr>
                        <w:rPr>
                          <w:rFonts w:ascii="Times New Roman" w:hAnsi="Times New Roman" w:cs="Times New Roman"/>
                        </w:rPr>
                      </w:pPr>
                      <w:r w:rsidRPr="00713C72">
                        <w:rPr>
                          <w:rFonts w:ascii="Times New Roman" w:hAnsi="Times New Roman" w:cs="Times New Roman"/>
                          <w:b/>
                          <w:color w:val="000000"/>
                        </w:rPr>
                        <w:t>If you want to get more information, please contact us:</w:t>
                      </w:r>
                    </w:p>
                    <w:p w:rsidR="00AC78DC" w:rsidRPr="00713C72" w:rsidRDefault="00AC78DC" w:rsidP="004F4658">
                      <w:pPr>
                        <w:rPr>
                          <w:rFonts w:ascii="Times New Roman" w:hAnsi="Times New Roman" w:cs="Times New Roman"/>
                        </w:rPr>
                      </w:pPr>
                      <w:r w:rsidRPr="00713C72">
                        <w:rPr>
                          <w:rFonts w:ascii="Times New Roman" w:hAnsi="Times New Roman" w:cs="Times New Roman"/>
                          <w:color w:val="000000"/>
                        </w:rPr>
                        <w:t>Tel</w:t>
                      </w:r>
                      <w:r w:rsidR="00713C72">
                        <w:rPr>
                          <w:rFonts w:ascii="Times New Roman" w:hAnsi="Times New Roman" w:cs="Times New Roman" w:hint="eastAsia"/>
                          <w:color w:val="000000"/>
                        </w:rPr>
                        <w:t>:</w:t>
                      </w:r>
                      <w:r w:rsidR="00713C72">
                        <w:rPr>
                          <w:rFonts w:ascii="Times New Roman" w:hAnsi="Times New Roman" w:cs="Times New Roman"/>
                          <w:color w:val="000000"/>
                        </w:rPr>
                        <w:t xml:space="preserve"> </w:t>
                      </w:r>
                      <w:r w:rsidRPr="00713C72">
                        <w:rPr>
                          <w:rFonts w:ascii="Times New Roman" w:hAnsi="Times New Roman" w:cs="Times New Roman"/>
                          <w:color w:val="000000"/>
                        </w:rPr>
                        <w:t>323-647-4200</w:t>
                      </w:r>
                      <w:r w:rsidRPr="00713C72">
                        <w:rPr>
                          <w:rFonts w:ascii="Times New Roman" w:hAnsi="Times New Roman" w:cs="Times New Roman"/>
                          <w:color w:val="000000"/>
                        </w:rPr>
                        <w:tab/>
                      </w:r>
                      <w:r w:rsidRPr="00713C72">
                        <w:rPr>
                          <w:rFonts w:ascii="Times New Roman" w:hAnsi="Times New Roman" w:cs="Times New Roman"/>
                          <w:color w:val="000000"/>
                        </w:rPr>
                        <w:tab/>
                      </w:r>
                      <w:r w:rsidRPr="00713C72">
                        <w:rPr>
                          <w:rFonts w:ascii="Times New Roman" w:hAnsi="Times New Roman" w:cs="Times New Roman"/>
                          <w:color w:val="000000"/>
                        </w:rPr>
                        <w:tab/>
                        <w:t>Fax</w:t>
                      </w:r>
                      <w:r w:rsidR="00713C72">
                        <w:rPr>
                          <w:rFonts w:ascii="Times New Roman" w:hAnsi="Times New Roman" w:cs="Times New Roman"/>
                          <w:color w:val="000000"/>
                        </w:rPr>
                        <w:t xml:space="preserve">: </w:t>
                      </w:r>
                      <w:r w:rsidRPr="00713C72">
                        <w:rPr>
                          <w:rFonts w:ascii="Times New Roman" w:hAnsi="Times New Roman" w:cs="Times New Roman"/>
                          <w:color w:val="000000"/>
                        </w:rPr>
                        <w:t>323-647-4245</w:t>
                      </w:r>
                    </w:p>
                    <w:p w:rsidR="00AC78DC" w:rsidRPr="00713C72" w:rsidRDefault="00AC78DC">
                      <w:pPr>
                        <w:rPr>
                          <w:rFonts w:ascii="Times New Roman" w:hAnsi="Times New Roman" w:cs="Times New Roman"/>
                          <w:color w:val="000000"/>
                        </w:rPr>
                      </w:pPr>
                      <w:r w:rsidRPr="00713C72">
                        <w:rPr>
                          <w:rFonts w:ascii="Times New Roman" w:hAnsi="Times New Roman" w:cs="Times New Roman"/>
                          <w:color w:val="000000"/>
                        </w:rPr>
                        <w:t>Don't miss this great chance to improve your workplace!</w:t>
                      </w:r>
                    </w:p>
                  </w:txbxContent>
                </v:textbox>
                <w10:wrap type="square"/>
              </v:shape>
            </w:pict>
          </mc:Fallback>
        </mc:AlternateContent>
      </w:r>
      <w:r w:rsidR="00B82ABF" w:rsidRPr="00664C70">
        <w:rPr>
          <w:rFonts w:ascii="Times New Roman" w:hAnsi="Times New Roman" w:cs="Times New Roman"/>
          <w:color w:val="000000"/>
        </w:rPr>
        <w:t>31</w:t>
      </w:r>
      <w:r w:rsidR="00B82ABF">
        <w:rPr>
          <w:rFonts w:ascii="Times New Roman" w:hAnsi="Times New Roman" w:cs="Times New Roman"/>
          <w:color w:val="000000"/>
        </w:rPr>
        <w:t>.</w:t>
      </w:r>
      <w:r w:rsidR="00B67AFD">
        <w:rPr>
          <w:rFonts w:ascii="Times New Roman" w:hAnsi="Times New Roman" w:cs="Times New Roman"/>
          <w:color w:val="000000"/>
        </w:rPr>
        <w:t xml:space="preserve"> </w:t>
      </w:r>
      <w:r w:rsidR="00855689" w:rsidRPr="001155DC">
        <w:rPr>
          <w:rFonts w:ascii="Times New Roman" w:hAnsi="Times New Roman" w:cs="Times New Roman"/>
          <w:color w:val="000000"/>
        </w:rPr>
        <w:t xml:space="preserve">The text tells us that the new competition </w:t>
      </w:r>
      <w:r w:rsidR="00BF5B0C" w:rsidRPr="000E4498">
        <w:rPr>
          <w:rFonts w:ascii="Times New Roman" w:hAnsi="Times New Roman" w:cs="Times New Roman"/>
        </w:rPr>
        <w:t>________</w:t>
      </w:r>
      <w:r w:rsidR="00855689" w:rsidRPr="001155DC">
        <w:rPr>
          <w:rFonts w:ascii="Times New Roman" w:hAnsi="Times New Roman" w:cs="Times New Roman"/>
          <w:color w:val="000000"/>
        </w:rPr>
        <w:t>.</w:t>
      </w:r>
    </w:p>
    <w:p w:rsidR="00855689" w:rsidRPr="001155DC" w:rsidRDefault="00855689" w:rsidP="003440B2">
      <w:pPr>
        <w:spacing w:line="360" w:lineRule="atLeast"/>
        <w:ind w:leftChars="150" w:left="315"/>
        <w:rPr>
          <w:rFonts w:ascii="Times New Roman" w:hAnsi="Times New Roman" w:cs="Times New Roman"/>
        </w:rPr>
      </w:pPr>
      <w:r w:rsidRPr="001155DC">
        <w:rPr>
          <w:rFonts w:ascii="Times New Roman" w:hAnsi="Times New Roman" w:cs="Times New Roman"/>
          <w:color w:val="000000"/>
        </w:rPr>
        <w:t>A. can help you get good grades</w:t>
      </w:r>
    </w:p>
    <w:p w:rsidR="00855689" w:rsidRPr="001155DC" w:rsidRDefault="00855689" w:rsidP="003440B2">
      <w:pPr>
        <w:spacing w:line="360" w:lineRule="atLeast"/>
        <w:ind w:leftChars="150" w:left="315"/>
        <w:rPr>
          <w:rFonts w:ascii="Times New Roman" w:hAnsi="Times New Roman" w:cs="Times New Roman"/>
        </w:rPr>
      </w:pPr>
      <w:r w:rsidRPr="001155DC">
        <w:rPr>
          <w:rFonts w:ascii="Times New Roman" w:hAnsi="Times New Roman" w:cs="Times New Roman"/>
          <w:color w:val="000000"/>
        </w:rPr>
        <w:t xml:space="preserve">B. is organized by </w:t>
      </w:r>
      <w:r w:rsidRPr="00713C72">
        <w:rPr>
          <w:rFonts w:ascii="Times New Roman" w:hAnsi="Times New Roman" w:cs="Times New Roman"/>
          <w:i/>
          <w:color w:val="000000"/>
        </w:rPr>
        <w:t>Living</w:t>
      </w:r>
      <w:r w:rsidRPr="001155DC">
        <w:rPr>
          <w:rFonts w:ascii="Times New Roman" w:hAnsi="Times New Roman" w:cs="Times New Roman"/>
          <w:color w:val="000000"/>
        </w:rPr>
        <w:t xml:space="preserve"> magazine</w:t>
      </w:r>
    </w:p>
    <w:p w:rsidR="00855689" w:rsidRPr="001155DC" w:rsidRDefault="00855689" w:rsidP="003440B2">
      <w:pPr>
        <w:spacing w:line="360" w:lineRule="atLeast"/>
        <w:ind w:leftChars="150" w:left="315"/>
        <w:rPr>
          <w:rFonts w:ascii="Times New Roman" w:hAnsi="Times New Roman" w:cs="Times New Roman"/>
        </w:rPr>
      </w:pPr>
      <w:r w:rsidRPr="001155DC">
        <w:rPr>
          <w:rFonts w:ascii="Times New Roman" w:hAnsi="Times New Roman" w:cs="Times New Roman"/>
          <w:color w:val="000000"/>
        </w:rPr>
        <w:t>C. allows only students to enter</w:t>
      </w:r>
    </w:p>
    <w:p w:rsidR="00855689" w:rsidRPr="001155DC" w:rsidRDefault="00855689" w:rsidP="003440B2">
      <w:pPr>
        <w:spacing w:line="360" w:lineRule="atLeast"/>
        <w:ind w:leftChars="150" w:left="315"/>
        <w:rPr>
          <w:rFonts w:ascii="Times New Roman" w:hAnsi="Times New Roman" w:cs="Times New Roman"/>
        </w:rPr>
      </w:pPr>
      <w:r w:rsidRPr="001155DC">
        <w:rPr>
          <w:rFonts w:ascii="Times New Roman" w:hAnsi="Times New Roman" w:cs="Times New Roman"/>
          <w:color w:val="000000"/>
        </w:rPr>
        <w:t>D. provides more than three prizes</w:t>
      </w:r>
    </w:p>
    <w:p w:rsidR="00855689" w:rsidRPr="001155DC" w:rsidRDefault="004D6AD4" w:rsidP="003440B2">
      <w:pPr>
        <w:spacing w:line="360" w:lineRule="atLeast"/>
        <w:rPr>
          <w:rFonts w:ascii="Times New Roman" w:hAnsi="Times New Roman" w:cs="Times New Roman"/>
        </w:rPr>
      </w:pPr>
      <w:r w:rsidRPr="00664C70">
        <w:rPr>
          <w:rFonts w:ascii="Times New Roman" w:hAnsi="Times New Roman" w:cs="Times New Roman" w:hint="eastAsia"/>
          <w:color w:val="000000"/>
        </w:rPr>
        <w:t>3</w:t>
      </w:r>
      <w:r w:rsidRPr="00664C70">
        <w:rPr>
          <w:rFonts w:ascii="Times New Roman" w:hAnsi="Times New Roman" w:cs="Times New Roman"/>
          <w:color w:val="000000"/>
        </w:rPr>
        <w:t>2</w:t>
      </w:r>
      <w:r w:rsidR="00B630A3">
        <w:rPr>
          <w:rFonts w:ascii="Times New Roman" w:hAnsi="Times New Roman" w:cs="Times New Roman"/>
          <w:color w:val="000000"/>
        </w:rPr>
        <w:t>.</w:t>
      </w:r>
      <w:r w:rsidR="00B67AFD">
        <w:rPr>
          <w:rFonts w:ascii="Times New Roman" w:hAnsi="Times New Roman" w:cs="Times New Roman"/>
          <w:color w:val="000000"/>
        </w:rPr>
        <w:t xml:space="preserve"> </w:t>
      </w:r>
      <w:r w:rsidR="00855689" w:rsidRPr="001155DC">
        <w:rPr>
          <w:rFonts w:ascii="Times New Roman" w:hAnsi="Times New Roman" w:cs="Times New Roman"/>
          <w:color w:val="000000"/>
        </w:rPr>
        <w:t xml:space="preserve">Those who want to enter the competition are supposed to </w:t>
      </w:r>
      <w:r w:rsidR="00AC225C" w:rsidRPr="000E4498">
        <w:rPr>
          <w:rFonts w:ascii="Times New Roman" w:hAnsi="Times New Roman" w:cs="Times New Roman"/>
        </w:rPr>
        <w:t>________</w:t>
      </w:r>
      <w:r w:rsidR="00855689" w:rsidRPr="001155DC">
        <w:rPr>
          <w:rFonts w:ascii="Times New Roman" w:hAnsi="Times New Roman" w:cs="Times New Roman"/>
          <w:color w:val="000000"/>
        </w:rPr>
        <w:t>.</w:t>
      </w:r>
    </w:p>
    <w:p w:rsidR="00855689" w:rsidRPr="001155DC" w:rsidRDefault="00855689" w:rsidP="003440B2">
      <w:pPr>
        <w:spacing w:line="360" w:lineRule="atLeast"/>
        <w:ind w:leftChars="150" w:left="315"/>
        <w:rPr>
          <w:rFonts w:ascii="Times New Roman" w:hAnsi="Times New Roman" w:cs="Times New Roman"/>
        </w:rPr>
      </w:pPr>
      <w:r w:rsidRPr="001155DC">
        <w:rPr>
          <w:rFonts w:ascii="Times New Roman" w:hAnsi="Times New Roman" w:cs="Times New Roman"/>
          <w:color w:val="000000"/>
        </w:rPr>
        <w:t>A. describe how to spend the prize</w:t>
      </w:r>
    </w:p>
    <w:p w:rsidR="00855689" w:rsidRPr="001155DC" w:rsidRDefault="00855689" w:rsidP="003440B2">
      <w:pPr>
        <w:spacing w:line="360" w:lineRule="atLeast"/>
        <w:ind w:leftChars="150" w:left="315"/>
        <w:rPr>
          <w:rFonts w:ascii="Times New Roman" w:hAnsi="Times New Roman" w:cs="Times New Roman"/>
        </w:rPr>
      </w:pPr>
      <w:r w:rsidRPr="001155DC">
        <w:rPr>
          <w:rFonts w:ascii="Times New Roman" w:hAnsi="Times New Roman" w:cs="Times New Roman"/>
          <w:color w:val="000000"/>
        </w:rPr>
        <w:t>B. mention the money they have</w:t>
      </w:r>
    </w:p>
    <w:p w:rsidR="00855689" w:rsidRPr="001155DC" w:rsidRDefault="00855689" w:rsidP="003440B2">
      <w:pPr>
        <w:spacing w:line="360" w:lineRule="atLeast"/>
        <w:ind w:leftChars="150" w:left="315"/>
        <w:rPr>
          <w:rFonts w:ascii="Times New Roman" w:hAnsi="Times New Roman" w:cs="Times New Roman"/>
        </w:rPr>
      </w:pPr>
      <w:r w:rsidRPr="001155DC">
        <w:rPr>
          <w:rFonts w:ascii="Times New Roman" w:hAnsi="Times New Roman" w:cs="Times New Roman"/>
          <w:color w:val="000000"/>
        </w:rPr>
        <w:lastRenderedPageBreak/>
        <w:t xml:space="preserve">C. hand in their designs after June </w:t>
      </w:r>
      <w:r w:rsidRPr="00664C70">
        <w:rPr>
          <w:rFonts w:ascii="Times New Roman" w:hAnsi="Times New Roman" w:cs="Times New Roman"/>
          <w:color w:val="000000"/>
        </w:rPr>
        <w:t>16</w:t>
      </w:r>
      <w:r w:rsidRPr="001155DC">
        <w:rPr>
          <w:rFonts w:ascii="Times New Roman" w:hAnsi="Times New Roman" w:cs="Times New Roman"/>
          <w:color w:val="000000"/>
        </w:rPr>
        <w:t>th.</w:t>
      </w:r>
    </w:p>
    <w:p w:rsidR="00855689" w:rsidRPr="001155DC" w:rsidRDefault="00855689" w:rsidP="003440B2">
      <w:pPr>
        <w:spacing w:line="360" w:lineRule="atLeast"/>
        <w:ind w:leftChars="150" w:left="315"/>
        <w:rPr>
          <w:rFonts w:ascii="Times New Roman" w:hAnsi="Times New Roman" w:cs="Times New Roman"/>
        </w:rPr>
      </w:pPr>
      <w:r w:rsidRPr="001155DC">
        <w:rPr>
          <w:rFonts w:ascii="Times New Roman" w:hAnsi="Times New Roman" w:cs="Times New Roman"/>
          <w:color w:val="000000"/>
        </w:rPr>
        <w:t xml:space="preserve">D. visit </w:t>
      </w:r>
      <w:r w:rsidRPr="00713C72">
        <w:rPr>
          <w:rFonts w:ascii="Times New Roman" w:hAnsi="Times New Roman" w:cs="Times New Roman"/>
          <w:i/>
          <w:color w:val="000000"/>
        </w:rPr>
        <w:t xml:space="preserve">Living </w:t>
      </w:r>
      <w:r w:rsidRPr="001155DC">
        <w:rPr>
          <w:rFonts w:ascii="Times New Roman" w:hAnsi="Times New Roman" w:cs="Times New Roman"/>
          <w:color w:val="000000"/>
        </w:rPr>
        <w:t>magazine in person</w:t>
      </w:r>
    </w:p>
    <w:p w:rsidR="00855689" w:rsidRPr="001155DC" w:rsidRDefault="00713C72" w:rsidP="00855689">
      <w:pPr>
        <w:rPr>
          <w:rFonts w:ascii="Times New Roman" w:hAnsi="Times New Roman" w:cs="Times New Roman"/>
        </w:rPr>
      </w:pPr>
      <w:r w:rsidRPr="001155DC">
        <w:rPr>
          <w:rFonts w:ascii="Times New Roman" w:eastAsia="黑体" w:hAnsi="Times New Roman" w:cs="Times New Roman"/>
          <w:noProof/>
          <w:spacing w:val="10"/>
        </w:rPr>
        <mc:AlternateContent>
          <mc:Choice Requires="wps">
            <w:drawing>
              <wp:anchor distT="0" distB="0" distL="114300" distR="114300" simplePos="0" relativeHeight="251703296" behindDoc="0" locked="0" layoutInCell="1" allowOverlap="1" wp14:anchorId="13F5D286" wp14:editId="589A0DCF">
                <wp:simplePos x="0" y="0"/>
                <wp:positionH relativeFrom="column">
                  <wp:posOffset>-635000</wp:posOffset>
                </wp:positionH>
                <wp:positionV relativeFrom="page">
                  <wp:posOffset>508635</wp:posOffset>
                </wp:positionV>
                <wp:extent cx="414020" cy="8125460"/>
                <wp:effectExtent l="0" t="0" r="0" b="0"/>
                <wp:wrapNone/>
                <wp:docPr id="47"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81254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13C72" w:rsidRDefault="00713C72" w:rsidP="00713C72">
                            <w:pPr>
                              <w:ind w:left="420" w:hanging="420"/>
                            </w:pPr>
                            <w:r>
                              <w:rPr>
                                <w:rFonts w:hint="eastAsia"/>
                              </w:rPr>
                              <w:t>-------------</w:t>
                            </w:r>
                            <w:r>
                              <w:rPr>
                                <w:rFonts w:hint="eastAsia"/>
                              </w:rPr>
                              <w:t>在</w:t>
                            </w:r>
                            <w:r>
                              <w:rPr>
                                <w:rFonts w:hint="eastAsia"/>
                              </w:rPr>
                              <w:t>--------------------</w:t>
                            </w:r>
                            <w:r>
                              <w:rPr>
                                <w:rFonts w:hint="eastAsia"/>
                              </w:rPr>
                              <w:t>此</w:t>
                            </w:r>
                            <w:r>
                              <w:rPr>
                                <w:rFonts w:hint="eastAsia"/>
                              </w:rPr>
                              <w:t>--------------------</w:t>
                            </w:r>
                            <w:r>
                              <w:rPr>
                                <w:rFonts w:hint="eastAsia"/>
                              </w:rPr>
                              <w:t>卷</w:t>
                            </w:r>
                            <w:r>
                              <w:rPr>
                                <w:rFonts w:hint="eastAsia"/>
                              </w:rPr>
                              <w:t>--------------------</w:t>
                            </w:r>
                            <w:r>
                              <w:rPr>
                                <w:rFonts w:hint="eastAsia"/>
                              </w:rPr>
                              <w:t>上</w:t>
                            </w:r>
                            <w:r>
                              <w:rPr>
                                <w:rFonts w:hint="eastAsia"/>
                              </w:rPr>
                              <w:t>--------------------</w:t>
                            </w:r>
                            <w:r>
                              <w:t>答</w:t>
                            </w:r>
                            <w:r>
                              <w:rPr>
                                <w:rFonts w:hint="eastAsia"/>
                              </w:rPr>
                              <w:t>--------------------</w:t>
                            </w:r>
                            <w:r>
                              <w:t>题</w:t>
                            </w:r>
                            <w:r>
                              <w:rPr>
                                <w:rFonts w:hint="eastAsia"/>
                              </w:rPr>
                              <w:t>--------------------</w:t>
                            </w:r>
                            <w:r>
                              <w:t>无</w:t>
                            </w:r>
                            <w:r>
                              <w:rPr>
                                <w:rFonts w:hint="eastAsia"/>
                              </w:rPr>
                              <w:t>--------------------</w:t>
                            </w:r>
                            <w:r>
                              <w:t>效</w:t>
                            </w:r>
                            <w:r>
                              <w:rPr>
                                <w:rFonts w:hint="eastAsia"/>
                              </w:rPr>
                              <w:t>----------------</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13F5D286" id="_x0000_s1029" type="#_x0000_t202" style="position:absolute;left:0;text-align:left;margin-left:-50pt;margin-top:40.05pt;width:32.6pt;height:639.8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" filled="f" stroked="f" strokeweight=".5pt">
                <v:textbox style="layout-flow:vertical-ideographic">
                  <w:txbxContent>
                    <w:p w:rsidR="00713C72" w:rsidRDefault="00713C72" w:rsidP="00713C72">
                      <w:pPr>
                        <w:ind w:left="420" w:hanging="420"/>
                      </w:pPr>
                      <w:r>
                        <w:rPr>
                          <w:rFonts w:hint="eastAsia"/>
                        </w:rPr>
                        <w:t>-------------</w:t>
                      </w:r>
                      <w:r>
                        <w:rPr>
                          <w:rFonts w:hint="eastAsia"/>
                        </w:rPr>
                        <w:t>在</w:t>
                      </w:r>
                      <w:r>
                        <w:rPr>
                          <w:rFonts w:hint="eastAsia"/>
                        </w:rPr>
                        <w:t>--------------------</w:t>
                      </w:r>
                      <w:r>
                        <w:rPr>
                          <w:rFonts w:hint="eastAsia"/>
                        </w:rPr>
                        <w:t>此</w:t>
                      </w:r>
                      <w:r>
                        <w:rPr>
                          <w:rFonts w:hint="eastAsia"/>
                        </w:rPr>
                        <w:t>--------------------</w:t>
                      </w:r>
                      <w:r>
                        <w:rPr>
                          <w:rFonts w:hint="eastAsia"/>
                        </w:rPr>
                        <w:t>卷</w:t>
                      </w:r>
                      <w:r>
                        <w:rPr>
                          <w:rFonts w:hint="eastAsia"/>
                        </w:rPr>
                        <w:t>--------------------</w:t>
                      </w:r>
                      <w:r>
                        <w:rPr>
                          <w:rFonts w:hint="eastAsia"/>
                        </w:rPr>
                        <w:t>上</w:t>
                      </w:r>
                      <w:r>
                        <w:rPr>
                          <w:rFonts w:hint="eastAsia"/>
                        </w:rPr>
                        <w:t>--------------------</w:t>
                      </w:r>
                      <w:r>
                        <w:t>答</w:t>
                      </w:r>
                      <w:r>
                        <w:rPr>
                          <w:rFonts w:hint="eastAsia"/>
                        </w:rPr>
                        <w:t>--------------------</w:t>
                      </w:r>
                      <w:r>
                        <w:t>题</w:t>
                      </w:r>
                      <w:r>
                        <w:rPr>
                          <w:rFonts w:hint="eastAsia"/>
                        </w:rPr>
                        <w:t>--------------------</w:t>
                      </w:r>
                      <w:r>
                        <w:t>无</w:t>
                      </w:r>
                      <w:r>
                        <w:rPr>
                          <w:rFonts w:hint="eastAsia"/>
                        </w:rPr>
                        <w:t>--------------------</w:t>
                      </w:r>
                      <w:r>
                        <w:t>效</w:t>
                      </w:r>
                      <w:r>
                        <w:rPr>
                          <w:rFonts w:hint="eastAsia"/>
                        </w:rPr>
                        <w:t>----------------</w:t>
                      </w:r>
                    </w:p>
                  </w:txbxContent>
                </v:textbox>
                <w10:wrap anchory="page"/>
              </v:shape>
            </w:pict>
          </mc:Fallback>
        </mc:AlternateContent>
      </w:r>
      <w:r w:rsidR="00DD0464" w:rsidRPr="00664C70">
        <w:rPr>
          <w:rFonts w:ascii="Times New Roman" w:hAnsi="Times New Roman" w:cs="Times New Roman" w:hint="eastAsia"/>
          <w:color w:val="000000"/>
        </w:rPr>
        <w:t>3</w:t>
      </w:r>
      <w:r w:rsidR="00DD0464" w:rsidRPr="00664C70">
        <w:rPr>
          <w:rFonts w:ascii="Times New Roman" w:hAnsi="Times New Roman" w:cs="Times New Roman"/>
          <w:color w:val="000000"/>
        </w:rPr>
        <w:t>3</w:t>
      </w:r>
      <w:r w:rsidR="00DD0464">
        <w:rPr>
          <w:rFonts w:ascii="Times New Roman" w:hAnsi="Times New Roman" w:cs="Times New Roman"/>
          <w:color w:val="000000"/>
        </w:rPr>
        <w:t xml:space="preserve">. </w:t>
      </w:r>
      <w:r w:rsidR="00855689" w:rsidRPr="001155DC">
        <w:rPr>
          <w:rFonts w:ascii="Times New Roman" w:hAnsi="Times New Roman" w:cs="Times New Roman"/>
          <w:color w:val="000000"/>
        </w:rPr>
        <w:t>What kind of writing is the text?</w:t>
      </w:r>
    </w:p>
    <w:p w:rsidR="009A3E03" w:rsidRDefault="00855689" w:rsidP="00A95394">
      <w:pPr>
        <w:ind w:leftChars="150" w:left="315"/>
        <w:rPr>
          <w:rFonts w:ascii="Times New Roman" w:hAnsi="Times New Roman" w:cs="Times New Roman"/>
          <w:color w:val="000000"/>
        </w:rPr>
      </w:pPr>
      <w:r w:rsidRPr="001155DC">
        <w:rPr>
          <w:rFonts w:ascii="Times New Roman" w:hAnsi="Times New Roman" w:cs="Times New Roman"/>
          <w:color w:val="000000"/>
        </w:rPr>
        <w:t>A. An email.</w:t>
      </w:r>
      <w:r w:rsidR="002056F0">
        <w:rPr>
          <w:rFonts w:ascii="Times New Roman" w:hAnsi="Times New Roman" w:cs="Times New Roman"/>
          <w:color w:val="000000"/>
        </w:rPr>
        <w:tab/>
      </w:r>
      <w:r w:rsidR="002056F0">
        <w:rPr>
          <w:rFonts w:ascii="Times New Roman" w:hAnsi="Times New Roman" w:cs="Times New Roman"/>
          <w:color w:val="000000"/>
        </w:rPr>
        <w:tab/>
      </w:r>
      <w:r w:rsidR="002056F0">
        <w:rPr>
          <w:rFonts w:ascii="Times New Roman" w:hAnsi="Times New Roman" w:cs="Times New Roman"/>
          <w:color w:val="000000"/>
        </w:rPr>
        <w:tab/>
      </w:r>
      <w:r w:rsidR="002056F0">
        <w:rPr>
          <w:rFonts w:ascii="Times New Roman" w:hAnsi="Times New Roman" w:cs="Times New Roman"/>
          <w:color w:val="000000"/>
        </w:rPr>
        <w:tab/>
      </w:r>
      <w:r w:rsidR="009A3E03">
        <w:rPr>
          <w:rFonts w:ascii="Times New Roman" w:hAnsi="Times New Roman" w:cs="Times New Roman"/>
          <w:color w:val="000000"/>
        </w:rPr>
        <w:tab/>
      </w:r>
      <w:r w:rsidR="009A3E03">
        <w:rPr>
          <w:rFonts w:ascii="Times New Roman" w:hAnsi="Times New Roman" w:cs="Times New Roman"/>
          <w:color w:val="000000"/>
        </w:rPr>
        <w:tab/>
      </w:r>
      <w:r w:rsidRPr="001155DC">
        <w:rPr>
          <w:rFonts w:ascii="Times New Roman" w:hAnsi="Times New Roman" w:cs="Times New Roman"/>
          <w:color w:val="000000"/>
        </w:rPr>
        <w:t>B. A diary.</w:t>
      </w:r>
    </w:p>
    <w:p w:rsidR="00855689" w:rsidRPr="001155DC" w:rsidRDefault="00855689" w:rsidP="00A95394">
      <w:pPr>
        <w:ind w:leftChars="150" w:left="315"/>
        <w:rPr>
          <w:rFonts w:ascii="Times New Roman" w:hAnsi="Times New Roman" w:cs="Times New Roman"/>
        </w:rPr>
      </w:pPr>
      <w:r w:rsidRPr="001155DC">
        <w:rPr>
          <w:rFonts w:ascii="Times New Roman" w:hAnsi="Times New Roman" w:cs="Times New Roman"/>
          <w:color w:val="000000"/>
        </w:rPr>
        <w:t>C. A note.</w:t>
      </w:r>
      <w:r w:rsidR="002056F0">
        <w:rPr>
          <w:rFonts w:ascii="Times New Roman" w:hAnsi="Times New Roman" w:cs="Times New Roman"/>
          <w:color w:val="000000"/>
        </w:rPr>
        <w:tab/>
      </w:r>
      <w:r w:rsidR="002056F0">
        <w:rPr>
          <w:rFonts w:ascii="Times New Roman" w:hAnsi="Times New Roman" w:cs="Times New Roman"/>
          <w:color w:val="000000"/>
        </w:rPr>
        <w:tab/>
      </w:r>
      <w:r w:rsidR="009A3E03">
        <w:rPr>
          <w:rFonts w:ascii="Times New Roman" w:hAnsi="Times New Roman" w:cs="Times New Roman"/>
          <w:color w:val="000000"/>
        </w:rPr>
        <w:tab/>
      </w:r>
      <w:r w:rsidR="009A3E03">
        <w:rPr>
          <w:rFonts w:ascii="Times New Roman" w:hAnsi="Times New Roman" w:cs="Times New Roman"/>
          <w:color w:val="000000"/>
        </w:rPr>
        <w:tab/>
      </w:r>
      <w:r w:rsidR="009A3E03">
        <w:rPr>
          <w:rFonts w:ascii="Times New Roman" w:hAnsi="Times New Roman" w:cs="Times New Roman"/>
          <w:color w:val="000000"/>
        </w:rPr>
        <w:tab/>
      </w:r>
      <w:r w:rsidR="009A3E03">
        <w:rPr>
          <w:rFonts w:ascii="Times New Roman" w:hAnsi="Times New Roman" w:cs="Times New Roman"/>
          <w:color w:val="000000"/>
        </w:rPr>
        <w:tab/>
      </w:r>
      <w:r w:rsidR="002056F0">
        <w:rPr>
          <w:rFonts w:ascii="Times New Roman" w:hAnsi="Times New Roman" w:cs="Times New Roman"/>
          <w:color w:val="000000"/>
        </w:rPr>
        <w:tab/>
      </w:r>
      <w:r w:rsidRPr="001155DC">
        <w:rPr>
          <w:rFonts w:ascii="Times New Roman" w:hAnsi="Times New Roman" w:cs="Times New Roman"/>
          <w:noProof/>
        </w:rPr>
        <w:drawing>
          <wp:inline distT="0" distB="0" distL="0" distR="0" wp14:anchorId="3A2E0077" wp14:editId="11D499CB">
            <wp:extent cx="9550" cy="38202"/>
            <wp:effectExtent l="0" t="0" r="0" b="0"/>
            <wp:docPr id="1753645519" name="图片 1753645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9550" cy="38202"/>
                    </a:xfrm>
                    <a:prstGeom prst="rect">
                      <a:avLst/>
                    </a:prstGeom>
                  </pic:spPr>
                </pic:pic>
              </a:graphicData>
            </a:graphic>
          </wp:inline>
        </w:drawing>
      </w:r>
      <w:r w:rsidRPr="001155DC">
        <w:rPr>
          <w:rFonts w:ascii="Times New Roman" w:hAnsi="Times New Roman" w:cs="Times New Roman"/>
          <w:color w:val="000000"/>
        </w:rPr>
        <w:t>D. A poster.</w:t>
      </w:r>
    </w:p>
    <w:p w:rsidR="0028688C" w:rsidRPr="000E4498" w:rsidRDefault="005E1C8A" w:rsidP="00B65DBF">
      <w:pPr>
        <w:spacing w:beforeLines="50" w:before="120" w:line="340" w:lineRule="atLeast"/>
        <w:jc w:val="center"/>
        <w:rPr>
          <w:rFonts w:ascii="Times New Roman" w:hAnsi="Times New Roman" w:cs="Times New Roman"/>
          <w:b/>
        </w:rPr>
      </w:pPr>
      <w:r w:rsidRPr="001155DC">
        <w:rPr>
          <w:rFonts w:ascii="Times New Roman" w:eastAsia="楷体" w:hAnsi="Times New Roman" w:cs="Times New Roman"/>
          <w:noProof/>
          <w:sz w:val="32"/>
          <w:szCs w:val="32"/>
        </w:rPr>
        <mc:AlternateContent>
          <mc:Choice Requires="wps">
            <w:drawing>
              <wp:anchor distT="0" distB="0" distL="114300" distR="114300" simplePos="0" relativeHeight="251699200" behindDoc="0" locked="0" layoutInCell="1" allowOverlap="1" wp14:anchorId="380B27D8" wp14:editId="1F044B55">
                <wp:simplePos x="0" y="0"/>
                <wp:positionH relativeFrom="column">
                  <wp:posOffset>-909320</wp:posOffset>
                </wp:positionH>
                <wp:positionV relativeFrom="page">
                  <wp:posOffset>1960245</wp:posOffset>
                </wp:positionV>
                <wp:extent cx="414020" cy="5684520"/>
                <wp:effectExtent l="0" t="0" r="0" b="0"/>
                <wp:wrapNone/>
                <wp:docPr id="50"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56845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C78DC" w:rsidRPr="007B4793" w:rsidRDefault="00AC78DC" w:rsidP="005E1C8A">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Pr>
                                <w:rFonts w:hint="eastAsia"/>
                              </w:rPr>
                              <w:t>考生号</w:t>
                            </w:r>
                            <w:r>
                              <w:rPr>
                                <w:rFonts w:hint="eastAsia"/>
                              </w:rPr>
                              <w:t xml:space="preserve">________________  ________________    </w:t>
                            </w:r>
                            <w:r>
                              <w:t>___________</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0B27D8" id="_x0000_s1030" type="#_x0000_t202" style="position:absolute;left:0;text-align:left;margin-left:-71.6pt;margin-top:154.35pt;width:32.6pt;height:447.6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" filled="f" stroked="f" strokeweight=".5pt">
                <v:textbox style="layout-flow:vertical;mso-layout-flow-alt:bottom-to-top">
                  <w:txbxContent>
                    <w:p w:rsidR="00AC78DC" w:rsidRPr="007B4793" w:rsidRDefault="00AC78DC" w:rsidP="005E1C8A">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Pr>
                          <w:rFonts w:hint="eastAsia"/>
                        </w:rPr>
                        <w:t>考生号</w:t>
                      </w:r>
                      <w:r>
                        <w:rPr>
                          <w:rFonts w:hint="eastAsia"/>
                        </w:rPr>
                        <w:t xml:space="preserve">________________  ________________    </w:t>
                      </w:r>
                      <w:r>
                        <w:t>___________</w:t>
                      </w:r>
                    </w:p>
                  </w:txbxContent>
                </v:textbox>
                <w10:wrap anchory="page"/>
              </v:shape>
            </w:pict>
          </mc:Fallback>
        </mc:AlternateContent>
      </w:r>
      <w:r w:rsidR="0028688C" w:rsidRPr="000E4498">
        <w:rPr>
          <w:rFonts w:ascii="Times New Roman" w:hAnsi="Times New Roman" w:cs="Times New Roman"/>
          <w:b/>
        </w:rPr>
        <w:t>B</w:t>
      </w:r>
    </w:p>
    <w:p w:rsidR="00855689" w:rsidRPr="001155DC" w:rsidRDefault="00855689" w:rsidP="00B65DBF">
      <w:pPr>
        <w:spacing w:line="340" w:lineRule="atLeast"/>
        <w:ind w:firstLineChars="200" w:firstLine="420"/>
        <w:rPr>
          <w:rFonts w:ascii="Times New Roman" w:hAnsi="Times New Roman" w:cs="Times New Roman"/>
        </w:rPr>
      </w:pPr>
      <w:r w:rsidRPr="001155DC">
        <w:rPr>
          <w:rFonts w:ascii="Times New Roman" w:hAnsi="Times New Roman" w:cs="Times New Roman"/>
          <w:color w:val="000000"/>
        </w:rPr>
        <w:t>A British man has learned the skills needed to perform Bei</w:t>
      </w:r>
      <w:r w:rsidR="00A641DC">
        <w:rPr>
          <w:rFonts w:ascii="Times New Roman" w:hAnsi="Times New Roman" w:cs="Times New Roman"/>
          <w:color w:val="000000"/>
        </w:rPr>
        <w:t>jing Opera, making the audience</w:t>
      </w:r>
      <w:r w:rsidRPr="00F55A55">
        <w:rPr>
          <w:rFonts w:ascii="宋体" w:eastAsia="宋体" w:hAnsi="宋体" w:cs="Times New Roman"/>
          <w:color w:val="000000"/>
        </w:rPr>
        <w:t>(</w:t>
      </w:r>
      <w:r w:rsidRPr="001155DC">
        <w:rPr>
          <w:rFonts w:ascii="Times New Roman" w:hAnsi="Times New Roman" w:cs="Times New Roman"/>
          <w:color w:val="000000"/>
        </w:rPr>
        <w:t>观众</w:t>
      </w:r>
      <w:r w:rsidRPr="00F55A55">
        <w:rPr>
          <w:rFonts w:ascii="宋体" w:eastAsia="宋体" w:hAnsi="宋体" w:cs="Times New Roman"/>
          <w:color w:val="000000"/>
        </w:rPr>
        <w:t>)</w:t>
      </w:r>
      <w:r w:rsidRPr="001155DC">
        <w:rPr>
          <w:rFonts w:ascii="Times New Roman" w:hAnsi="Times New Roman" w:cs="Times New Roman"/>
          <w:color w:val="000000"/>
        </w:rPr>
        <w:t xml:space="preserve"> enjoy his lively performance of the Monkey King.</w:t>
      </w:r>
    </w:p>
    <w:p w:rsidR="00855689" w:rsidRPr="001155DC" w:rsidRDefault="00855689" w:rsidP="00B65DBF">
      <w:pPr>
        <w:spacing w:line="340" w:lineRule="atLeast"/>
        <w:ind w:firstLineChars="200" w:firstLine="420"/>
        <w:rPr>
          <w:rFonts w:ascii="Times New Roman" w:hAnsi="Times New Roman" w:cs="Times New Roman"/>
        </w:rPr>
      </w:pPr>
      <w:r w:rsidRPr="001155DC">
        <w:rPr>
          <w:rFonts w:ascii="Times New Roman" w:hAnsi="Times New Roman" w:cs="Times New Roman"/>
          <w:color w:val="000000"/>
        </w:rPr>
        <w:t xml:space="preserve">Ghaffar Pourazar, born in Iran, said he has been a big fan of Bruce Lee since he was a child and is full of interest about China. In </w:t>
      </w:r>
      <w:r w:rsidRPr="00664C70">
        <w:rPr>
          <w:rFonts w:ascii="Times New Roman" w:hAnsi="Times New Roman" w:cs="Times New Roman"/>
          <w:color w:val="000000"/>
        </w:rPr>
        <w:t>1993</w:t>
      </w:r>
      <w:r w:rsidRPr="001155DC">
        <w:rPr>
          <w:rFonts w:ascii="Times New Roman" w:hAnsi="Times New Roman" w:cs="Times New Roman"/>
          <w:color w:val="000000"/>
        </w:rPr>
        <w:t>, he happened to watch Beijing Opera performed in London by professionals from Jingju Theatre Company of Beijing. Ghaffar said he fell in love with the beautiful voices, colorful costumes, excellent shows and so on. So after one year, he arrived in China alone and became a student of Beijing Opera at a Beijing school.</w:t>
      </w:r>
    </w:p>
    <w:p w:rsidR="00855689" w:rsidRPr="001155DC" w:rsidRDefault="00855689" w:rsidP="00B65DBF">
      <w:pPr>
        <w:spacing w:line="340" w:lineRule="atLeast"/>
        <w:ind w:firstLineChars="200" w:firstLine="420"/>
        <w:rPr>
          <w:rFonts w:ascii="Times New Roman" w:hAnsi="Times New Roman" w:cs="Times New Roman"/>
        </w:rPr>
      </w:pPr>
      <w:r w:rsidRPr="001155DC">
        <w:rPr>
          <w:rFonts w:ascii="Times New Roman" w:hAnsi="Times New Roman" w:cs="Times New Roman"/>
          <w:color w:val="000000"/>
        </w:rPr>
        <w:t xml:space="preserve">At the age of </w:t>
      </w:r>
      <w:r w:rsidRPr="00664C70">
        <w:rPr>
          <w:rFonts w:ascii="Times New Roman" w:hAnsi="Times New Roman" w:cs="Times New Roman"/>
          <w:color w:val="000000"/>
        </w:rPr>
        <w:t>32</w:t>
      </w:r>
      <w:r w:rsidRPr="001155DC">
        <w:rPr>
          <w:rFonts w:ascii="Times New Roman" w:hAnsi="Times New Roman" w:cs="Times New Roman"/>
          <w:color w:val="000000"/>
        </w:rPr>
        <w:t xml:space="preserve">, he had to learn with teenage students every day, starting from the most basic training of the legs and waist. At the time, he was mostly troubled by the dialogue in Beijing Opera. To him, it was the biggest </w:t>
      </w:r>
      <w:r w:rsidRPr="001155DC">
        <w:rPr>
          <w:rFonts w:ascii="Times New Roman" w:hAnsi="Times New Roman" w:cs="Times New Roman"/>
          <w:b/>
          <w:color w:val="000000"/>
          <w:u w:val="single"/>
        </w:rPr>
        <w:t>obstacle</w:t>
      </w:r>
      <w:r w:rsidRPr="001155DC">
        <w:rPr>
          <w:rFonts w:ascii="Times New Roman" w:hAnsi="Times New Roman" w:cs="Times New Roman"/>
          <w:color w:val="000000"/>
        </w:rPr>
        <w:t>. But he never gave up.</w:t>
      </w:r>
    </w:p>
    <w:p w:rsidR="00855689" w:rsidRPr="001155DC" w:rsidRDefault="00855689" w:rsidP="00B65DBF">
      <w:pPr>
        <w:spacing w:line="340" w:lineRule="atLeast"/>
        <w:ind w:firstLineChars="200" w:firstLine="420"/>
        <w:rPr>
          <w:rFonts w:ascii="Times New Roman" w:hAnsi="Times New Roman" w:cs="Times New Roman"/>
        </w:rPr>
      </w:pPr>
      <w:r w:rsidRPr="001155DC">
        <w:rPr>
          <w:rFonts w:ascii="Times New Roman" w:hAnsi="Times New Roman" w:cs="Times New Roman"/>
          <w:color w:val="000000"/>
        </w:rPr>
        <w:t xml:space="preserve">Four years later, he began to learn to perform the Monkey King, a traditional character from the Chinese classic story </w:t>
      </w:r>
      <w:r w:rsidRPr="001155DC">
        <w:rPr>
          <w:rFonts w:ascii="Times New Roman" w:hAnsi="Times New Roman" w:cs="Times New Roman"/>
          <w:i/>
          <w:color w:val="000000"/>
        </w:rPr>
        <w:t>Journey to the West</w:t>
      </w:r>
      <w:r w:rsidRPr="001155DC">
        <w:rPr>
          <w:rFonts w:ascii="Times New Roman" w:hAnsi="Times New Roman" w:cs="Times New Roman"/>
          <w:color w:val="000000"/>
        </w:rPr>
        <w:t>. He said he arrived in the workroom an hour earlier than other performers and also bought books and CDs to better understand the character.</w:t>
      </w:r>
    </w:p>
    <w:p w:rsidR="00855689" w:rsidRPr="001155DC" w:rsidRDefault="00855689" w:rsidP="00B65DBF">
      <w:pPr>
        <w:spacing w:line="340" w:lineRule="atLeast"/>
        <w:ind w:firstLineChars="200" w:firstLine="420"/>
        <w:rPr>
          <w:rFonts w:ascii="Times New Roman" w:hAnsi="Times New Roman" w:cs="Times New Roman"/>
        </w:rPr>
      </w:pPr>
      <w:r w:rsidRPr="001155DC">
        <w:rPr>
          <w:rFonts w:ascii="Times New Roman" w:hAnsi="Times New Roman" w:cs="Times New Roman"/>
          <w:color w:val="000000"/>
        </w:rPr>
        <w:t xml:space="preserve">Ghaffar today is not only </w:t>
      </w:r>
      <w:r w:rsidR="00A641DC">
        <w:rPr>
          <w:rFonts w:ascii="Times New Roman" w:hAnsi="Times New Roman" w:cs="Times New Roman"/>
          <w:color w:val="000000"/>
        </w:rPr>
        <w:t>good a speaking Beijing dialect</w:t>
      </w:r>
      <w:r w:rsidRPr="00F55A55">
        <w:rPr>
          <w:rFonts w:ascii="宋体" w:eastAsia="宋体" w:hAnsi="宋体" w:cs="Times New Roman"/>
          <w:color w:val="000000"/>
        </w:rPr>
        <w:t>(</w:t>
      </w:r>
      <w:r w:rsidRPr="001155DC">
        <w:rPr>
          <w:rFonts w:ascii="Times New Roman" w:hAnsi="Times New Roman" w:cs="Times New Roman"/>
          <w:color w:val="000000"/>
        </w:rPr>
        <w:t>方言</w:t>
      </w:r>
      <w:r w:rsidRPr="00F55A55">
        <w:rPr>
          <w:rFonts w:ascii="宋体" w:eastAsia="宋体" w:hAnsi="宋体" w:cs="Times New Roman"/>
          <w:color w:val="000000"/>
        </w:rPr>
        <w:t>)</w:t>
      </w:r>
      <w:r w:rsidRPr="001155DC">
        <w:rPr>
          <w:rFonts w:ascii="Times New Roman" w:hAnsi="Times New Roman" w:cs="Times New Roman"/>
          <w:color w:val="000000"/>
        </w:rPr>
        <w:t xml:space="preserve"> but has also built a fame for Beijing Opera. He once got a top international prize for performing the Monkey King.</w:t>
      </w:r>
    </w:p>
    <w:p w:rsidR="00855689" w:rsidRPr="001155DC" w:rsidRDefault="00855689" w:rsidP="00B65DBF">
      <w:pPr>
        <w:spacing w:line="340" w:lineRule="atLeast"/>
        <w:ind w:firstLineChars="200" w:firstLine="420"/>
        <w:rPr>
          <w:rFonts w:ascii="Times New Roman" w:hAnsi="Times New Roman" w:cs="Times New Roman"/>
        </w:rPr>
      </w:pPr>
      <w:r w:rsidRPr="001155DC">
        <w:rPr>
          <w:rFonts w:ascii="Times New Roman" w:hAnsi="Times New Roman" w:cs="Times New Roman"/>
          <w:color w:val="000000"/>
        </w:rPr>
        <w:t xml:space="preserve">To help more people enjoy Beijing Opera, Ghaffar often teaches the traditional art form in schools in the United States, Britain and other countries. When he found that the language was difficult to understand, he started to translate Beijing Opera song lyrics. Ghaffar led a group of actors to perform </w:t>
      </w:r>
      <w:r w:rsidRPr="00664C70">
        <w:rPr>
          <w:rFonts w:ascii="Times New Roman" w:hAnsi="Times New Roman" w:cs="Times New Roman"/>
          <w:color w:val="000000"/>
        </w:rPr>
        <w:t>66</w:t>
      </w:r>
      <w:r w:rsidRPr="001155DC">
        <w:rPr>
          <w:rFonts w:ascii="Times New Roman" w:hAnsi="Times New Roman" w:cs="Times New Roman"/>
          <w:color w:val="000000"/>
        </w:rPr>
        <w:t xml:space="preserve"> times in a month and a half in the United States. He also led a </w:t>
      </w:r>
      <w:r w:rsidRPr="00664C70">
        <w:rPr>
          <w:rFonts w:ascii="Times New Roman" w:hAnsi="Times New Roman" w:cs="Times New Roman"/>
          <w:color w:val="000000"/>
        </w:rPr>
        <w:t>48</w:t>
      </w:r>
      <w:r w:rsidRPr="001155DC">
        <w:rPr>
          <w:rFonts w:ascii="Times New Roman" w:hAnsi="Times New Roman" w:cs="Times New Roman"/>
          <w:color w:val="000000"/>
        </w:rPr>
        <w:t xml:space="preserve">-member team to perform in Malaysia. In the past </w:t>
      </w:r>
      <w:r w:rsidRPr="00664C70">
        <w:rPr>
          <w:rFonts w:ascii="Times New Roman" w:hAnsi="Times New Roman" w:cs="Times New Roman"/>
          <w:color w:val="000000"/>
        </w:rPr>
        <w:t>10</w:t>
      </w:r>
      <w:r w:rsidRPr="001155DC">
        <w:rPr>
          <w:rFonts w:ascii="Times New Roman" w:hAnsi="Times New Roman" w:cs="Times New Roman"/>
          <w:color w:val="000000"/>
        </w:rPr>
        <w:t xml:space="preserve"> years, he has performed in more than </w:t>
      </w:r>
      <w:r w:rsidRPr="00664C70">
        <w:rPr>
          <w:rFonts w:ascii="Times New Roman" w:hAnsi="Times New Roman" w:cs="Times New Roman"/>
          <w:color w:val="000000"/>
        </w:rPr>
        <w:t>400</w:t>
      </w:r>
      <w:r w:rsidRPr="001155DC">
        <w:rPr>
          <w:rFonts w:ascii="Times New Roman" w:hAnsi="Times New Roman" w:cs="Times New Roman"/>
          <w:color w:val="000000"/>
        </w:rPr>
        <w:t xml:space="preserve"> shows.</w:t>
      </w:r>
    </w:p>
    <w:p w:rsidR="00855689" w:rsidRPr="001155DC" w:rsidRDefault="00CF547D" w:rsidP="00B65DBF">
      <w:pPr>
        <w:spacing w:line="340" w:lineRule="atLeast"/>
        <w:rPr>
          <w:rFonts w:ascii="Times New Roman" w:hAnsi="Times New Roman" w:cs="Times New Roman"/>
        </w:rPr>
      </w:pPr>
      <w:r w:rsidRPr="00664C70">
        <w:rPr>
          <w:rFonts w:ascii="Times New Roman" w:hAnsi="Times New Roman" w:cs="Times New Roman" w:hint="eastAsia"/>
          <w:color w:val="000000"/>
        </w:rPr>
        <w:t>3</w:t>
      </w:r>
      <w:r w:rsidRPr="00664C70">
        <w:rPr>
          <w:rFonts w:ascii="Times New Roman" w:hAnsi="Times New Roman" w:cs="Times New Roman"/>
          <w:color w:val="000000"/>
        </w:rPr>
        <w:t>4</w:t>
      </w:r>
      <w:r>
        <w:rPr>
          <w:rFonts w:ascii="Times New Roman" w:hAnsi="Times New Roman" w:cs="Times New Roman"/>
          <w:color w:val="000000"/>
        </w:rPr>
        <w:t xml:space="preserve">. </w:t>
      </w:r>
      <w:r w:rsidR="00855689" w:rsidRPr="001155DC">
        <w:rPr>
          <w:rFonts w:ascii="Times New Roman" w:hAnsi="Times New Roman" w:cs="Times New Roman"/>
          <w:color w:val="000000"/>
        </w:rPr>
        <w:t xml:space="preserve">In the year of </w:t>
      </w:r>
      <w:r w:rsidR="00855689" w:rsidRPr="00664C70">
        <w:rPr>
          <w:rFonts w:ascii="Times New Roman" w:hAnsi="Times New Roman" w:cs="Times New Roman"/>
          <w:color w:val="000000"/>
        </w:rPr>
        <w:t>1994</w:t>
      </w:r>
      <w:r w:rsidR="00855689" w:rsidRPr="001155DC">
        <w:rPr>
          <w:rFonts w:ascii="Times New Roman" w:hAnsi="Times New Roman" w:cs="Times New Roman"/>
          <w:color w:val="000000"/>
        </w:rPr>
        <w:t>, Ghaffar began to ________.</w:t>
      </w:r>
    </w:p>
    <w:p w:rsidR="00855689" w:rsidRPr="001155DC" w:rsidRDefault="00855689" w:rsidP="00B65DBF">
      <w:pPr>
        <w:spacing w:line="340" w:lineRule="atLeast"/>
        <w:ind w:leftChars="150" w:left="315"/>
        <w:rPr>
          <w:rFonts w:ascii="Times New Roman" w:hAnsi="Times New Roman" w:cs="Times New Roman"/>
        </w:rPr>
      </w:pPr>
      <w:r w:rsidRPr="001155DC">
        <w:rPr>
          <w:rFonts w:ascii="Times New Roman" w:hAnsi="Times New Roman" w:cs="Times New Roman"/>
          <w:color w:val="000000"/>
        </w:rPr>
        <w:t>A. make friends with Bruce Lee</w:t>
      </w:r>
    </w:p>
    <w:p w:rsidR="00855689" w:rsidRPr="001155DC" w:rsidRDefault="00855689" w:rsidP="00B65DBF">
      <w:pPr>
        <w:spacing w:line="340" w:lineRule="atLeast"/>
        <w:ind w:leftChars="150" w:left="315"/>
        <w:rPr>
          <w:rFonts w:ascii="Times New Roman" w:hAnsi="Times New Roman" w:cs="Times New Roman"/>
        </w:rPr>
      </w:pPr>
      <w:r w:rsidRPr="001155DC">
        <w:rPr>
          <w:rFonts w:ascii="Times New Roman" w:hAnsi="Times New Roman" w:cs="Times New Roman"/>
          <w:color w:val="000000"/>
        </w:rPr>
        <w:t>B. take an interest in China</w:t>
      </w:r>
    </w:p>
    <w:p w:rsidR="00855689" w:rsidRPr="001155DC" w:rsidRDefault="00855689" w:rsidP="00B65DBF">
      <w:pPr>
        <w:spacing w:line="340" w:lineRule="atLeast"/>
        <w:ind w:leftChars="150" w:left="315"/>
        <w:rPr>
          <w:rFonts w:ascii="Times New Roman" w:hAnsi="Times New Roman" w:cs="Times New Roman"/>
        </w:rPr>
      </w:pPr>
      <w:r w:rsidRPr="001155DC">
        <w:rPr>
          <w:rFonts w:ascii="Times New Roman" w:hAnsi="Times New Roman" w:cs="Times New Roman"/>
          <w:color w:val="000000"/>
        </w:rPr>
        <w:t>C. learn Beijing Opera in Beijing</w:t>
      </w:r>
    </w:p>
    <w:p w:rsidR="00855689" w:rsidRPr="001155DC" w:rsidRDefault="00855689" w:rsidP="00B65DBF">
      <w:pPr>
        <w:spacing w:line="340" w:lineRule="atLeast"/>
        <w:ind w:leftChars="150" w:left="315"/>
        <w:rPr>
          <w:rFonts w:ascii="Times New Roman" w:hAnsi="Times New Roman" w:cs="Times New Roman"/>
        </w:rPr>
      </w:pPr>
      <w:r w:rsidRPr="001155DC">
        <w:rPr>
          <w:rFonts w:ascii="Times New Roman" w:hAnsi="Times New Roman" w:cs="Times New Roman"/>
          <w:color w:val="000000"/>
        </w:rPr>
        <w:t>D. act the part of the Monkey King</w:t>
      </w:r>
    </w:p>
    <w:p w:rsidR="00855689" w:rsidRPr="001155DC" w:rsidRDefault="00CF547D" w:rsidP="00B65DBF">
      <w:pPr>
        <w:spacing w:line="340" w:lineRule="atLeast"/>
        <w:rPr>
          <w:rFonts w:ascii="Times New Roman" w:hAnsi="Times New Roman" w:cs="Times New Roman"/>
        </w:rPr>
      </w:pPr>
      <w:r w:rsidRPr="00664C70">
        <w:rPr>
          <w:rFonts w:ascii="Times New Roman" w:hAnsi="Times New Roman" w:cs="Times New Roman" w:hint="eastAsia"/>
          <w:color w:val="000000"/>
        </w:rPr>
        <w:t>3</w:t>
      </w:r>
      <w:r w:rsidRPr="00664C70">
        <w:rPr>
          <w:rFonts w:ascii="Times New Roman" w:hAnsi="Times New Roman" w:cs="Times New Roman"/>
          <w:color w:val="000000"/>
        </w:rPr>
        <w:t>5</w:t>
      </w:r>
      <w:r>
        <w:rPr>
          <w:rFonts w:ascii="Times New Roman" w:hAnsi="Times New Roman" w:cs="Times New Roman"/>
          <w:color w:val="000000"/>
        </w:rPr>
        <w:t xml:space="preserve">. </w:t>
      </w:r>
      <w:r w:rsidR="00855689" w:rsidRPr="001155DC">
        <w:rPr>
          <w:rFonts w:ascii="Times New Roman" w:hAnsi="Times New Roman" w:cs="Times New Roman"/>
          <w:color w:val="000000"/>
        </w:rPr>
        <w:t xml:space="preserve">The underlined word "obstacle" in Paragraph </w:t>
      </w:r>
      <w:r w:rsidR="00855689" w:rsidRPr="00664C70">
        <w:rPr>
          <w:rFonts w:ascii="Times New Roman" w:hAnsi="Times New Roman" w:cs="Times New Roman"/>
          <w:color w:val="000000"/>
        </w:rPr>
        <w:t>3</w:t>
      </w:r>
      <w:r w:rsidR="00855689" w:rsidRPr="001155DC">
        <w:rPr>
          <w:rFonts w:ascii="Times New Roman" w:hAnsi="Times New Roman" w:cs="Times New Roman"/>
          <w:color w:val="000000"/>
        </w:rPr>
        <w:t xml:space="preserve"> probably means "________".</w:t>
      </w:r>
    </w:p>
    <w:p w:rsidR="00855689" w:rsidRPr="001155DC" w:rsidRDefault="00855689" w:rsidP="00B65DBF">
      <w:pPr>
        <w:spacing w:line="340" w:lineRule="atLeast"/>
        <w:ind w:leftChars="150" w:left="315"/>
        <w:rPr>
          <w:rFonts w:ascii="Times New Roman" w:hAnsi="Times New Roman" w:cs="Times New Roman"/>
        </w:rPr>
      </w:pPr>
      <w:r w:rsidRPr="001155DC">
        <w:rPr>
          <w:rFonts w:ascii="Times New Roman" w:hAnsi="Times New Roman" w:cs="Times New Roman"/>
          <w:color w:val="000000"/>
        </w:rPr>
        <w:t>A. chance</w:t>
      </w:r>
      <w:r w:rsidR="0099241B">
        <w:rPr>
          <w:rFonts w:ascii="Times New Roman" w:hAnsi="Times New Roman" w:cs="Times New Roman"/>
          <w:color w:val="000000"/>
        </w:rPr>
        <w:tab/>
      </w:r>
      <w:r w:rsidR="0099241B">
        <w:rPr>
          <w:rFonts w:ascii="Times New Roman" w:hAnsi="Times New Roman" w:cs="Times New Roman"/>
          <w:color w:val="000000"/>
        </w:rPr>
        <w:tab/>
      </w:r>
      <w:r w:rsidR="0099241B">
        <w:rPr>
          <w:rFonts w:ascii="Times New Roman" w:hAnsi="Times New Roman" w:cs="Times New Roman"/>
          <w:color w:val="000000"/>
        </w:rPr>
        <w:tab/>
      </w:r>
      <w:r w:rsidRPr="001155DC">
        <w:rPr>
          <w:rFonts w:ascii="Times New Roman" w:hAnsi="Times New Roman" w:cs="Times New Roman"/>
          <w:color w:val="000000"/>
        </w:rPr>
        <w:t>B. problem</w:t>
      </w:r>
      <w:r w:rsidR="0099241B">
        <w:rPr>
          <w:rFonts w:ascii="Times New Roman" w:hAnsi="Times New Roman" w:cs="Times New Roman"/>
          <w:color w:val="000000"/>
        </w:rPr>
        <w:tab/>
      </w:r>
      <w:r w:rsidR="0099241B">
        <w:rPr>
          <w:rFonts w:ascii="Times New Roman" w:hAnsi="Times New Roman" w:cs="Times New Roman"/>
          <w:color w:val="000000"/>
        </w:rPr>
        <w:tab/>
      </w:r>
      <w:r w:rsidR="0099241B">
        <w:rPr>
          <w:rFonts w:ascii="Times New Roman" w:hAnsi="Times New Roman" w:cs="Times New Roman"/>
          <w:color w:val="000000"/>
        </w:rPr>
        <w:tab/>
      </w:r>
      <w:r w:rsidRPr="001155DC">
        <w:rPr>
          <w:rFonts w:ascii="Times New Roman" w:hAnsi="Times New Roman" w:cs="Times New Roman"/>
          <w:color w:val="000000"/>
        </w:rPr>
        <w:t>C. topic</w:t>
      </w:r>
      <w:r w:rsidR="0099241B">
        <w:rPr>
          <w:rFonts w:ascii="Times New Roman" w:hAnsi="Times New Roman" w:cs="Times New Roman"/>
          <w:color w:val="000000"/>
        </w:rPr>
        <w:tab/>
      </w:r>
      <w:r w:rsidR="0099241B">
        <w:rPr>
          <w:rFonts w:ascii="Times New Roman" w:hAnsi="Times New Roman" w:cs="Times New Roman"/>
          <w:color w:val="000000"/>
        </w:rPr>
        <w:tab/>
      </w:r>
      <w:r w:rsidR="0099241B">
        <w:rPr>
          <w:rFonts w:ascii="Times New Roman" w:hAnsi="Times New Roman" w:cs="Times New Roman"/>
          <w:color w:val="000000"/>
        </w:rPr>
        <w:tab/>
      </w:r>
      <w:r w:rsidRPr="001155DC">
        <w:rPr>
          <w:rFonts w:ascii="Times New Roman" w:hAnsi="Times New Roman" w:cs="Times New Roman"/>
          <w:color w:val="000000"/>
        </w:rPr>
        <w:t>D. dream</w:t>
      </w:r>
    </w:p>
    <w:p w:rsidR="00855689" w:rsidRPr="001155DC" w:rsidRDefault="00CF547D" w:rsidP="00B65DBF">
      <w:pPr>
        <w:spacing w:line="340" w:lineRule="atLeast"/>
        <w:rPr>
          <w:rFonts w:ascii="Times New Roman" w:hAnsi="Times New Roman" w:cs="Times New Roman"/>
        </w:rPr>
      </w:pPr>
      <w:r w:rsidRPr="00664C70">
        <w:rPr>
          <w:rFonts w:ascii="Times New Roman" w:hAnsi="Times New Roman" w:cs="Times New Roman" w:hint="eastAsia"/>
          <w:color w:val="000000"/>
        </w:rPr>
        <w:t>3</w:t>
      </w:r>
      <w:r w:rsidRPr="00664C70">
        <w:rPr>
          <w:rFonts w:ascii="Times New Roman" w:hAnsi="Times New Roman" w:cs="Times New Roman"/>
          <w:color w:val="000000"/>
        </w:rPr>
        <w:t>6</w:t>
      </w:r>
      <w:r>
        <w:rPr>
          <w:rFonts w:ascii="Times New Roman" w:hAnsi="Times New Roman" w:cs="Times New Roman"/>
          <w:color w:val="000000"/>
        </w:rPr>
        <w:t xml:space="preserve">. </w:t>
      </w:r>
      <w:r w:rsidR="00855689" w:rsidRPr="001155DC">
        <w:rPr>
          <w:rFonts w:ascii="Times New Roman" w:hAnsi="Times New Roman" w:cs="Times New Roman"/>
          <w:color w:val="000000"/>
        </w:rPr>
        <w:t>It can be inferred from the passage that Ghaffar ________.</w:t>
      </w:r>
    </w:p>
    <w:p w:rsidR="00855689" w:rsidRPr="001155DC" w:rsidRDefault="00855689" w:rsidP="00B65DBF">
      <w:pPr>
        <w:spacing w:line="340" w:lineRule="atLeast"/>
        <w:ind w:leftChars="150" w:left="315"/>
        <w:rPr>
          <w:rFonts w:ascii="Times New Roman" w:hAnsi="Times New Roman" w:cs="Times New Roman"/>
        </w:rPr>
      </w:pPr>
      <w:r w:rsidRPr="001155DC">
        <w:rPr>
          <w:rFonts w:ascii="Times New Roman" w:hAnsi="Times New Roman" w:cs="Times New Roman"/>
          <w:color w:val="000000"/>
        </w:rPr>
        <w:t>A. is successful in performing Beijing Opera</w:t>
      </w:r>
    </w:p>
    <w:p w:rsidR="00855689" w:rsidRPr="001155DC" w:rsidRDefault="00855689" w:rsidP="00B65DBF">
      <w:pPr>
        <w:spacing w:line="340" w:lineRule="atLeast"/>
        <w:ind w:leftChars="150" w:left="315"/>
        <w:rPr>
          <w:rFonts w:ascii="Times New Roman" w:hAnsi="Times New Roman" w:cs="Times New Roman"/>
        </w:rPr>
      </w:pPr>
      <w:r w:rsidRPr="001155DC">
        <w:rPr>
          <w:rFonts w:ascii="Times New Roman" w:hAnsi="Times New Roman" w:cs="Times New Roman"/>
          <w:color w:val="000000"/>
        </w:rPr>
        <w:t>B. has written some books about Beijing Opera</w:t>
      </w:r>
    </w:p>
    <w:p w:rsidR="00855689" w:rsidRPr="001155DC" w:rsidRDefault="00855689" w:rsidP="008E33BC">
      <w:pPr>
        <w:spacing w:line="340" w:lineRule="atLeast"/>
        <w:ind w:leftChars="150" w:left="315"/>
        <w:rPr>
          <w:rFonts w:ascii="Times New Roman" w:hAnsi="Times New Roman" w:cs="Times New Roman"/>
        </w:rPr>
      </w:pPr>
      <w:r w:rsidRPr="001155DC">
        <w:rPr>
          <w:rFonts w:ascii="Times New Roman" w:hAnsi="Times New Roman" w:cs="Times New Roman"/>
          <w:color w:val="000000"/>
        </w:rPr>
        <w:t>C. got a prize for translating Journey to the West</w:t>
      </w:r>
    </w:p>
    <w:p w:rsidR="00855689" w:rsidRPr="001155DC" w:rsidRDefault="00855689" w:rsidP="008E33BC">
      <w:pPr>
        <w:spacing w:line="340" w:lineRule="atLeast"/>
        <w:ind w:leftChars="150" w:left="315"/>
        <w:rPr>
          <w:rFonts w:ascii="Times New Roman" w:hAnsi="Times New Roman" w:cs="Times New Roman"/>
        </w:rPr>
      </w:pPr>
      <w:r w:rsidRPr="001155DC">
        <w:rPr>
          <w:rFonts w:ascii="Times New Roman" w:hAnsi="Times New Roman" w:cs="Times New Roman"/>
          <w:color w:val="000000"/>
        </w:rPr>
        <w:t>D. doesn't need any more members in his team</w:t>
      </w:r>
    </w:p>
    <w:p w:rsidR="00855689" w:rsidRPr="001155DC" w:rsidRDefault="00CF547D" w:rsidP="006C11E9">
      <w:pPr>
        <w:spacing w:line="380" w:lineRule="atLeast"/>
        <w:rPr>
          <w:rFonts w:ascii="Times New Roman" w:hAnsi="Times New Roman" w:cs="Times New Roman"/>
        </w:rPr>
      </w:pPr>
      <w:r w:rsidRPr="00664C70">
        <w:rPr>
          <w:rFonts w:ascii="Times New Roman" w:hAnsi="Times New Roman" w:cs="Times New Roman" w:hint="eastAsia"/>
          <w:color w:val="000000"/>
        </w:rPr>
        <w:t>3</w:t>
      </w:r>
      <w:r w:rsidRPr="00664C70">
        <w:rPr>
          <w:rFonts w:ascii="Times New Roman" w:hAnsi="Times New Roman" w:cs="Times New Roman"/>
          <w:color w:val="000000"/>
        </w:rPr>
        <w:t>7</w:t>
      </w:r>
      <w:r>
        <w:rPr>
          <w:rFonts w:ascii="Times New Roman" w:hAnsi="Times New Roman" w:cs="Times New Roman"/>
          <w:color w:val="000000"/>
        </w:rPr>
        <w:t xml:space="preserve">. </w:t>
      </w:r>
      <w:r w:rsidR="00855689" w:rsidRPr="001155DC">
        <w:rPr>
          <w:rFonts w:ascii="Times New Roman" w:hAnsi="Times New Roman" w:cs="Times New Roman"/>
          <w:color w:val="000000"/>
        </w:rPr>
        <w:t>The passage is most probably from the part of ________ in a newspaper.</w:t>
      </w:r>
    </w:p>
    <w:p w:rsidR="00855689" w:rsidRPr="001155DC" w:rsidRDefault="00855689" w:rsidP="006C11E9">
      <w:pPr>
        <w:spacing w:line="380" w:lineRule="atLeast"/>
        <w:ind w:leftChars="150" w:left="315"/>
        <w:rPr>
          <w:rFonts w:ascii="Times New Roman" w:hAnsi="Times New Roman" w:cs="Times New Roman"/>
        </w:rPr>
      </w:pPr>
      <w:r w:rsidRPr="001155DC">
        <w:rPr>
          <w:rFonts w:ascii="Times New Roman" w:hAnsi="Times New Roman" w:cs="Times New Roman"/>
          <w:color w:val="000000"/>
        </w:rPr>
        <w:t>A. sports</w:t>
      </w:r>
      <w:r w:rsidR="00860A94">
        <w:rPr>
          <w:rFonts w:ascii="Times New Roman" w:hAnsi="Times New Roman" w:cs="Times New Roman"/>
          <w:color w:val="000000"/>
        </w:rPr>
        <w:t xml:space="preserve"> </w:t>
      </w:r>
      <w:r w:rsidR="00860A94">
        <w:rPr>
          <w:rFonts w:ascii="Times New Roman" w:hAnsi="Times New Roman" w:cs="Times New Roman"/>
          <w:noProof/>
        </w:rPr>
        <w:tab/>
      </w:r>
      <w:r w:rsidR="00860A94">
        <w:rPr>
          <w:rFonts w:ascii="Times New Roman" w:hAnsi="Times New Roman" w:cs="Times New Roman"/>
          <w:noProof/>
        </w:rPr>
        <w:tab/>
      </w:r>
      <w:r w:rsidR="00860A94">
        <w:rPr>
          <w:rFonts w:ascii="Times New Roman" w:hAnsi="Times New Roman" w:cs="Times New Roman"/>
          <w:noProof/>
        </w:rPr>
        <w:tab/>
      </w:r>
      <w:r w:rsidRPr="001155DC">
        <w:rPr>
          <w:rFonts w:ascii="Times New Roman" w:hAnsi="Times New Roman" w:cs="Times New Roman"/>
          <w:color w:val="000000"/>
        </w:rPr>
        <w:t>B. business</w:t>
      </w:r>
      <w:r w:rsidR="00860A94">
        <w:rPr>
          <w:rFonts w:ascii="Times New Roman" w:hAnsi="Times New Roman" w:cs="Times New Roman"/>
          <w:color w:val="000000"/>
        </w:rPr>
        <w:tab/>
      </w:r>
      <w:r w:rsidR="00860A94">
        <w:rPr>
          <w:rFonts w:ascii="Times New Roman" w:hAnsi="Times New Roman" w:cs="Times New Roman"/>
          <w:color w:val="000000"/>
        </w:rPr>
        <w:tab/>
      </w:r>
      <w:r w:rsidR="00860A94">
        <w:rPr>
          <w:rFonts w:ascii="Times New Roman" w:hAnsi="Times New Roman" w:cs="Times New Roman"/>
          <w:color w:val="000000"/>
        </w:rPr>
        <w:tab/>
      </w:r>
      <w:r w:rsidRPr="001155DC">
        <w:rPr>
          <w:rFonts w:ascii="Times New Roman" w:hAnsi="Times New Roman" w:cs="Times New Roman"/>
          <w:color w:val="000000"/>
        </w:rPr>
        <w:t>C. culture</w:t>
      </w:r>
      <w:r w:rsidR="00860A94">
        <w:rPr>
          <w:rFonts w:ascii="Times New Roman" w:hAnsi="Times New Roman" w:cs="Times New Roman"/>
          <w:color w:val="000000"/>
        </w:rPr>
        <w:tab/>
      </w:r>
      <w:r w:rsidR="00860A94">
        <w:rPr>
          <w:rFonts w:ascii="Times New Roman" w:hAnsi="Times New Roman" w:cs="Times New Roman"/>
          <w:color w:val="000000"/>
        </w:rPr>
        <w:tab/>
      </w:r>
      <w:r w:rsidR="00860A94">
        <w:rPr>
          <w:rFonts w:ascii="Times New Roman" w:hAnsi="Times New Roman" w:cs="Times New Roman"/>
          <w:color w:val="000000"/>
        </w:rPr>
        <w:tab/>
      </w:r>
      <w:r w:rsidRPr="001155DC">
        <w:rPr>
          <w:rFonts w:ascii="Times New Roman" w:hAnsi="Times New Roman" w:cs="Times New Roman"/>
          <w:color w:val="000000"/>
        </w:rPr>
        <w:t>D. education</w:t>
      </w:r>
    </w:p>
    <w:p w:rsidR="00855689" w:rsidRPr="0028688C" w:rsidRDefault="0028688C" w:rsidP="0028688C">
      <w:pPr>
        <w:spacing w:beforeLines="50" w:before="120" w:line="320" w:lineRule="atLeast"/>
        <w:jc w:val="center"/>
        <w:rPr>
          <w:rFonts w:ascii="Times New Roman" w:hAnsi="Times New Roman" w:cs="Times New Roman"/>
          <w:b/>
        </w:rPr>
      </w:pPr>
      <w:r>
        <w:rPr>
          <w:rFonts w:ascii="Times New Roman" w:hAnsi="Times New Roman" w:cs="Times New Roman"/>
          <w:b/>
        </w:rPr>
        <w:t>C</w:t>
      </w:r>
    </w:p>
    <w:p w:rsidR="00855689" w:rsidRPr="001155DC" w:rsidRDefault="00855689" w:rsidP="002431A1">
      <w:pPr>
        <w:spacing w:line="340" w:lineRule="atLeast"/>
        <w:ind w:firstLineChars="200" w:firstLine="420"/>
        <w:rPr>
          <w:rFonts w:ascii="Times New Roman" w:hAnsi="Times New Roman" w:cs="Times New Roman"/>
        </w:rPr>
      </w:pPr>
      <w:r w:rsidRPr="001155DC">
        <w:rPr>
          <w:rFonts w:ascii="Times New Roman" w:hAnsi="Times New Roman" w:cs="Times New Roman"/>
          <w:color w:val="000000"/>
        </w:rPr>
        <w:t>A zero-waste life is a lifestyle that hardly creates any rubbish. So, a zero-waste store is about providing a kind of everyday and pleasant-looking zero-waste products to help people start on a zero-waste life journey.</w:t>
      </w:r>
    </w:p>
    <w:p w:rsidR="00855689" w:rsidRPr="001155DC" w:rsidRDefault="00855689" w:rsidP="002431A1">
      <w:pPr>
        <w:spacing w:line="340" w:lineRule="atLeast"/>
        <w:ind w:firstLineChars="200" w:firstLine="420"/>
        <w:rPr>
          <w:rFonts w:ascii="Times New Roman" w:hAnsi="Times New Roman" w:cs="Times New Roman"/>
        </w:rPr>
      </w:pPr>
      <w:r w:rsidRPr="001155DC">
        <w:rPr>
          <w:rFonts w:ascii="Times New Roman" w:hAnsi="Times New Roman" w:cs="Times New Roman"/>
          <w:color w:val="000000"/>
        </w:rPr>
        <w:t>"Zero waste" or "danshari" was first suggested by a French woman called Bea Johnson. Her idea is: live a life and try not to create any rubbish; use different kinds of ways to save the environment such as stopping the use of one-off objects; giving unwanted things to others or giving them away to organizations like the Red Cross.</w:t>
      </w:r>
    </w:p>
    <w:p w:rsidR="00855689" w:rsidRPr="001155DC" w:rsidRDefault="00855689" w:rsidP="002431A1">
      <w:pPr>
        <w:spacing w:line="340" w:lineRule="atLeast"/>
        <w:ind w:firstLineChars="200" w:firstLine="420"/>
        <w:rPr>
          <w:rFonts w:ascii="Times New Roman" w:hAnsi="Times New Roman" w:cs="Times New Roman"/>
        </w:rPr>
      </w:pPr>
      <w:r w:rsidRPr="001155DC">
        <w:rPr>
          <w:rFonts w:ascii="Times New Roman" w:hAnsi="Times New Roman" w:cs="Times New Roman"/>
          <w:color w:val="000000"/>
        </w:rPr>
        <w:t xml:space="preserve">Yu Yuan, </w:t>
      </w:r>
      <w:r w:rsidRPr="00664C70">
        <w:rPr>
          <w:rFonts w:ascii="Times New Roman" w:hAnsi="Times New Roman" w:cs="Times New Roman"/>
          <w:color w:val="000000"/>
        </w:rPr>
        <w:t>27</w:t>
      </w:r>
      <w:r w:rsidRPr="001155DC">
        <w:rPr>
          <w:rFonts w:ascii="Times New Roman" w:hAnsi="Times New Roman" w:cs="Times New Roman"/>
          <w:color w:val="000000"/>
        </w:rPr>
        <w:t xml:space="preserve">, is deeply interested in this idea. She and her boyfriend have lived in Beijing for many years. And earlier she used to buy things without thinking about them carefully until she saw a video about "zero waste", in which a family of four placed the rubbish they produced </w:t>
      </w:r>
      <w:r w:rsidR="00A641DC">
        <w:rPr>
          <w:rFonts w:ascii="Times New Roman" w:hAnsi="Times New Roman" w:cs="Times New Roman"/>
          <w:color w:val="000000"/>
        </w:rPr>
        <w:t>every year in a jar</w:t>
      </w:r>
      <w:r w:rsidRPr="00F55A55">
        <w:rPr>
          <w:rFonts w:ascii="宋体" w:eastAsia="宋体" w:hAnsi="宋体" w:cs="Times New Roman"/>
          <w:color w:val="000000"/>
        </w:rPr>
        <w:t>(</w:t>
      </w:r>
      <w:r w:rsidRPr="001155DC">
        <w:rPr>
          <w:rFonts w:ascii="Times New Roman" w:hAnsi="Times New Roman" w:cs="Times New Roman"/>
          <w:color w:val="000000"/>
        </w:rPr>
        <w:t>罐</w:t>
      </w:r>
      <w:r w:rsidRPr="00F55A55">
        <w:rPr>
          <w:rFonts w:ascii="宋体" w:eastAsia="宋体" w:hAnsi="宋体" w:cs="Times New Roman"/>
          <w:color w:val="000000"/>
        </w:rPr>
        <w:t>)</w:t>
      </w:r>
      <w:r w:rsidRPr="001155DC">
        <w:rPr>
          <w:rFonts w:ascii="Times New Roman" w:hAnsi="Times New Roman" w:cs="Times New Roman"/>
          <w:color w:val="000000"/>
        </w:rPr>
        <w:t>. After watching the video, Yu wanted to experience this zero-waste lifestyle with her boyfriend.</w:t>
      </w:r>
    </w:p>
    <w:p w:rsidR="00855689" w:rsidRPr="001155DC" w:rsidRDefault="00855689" w:rsidP="002431A1">
      <w:pPr>
        <w:spacing w:line="340" w:lineRule="atLeast"/>
        <w:ind w:firstLineChars="200" w:firstLine="420"/>
        <w:rPr>
          <w:rFonts w:ascii="Times New Roman" w:hAnsi="Times New Roman" w:cs="Times New Roman"/>
        </w:rPr>
      </w:pPr>
      <w:r w:rsidRPr="001155DC">
        <w:rPr>
          <w:rFonts w:ascii="Times New Roman" w:hAnsi="Times New Roman" w:cs="Times New Roman"/>
          <w:color w:val="000000"/>
        </w:rPr>
        <w:t xml:space="preserve">A zero-waste life follows the </w:t>
      </w:r>
      <w:r w:rsidRPr="00664C70">
        <w:rPr>
          <w:rFonts w:ascii="Times New Roman" w:hAnsi="Times New Roman" w:cs="Times New Roman"/>
          <w:color w:val="000000"/>
        </w:rPr>
        <w:t>6</w:t>
      </w:r>
      <w:r w:rsidRPr="001155DC">
        <w:rPr>
          <w:rFonts w:ascii="Times New Roman" w:hAnsi="Times New Roman" w:cs="Times New Roman"/>
          <w:color w:val="000000"/>
        </w:rPr>
        <w:t xml:space="preserve">R rule-Refuse Reduce, Reuse, Repair, Recycle and Rot. Over August-October when Yu followed the rule of zero waste </w:t>
      </w:r>
      <w:r w:rsidRPr="00664C70">
        <w:rPr>
          <w:rFonts w:ascii="Times New Roman" w:hAnsi="Times New Roman" w:cs="Times New Roman"/>
          <w:color w:val="000000"/>
        </w:rPr>
        <w:t>6</w:t>
      </w:r>
      <w:r w:rsidRPr="001155DC">
        <w:rPr>
          <w:rFonts w:ascii="Times New Roman" w:hAnsi="Times New Roman" w:cs="Times New Roman"/>
          <w:color w:val="000000"/>
        </w:rPr>
        <w:t>R, she and her boyfriend Joe Harvey both produced only two cans of rubbish.</w:t>
      </w:r>
    </w:p>
    <w:p w:rsidR="00855689" w:rsidRPr="001155DC" w:rsidRDefault="00855689" w:rsidP="002431A1">
      <w:pPr>
        <w:spacing w:line="340" w:lineRule="atLeast"/>
        <w:ind w:firstLineChars="200" w:firstLine="420"/>
        <w:rPr>
          <w:rFonts w:ascii="Times New Roman" w:hAnsi="Times New Roman" w:cs="Times New Roman"/>
        </w:rPr>
      </w:pPr>
      <w:r w:rsidRPr="001155DC">
        <w:rPr>
          <w:rFonts w:ascii="Times New Roman" w:hAnsi="Times New Roman" w:cs="Times New Roman"/>
          <w:color w:val="000000"/>
        </w:rPr>
        <w:t>Now, the couple have opened a small shop in Beijing, where they use wood products to take the place of plastic ones and cloth bags printed with environmentally friendly logos. Most products sold in the store can be reused. The store also has second-hand books and CDs/DVDs with, ideas to make the best of the used things.</w:t>
      </w:r>
    </w:p>
    <w:p w:rsidR="00855689" w:rsidRPr="001155DC" w:rsidRDefault="00855689" w:rsidP="002431A1">
      <w:pPr>
        <w:spacing w:line="340" w:lineRule="atLeast"/>
        <w:ind w:firstLineChars="200" w:firstLine="420"/>
        <w:rPr>
          <w:rFonts w:ascii="Times New Roman" w:hAnsi="Times New Roman" w:cs="Times New Roman"/>
        </w:rPr>
      </w:pPr>
      <w:r w:rsidRPr="001155DC">
        <w:rPr>
          <w:rFonts w:ascii="Times New Roman" w:hAnsi="Times New Roman" w:cs="Times New Roman"/>
          <w:color w:val="000000"/>
        </w:rPr>
        <w:t>"Those who once experienced the non-waste lifestyle have slowly changed their ideas," says Y</w:t>
      </w:r>
      <w:r w:rsidR="002431A1">
        <w:rPr>
          <w:rFonts w:ascii="Times New Roman" w:hAnsi="Times New Roman" w:cs="Times New Roman"/>
          <w:color w:val="000000"/>
        </w:rPr>
        <w:t>u</w:t>
      </w:r>
      <w:r w:rsidRPr="001155DC">
        <w:rPr>
          <w:rFonts w:ascii="Times New Roman" w:hAnsi="Times New Roman" w:cs="Times New Roman"/>
          <w:color w:val="000000"/>
        </w:rPr>
        <w:t xml:space="preserve">, "The zero-waste </w:t>
      </w:r>
      <w:r w:rsidR="00A641DC">
        <w:rPr>
          <w:rFonts w:ascii="Times New Roman" w:hAnsi="Times New Roman" w:cs="Times New Roman"/>
          <w:color w:val="000000"/>
        </w:rPr>
        <w:t>lifestyle is not for ascetics</w:t>
      </w:r>
      <w:r w:rsidRPr="00F55A55">
        <w:rPr>
          <w:rFonts w:ascii="宋体" w:eastAsia="宋体" w:hAnsi="宋体" w:cs="Times New Roman"/>
          <w:color w:val="000000"/>
        </w:rPr>
        <w:t>(</w:t>
      </w:r>
      <w:r w:rsidRPr="001155DC">
        <w:rPr>
          <w:rFonts w:ascii="Times New Roman" w:hAnsi="Times New Roman" w:cs="Times New Roman"/>
          <w:color w:val="000000"/>
        </w:rPr>
        <w:t>苦行僧</w:t>
      </w:r>
      <w:r w:rsidRPr="00F55A55">
        <w:rPr>
          <w:rFonts w:ascii="宋体" w:eastAsia="宋体" w:hAnsi="宋体" w:cs="Times New Roman"/>
          <w:color w:val="000000"/>
        </w:rPr>
        <w:t>)</w:t>
      </w:r>
      <w:r w:rsidRPr="001155DC">
        <w:rPr>
          <w:rFonts w:ascii="Times New Roman" w:hAnsi="Times New Roman" w:cs="Times New Roman"/>
          <w:color w:val="000000"/>
        </w:rPr>
        <w:t>. It is just around us at our finger-tips." Yu expects some of her friends to join her on the road to zero waste.</w:t>
      </w:r>
    </w:p>
    <w:p w:rsidR="00855689" w:rsidRPr="001155DC" w:rsidRDefault="00A641DC" w:rsidP="002431A1">
      <w:pPr>
        <w:spacing w:line="340" w:lineRule="atLeast"/>
        <w:rPr>
          <w:rFonts w:ascii="Times New Roman" w:hAnsi="Times New Roman" w:cs="Times New Roman"/>
        </w:rPr>
      </w:pPr>
      <w:r w:rsidRPr="00664C70">
        <w:rPr>
          <w:rFonts w:ascii="Times New Roman" w:hAnsi="Times New Roman" w:cs="Times New Roman" w:hint="eastAsia"/>
          <w:color w:val="000000"/>
        </w:rPr>
        <w:t>3</w:t>
      </w:r>
      <w:r w:rsidRPr="00664C70">
        <w:rPr>
          <w:rFonts w:ascii="Times New Roman" w:hAnsi="Times New Roman" w:cs="Times New Roman"/>
          <w:color w:val="000000"/>
        </w:rPr>
        <w:t>8</w:t>
      </w:r>
      <w:r>
        <w:rPr>
          <w:rFonts w:ascii="Times New Roman" w:hAnsi="Times New Roman" w:cs="Times New Roman"/>
          <w:color w:val="000000"/>
        </w:rPr>
        <w:t xml:space="preserve">. </w:t>
      </w:r>
      <w:r w:rsidR="00855689" w:rsidRPr="001155DC">
        <w:rPr>
          <w:rFonts w:ascii="Times New Roman" w:hAnsi="Times New Roman" w:cs="Times New Roman"/>
          <w:color w:val="000000"/>
        </w:rPr>
        <w:t>Bea Johnson suggest</w:t>
      </w:r>
      <w:r>
        <w:rPr>
          <w:rFonts w:ascii="Times New Roman" w:hAnsi="Times New Roman" w:cs="Times New Roman"/>
          <w:color w:val="000000"/>
        </w:rPr>
        <w:t>s that people should ________.</w:t>
      </w:r>
    </w:p>
    <w:p w:rsidR="00855689" w:rsidRPr="001155DC" w:rsidRDefault="00855689" w:rsidP="002431A1">
      <w:pPr>
        <w:spacing w:line="340" w:lineRule="atLeast"/>
        <w:ind w:leftChars="150" w:left="315"/>
        <w:rPr>
          <w:rFonts w:ascii="Times New Roman" w:hAnsi="Times New Roman" w:cs="Times New Roman"/>
        </w:rPr>
      </w:pPr>
      <w:r w:rsidRPr="001155DC">
        <w:rPr>
          <w:rFonts w:ascii="Times New Roman" w:hAnsi="Times New Roman" w:cs="Times New Roman"/>
          <w:color w:val="000000"/>
        </w:rPr>
        <w:t>A. try to produce no rubbish in life</w:t>
      </w:r>
    </w:p>
    <w:p w:rsidR="00855689" w:rsidRPr="001155DC" w:rsidRDefault="00855689" w:rsidP="002431A1">
      <w:pPr>
        <w:spacing w:line="340" w:lineRule="atLeast"/>
        <w:ind w:leftChars="150" w:left="315"/>
        <w:rPr>
          <w:rFonts w:ascii="Times New Roman" w:hAnsi="Times New Roman" w:cs="Times New Roman"/>
        </w:rPr>
      </w:pPr>
      <w:r w:rsidRPr="001155DC">
        <w:rPr>
          <w:rFonts w:ascii="Times New Roman" w:hAnsi="Times New Roman" w:cs="Times New Roman"/>
          <w:color w:val="000000"/>
        </w:rPr>
        <w:t>B. share objects with others</w:t>
      </w:r>
    </w:p>
    <w:p w:rsidR="00855689" w:rsidRPr="001155DC" w:rsidRDefault="00855689" w:rsidP="002431A1">
      <w:pPr>
        <w:spacing w:line="340" w:lineRule="atLeast"/>
        <w:ind w:leftChars="150" w:left="315"/>
        <w:rPr>
          <w:rFonts w:ascii="Times New Roman" w:hAnsi="Times New Roman" w:cs="Times New Roman"/>
        </w:rPr>
      </w:pPr>
      <w:r w:rsidRPr="001155DC">
        <w:rPr>
          <w:rFonts w:ascii="Times New Roman" w:hAnsi="Times New Roman" w:cs="Times New Roman"/>
          <w:color w:val="000000"/>
        </w:rPr>
        <w:t>C. help their friends live comfortably</w:t>
      </w:r>
    </w:p>
    <w:p w:rsidR="00855689" w:rsidRPr="001155DC" w:rsidRDefault="00855689" w:rsidP="002431A1">
      <w:pPr>
        <w:spacing w:line="340" w:lineRule="atLeast"/>
        <w:ind w:leftChars="150" w:left="315"/>
        <w:rPr>
          <w:rFonts w:ascii="Times New Roman" w:hAnsi="Times New Roman" w:cs="Times New Roman"/>
        </w:rPr>
      </w:pPr>
      <w:r w:rsidRPr="001155DC">
        <w:rPr>
          <w:rFonts w:ascii="Times New Roman" w:hAnsi="Times New Roman" w:cs="Times New Roman"/>
          <w:color w:val="000000"/>
        </w:rPr>
        <w:t>D. work hard for the Red Cross</w:t>
      </w:r>
    </w:p>
    <w:p w:rsidR="00855689" w:rsidRPr="001155DC" w:rsidRDefault="00A641DC" w:rsidP="002431A1">
      <w:pPr>
        <w:spacing w:line="340" w:lineRule="atLeast"/>
        <w:rPr>
          <w:rFonts w:ascii="Times New Roman" w:hAnsi="Times New Roman" w:cs="Times New Roman"/>
        </w:rPr>
      </w:pPr>
      <w:r w:rsidRPr="00664C70">
        <w:rPr>
          <w:rFonts w:ascii="Times New Roman" w:hAnsi="Times New Roman" w:cs="Times New Roman" w:hint="eastAsia"/>
          <w:color w:val="000000"/>
        </w:rPr>
        <w:t>3</w:t>
      </w:r>
      <w:r w:rsidRPr="00664C70">
        <w:rPr>
          <w:rFonts w:ascii="Times New Roman" w:hAnsi="Times New Roman" w:cs="Times New Roman"/>
          <w:color w:val="000000"/>
        </w:rPr>
        <w:t>9</w:t>
      </w:r>
      <w:r>
        <w:rPr>
          <w:rFonts w:ascii="Times New Roman" w:hAnsi="Times New Roman" w:cs="Times New Roman"/>
          <w:color w:val="000000"/>
        </w:rPr>
        <w:t xml:space="preserve">. </w:t>
      </w:r>
      <w:r w:rsidR="00855689" w:rsidRPr="001155DC">
        <w:rPr>
          <w:rFonts w:ascii="Times New Roman" w:hAnsi="Times New Roman" w:cs="Times New Roman"/>
          <w:color w:val="000000"/>
        </w:rPr>
        <w:t>We can see from the passage that Yu Yuan ________.</w:t>
      </w:r>
    </w:p>
    <w:p w:rsidR="00855689" w:rsidRPr="001155DC" w:rsidRDefault="00855689" w:rsidP="002431A1">
      <w:pPr>
        <w:spacing w:line="340" w:lineRule="atLeast"/>
        <w:ind w:leftChars="150" w:left="315"/>
        <w:rPr>
          <w:rFonts w:ascii="Times New Roman" w:hAnsi="Times New Roman" w:cs="Times New Roman"/>
        </w:rPr>
      </w:pPr>
      <w:r w:rsidRPr="001155DC">
        <w:rPr>
          <w:rFonts w:ascii="Times New Roman" w:hAnsi="Times New Roman" w:cs="Times New Roman"/>
          <w:color w:val="000000"/>
        </w:rPr>
        <w:t>A. offers plastic bags in her store</w:t>
      </w:r>
    </w:p>
    <w:p w:rsidR="00855689" w:rsidRPr="001155DC" w:rsidRDefault="00855689" w:rsidP="002431A1">
      <w:pPr>
        <w:spacing w:line="340" w:lineRule="atLeast"/>
        <w:ind w:leftChars="150" w:left="315"/>
        <w:rPr>
          <w:rFonts w:ascii="Times New Roman" w:hAnsi="Times New Roman" w:cs="Times New Roman"/>
        </w:rPr>
      </w:pPr>
      <w:r w:rsidRPr="001155DC">
        <w:rPr>
          <w:rFonts w:ascii="Times New Roman" w:hAnsi="Times New Roman" w:cs="Times New Roman"/>
          <w:color w:val="000000"/>
        </w:rPr>
        <w:t xml:space="preserve">B. is influenced by the </w:t>
      </w:r>
      <w:r w:rsidRPr="00664C70">
        <w:rPr>
          <w:rFonts w:ascii="Times New Roman" w:hAnsi="Times New Roman" w:cs="Times New Roman"/>
          <w:color w:val="000000"/>
        </w:rPr>
        <w:t>6</w:t>
      </w:r>
      <w:r w:rsidRPr="001155DC">
        <w:rPr>
          <w:rFonts w:ascii="Times New Roman" w:hAnsi="Times New Roman" w:cs="Times New Roman"/>
          <w:color w:val="000000"/>
        </w:rPr>
        <w:t>R rule</w:t>
      </w:r>
    </w:p>
    <w:p w:rsidR="00855689" w:rsidRPr="001155DC" w:rsidRDefault="00855689" w:rsidP="002431A1">
      <w:pPr>
        <w:spacing w:line="340" w:lineRule="atLeast"/>
        <w:ind w:leftChars="150" w:left="315"/>
        <w:rPr>
          <w:rFonts w:ascii="Times New Roman" w:hAnsi="Times New Roman" w:cs="Times New Roman"/>
        </w:rPr>
      </w:pPr>
      <w:r w:rsidRPr="001155DC">
        <w:rPr>
          <w:rFonts w:ascii="Times New Roman" w:hAnsi="Times New Roman" w:cs="Times New Roman"/>
          <w:color w:val="000000"/>
        </w:rPr>
        <w:lastRenderedPageBreak/>
        <w:t>C. often buys things she doesn't need</w:t>
      </w:r>
    </w:p>
    <w:p w:rsidR="00855689" w:rsidRPr="001155DC" w:rsidRDefault="00855689" w:rsidP="002431A1">
      <w:pPr>
        <w:spacing w:line="340" w:lineRule="atLeast"/>
        <w:ind w:leftChars="150" w:left="315"/>
        <w:rPr>
          <w:rFonts w:ascii="Times New Roman" w:hAnsi="Times New Roman" w:cs="Times New Roman"/>
        </w:rPr>
      </w:pPr>
      <w:r w:rsidRPr="001155DC">
        <w:rPr>
          <w:rFonts w:ascii="Times New Roman" w:hAnsi="Times New Roman" w:cs="Times New Roman"/>
          <w:color w:val="000000"/>
        </w:rPr>
        <w:t>D. likes listening to CDs very much</w:t>
      </w:r>
    </w:p>
    <w:p w:rsidR="00855689" w:rsidRPr="001155DC" w:rsidRDefault="00A641DC" w:rsidP="003440B2">
      <w:pPr>
        <w:spacing w:line="380" w:lineRule="atLeast"/>
        <w:rPr>
          <w:rFonts w:ascii="Times New Roman" w:hAnsi="Times New Roman" w:cs="Times New Roman"/>
        </w:rPr>
      </w:pPr>
      <w:r w:rsidRPr="00664C70">
        <w:rPr>
          <w:rFonts w:ascii="Times New Roman" w:hAnsi="Times New Roman" w:cs="Times New Roman" w:hint="eastAsia"/>
          <w:color w:val="000000"/>
        </w:rPr>
        <w:t>4</w:t>
      </w:r>
      <w:r w:rsidRPr="00664C70">
        <w:rPr>
          <w:rFonts w:ascii="Times New Roman" w:hAnsi="Times New Roman" w:cs="Times New Roman"/>
          <w:color w:val="000000"/>
        </w:rPr>
        <w:t>0</w:t>
      </w:r>
      <w:r>
        <w:rPr>
          <w:rFonts w:ascii="Times New Roman" w:hAnsi="Times New Roman" w:cs="Times New Roman"/>
          <w:color w:val="000000"/>
        </w:rPr>
        <w:t xml:space="preserve">. </w:t>
      </w:r>
      <w:r w:rsidR="00855689" w:rsidRPr="001155DC">
        <w:rPr>
          <w:rFonts w:ascii="Times New Roman" w:hAnsi="Times New Roman" w:cs="Times New Roman"/>
          <w:color w:val="000000"/>
        </w:rPr>
        <w:t>What Yu Yuan says in the last paragraph probably means that ________.</w:t>
      </w:r>
    </w:p>
    <w:p w:rsidR="00855689" w:rsidRPr="001155DC" w:rsidRDefault="00855689" w:rsidP="003440B2">
      <w:pPr>
        <w:spacing w:line="380" w:lineRule="atLeast"/>
        <w:ind w:leftChars="150" w:left="315"/>
        <w:rPr>
          <w:rFonts w:ascii="Times New Roman" w:hAnsi="Times New Roman" w:cs="Times New Roman"/>
        </w:rPr>
      </w:pPr>
      <w:r w:rsidRPr="001155DC">
        <w:rPr>
          <w:rFonts w:ascii="Times New Roman" w:hAnsi="Times New Roman" w:cs="Times New Roman"/>
          <w:color w:val="000000"/>
        </w:rPr>
        <w:t>A. lots of people doubt the zero-waste lifestyle</w:t>
      </w:r>
    </w:p>
    <w:p w:rsidR="00855689" w:rsidRPr="001155DC" w:rsidRDefault="00855689" w:rsidP="003440B2">
      <w:pPr>
        <w:spacing w:line="380" w:lineRule="atLeast"/>
        <w:ind w:leftChars="150" w:left="315"/>
        <w:rPr>
          <w:rFonts w:ascii="Times New Roman" w:hAnsi="Times New Roman" w:cs="Times New Roman"/>
        </w:rPr>
      </w:pPr>
      <w:r w:rsidRPr="001155DC">
        <w:rPr>
          <w:rFonts w:ascii="Times New Roman" w:hAnsi="Times New Roman" w:cs="Times New Roman"/>
          <w:color w:val="000000"/>
        </w:rPr>
        <w:t>B. she feels it hard to continue her lifestyle</w:t>
      </w:r>
    </w:p>
    <w:p w:rsidR="00855689" w:rsidRPr="001155DC" w:rsidRDefault="00855689" w:rsidP="003440B2">
      <w:pPr>
        <w:spacing w:line="380" w:lineRule="atLeast"/>
        <w:ind w:leftChars="150" w:left="315"/>
        <w:rPr>
          <w:rFonts w:ascii="Times New Roman" w:hAnsi="Times New Roman" w:cs="Times New Roman"/>
        </w:rPr>
      </w:pPr>
      <w:r w:rsidRPr="001155DC">
        <w:rPr>
          <w:rFonts w:ascii="Times New Roman" w:hAnsi="Times New Roman" w:cs="Times New Roman"/>
          <w:color w:val="000000"/>
        </w:rPr>
        <w:t>C. her friends have followed her lifestyle</w:t>
      </w:r>
    </w:p>
    <w:p w:rsidR="00855689" w:rsidRPr="001155DC" w:rsidRDefault="00855689" w:rsidP="003440B2">
      <w:pPr>
        <w:spacing w:line="380" w:lineRule="atLeast"/>
        <w:ind w:leftChars="150" w:left="315"/>
        <w:rPr>
          <w:rFonts w:ascii="Times New Roman" w:hAnsi="Times New Roman" w:cs="Times New Roman"/>
        </w:rPr>
      </w:pPr>
      <w:r w:rsidRPr="001155DC">
        <w:rPr>
          <w:rFonts w:ascii="Times New Roman" w:hAnsi="Times New Roman" w:cs="Times New Roman"/>
          <w:color w:val="000000"/>
        </w:rPr>
        <w:t>D. the zero-waste lifestyle is not difficult to live</w:t>
      </w:r>
    </w:p>
    <w:p w:rsidR="00855689" w:rsidRPr="001155DC" w:rsidRDefault="00A641DC" w:rsidP="003440B2">
      <w:pPr>
        <w:spacing w:line="380" w:lineRule="atLeast"/>
        <w:rPr>
          <w:rFonts w:ascii="Times New Roman" w:hAnsi="Times New Roman" w:cs="Times New Roman"/>
        </w:rPr>
      </w:pPr>
      <w:r w:rsidRPr="00664C70">
        <w:rPr>
          <w:rFonts w:ascii="Times New Roman" w:hAnsi="Times New Roman" w:cs="Times New Roman" w:hint="eastAsia"/>
          <w:color w:val="000000"/>
        </w:rPr>
        <w:t>4</w:t>
      </w:r>
      <w:r w:rsidRPr="00664C70">
        <w:rPr>
          <w:rFonts w:ascii="Times New Roman" w:hAnsi="Times New Roman" w:cs="Times New Roman"/>
          <w:color w:val="000000"/>
        </w:rPr>
        <w:t>1</w:t>
      </w:r>
      <w:r>
        <w:rPr>
          <w:rFonts w:ascii="Times New Roman" w:hAnsi="Times New Roman" w:cs="Times New Roman" w:hint="eastAsia"/>
          <w:color w:val="000000"/>
        </w:rPr>
        <w:t>.</w:t>
      </w:r>
      <w:r>
        <w:rPr>
          <w:rFonts w:ascii="Times New Roman" w:hAnsi="Times New Roman" w:cs="Times New Roman"/>
          <w:color w:val="000000"/>
        </w:rPr>
        <w:t xml:space="preserve"> </w:t>
      </w:r>
      <w:r w:rsidR="00855689" w:rsidRPr="001155DC">
        <w:rPr>
          <w:rFonts w:ascii="Times New Roman" w:hAnsi="Times New Roman" w:cs="Times New Roman"/>
          <w:color w:val="000000"/>
        </w:rPr>
        <w:t xml:space="preserve">Which of the following is </w:t>
      </w:r>
      <w:r>
        <w:rPr>
          <w:rFonts w:ascii="Times New Roman" w:hAnsi="Times New Roman" w:cs="Times New Roman"/>
          <w:color w:val="000000"/>
        </w:rPr>
        <w:t>the best title for the passage?</w:t>
      </w:r>
    </w:p>
    <w:p w:rsidR="00855689" w:rsidRPr="001155DC" w:rsidRDefault="002431A1" w:rsidP="003440B2">
      <w:pPr>
        <w:spacing w:line="380" w:lineRule="atLeast"/>
        <w:ind w:leftChars="150" w:left="315"/>
        <w:rPr>
          <w:rFonts w:ascii="Times New Roman" w:hAnsi="Times New Roman" w:cs="Times New Roman"/>
        </w:rPr>
      </w:pPr>
      <w:r>
        <w:rPr>
          <w:rFonts w:ascii="Times New Roman" w:hAnsi="Times New Roman" w:cs="Times New Roman"/>
          <w:color w:val="000000"/>
        </w:rPr>
        <w:t>A. Opening up a Second-H</w:t>
      </w:r>
      <w:r w:rsidR="00AA6A64">
        <w:rPr>
          <w:rFonts w:ascii="Times New Roman" w:hAnsi="Times New Roman" w:cs="Times New Roman"/>
          <w:color w:val="000000"/>
        </w:rPr>
        <w:t>and S</w:t>
      </w:r>
      <w:r w:rsidR="00855689" w:rsidRPr="001155DC">
        <w:rPr>
          <w:rFonts w:ascii="Times New Roman" w:hAnsi="Times New Roman" w:cs="Times New Roman"/>
          <w:color w:val="000000"/>
        </w:rPr>
        <w:t>tore</w:t>
      </w:r>
    </w:p>
    <w:p w:rsidR="00855689" w:rsidRPr="001155DC" w:rsidRDefault="00741B53" w:rsidP="003440B2">
      <w:pPr>
        <w:spacing w:line="380" w:lineRule="atLeast"/>
        <w:ind w:leftChars="150" w:left="315"/>
        <w:rPr>
          <w:rFonts w:ascii="Times New Roman" w:hAnsi="Times New Roman" w:cs="Times New Roman"/>
        </w:rPr>
      </w:pPr>
      <w:r>
        <w:rPr>
          <w:rFonts w:ascii="Times New Roman" w:hAnsi="Times New Roman" w:cs="Times New Roman"/>
          <w:color w:val="000000"/>
        </w:rPr>
        <w:t>B. Recycling W</w:t>
      </w:r>
      <w:r w:rsidR="00855689" w:rsidRPr="001155DC">
        <w:rPr>
          <w:rFonts w:ascii="Times New Roman" w:hAnsi="Times New Roman" w:cs="Times New Roman"/>
          <w:color w:val="000000"/>
        </w:rPr>
        <w:t>aste</w:t>
      </w:r>
    </w:p>
    <w:p w:rsidR="00855689" w:rsidRPr="001155DC" w:rsidRDefault="00741B53" w:rsidP="003440B2">
      <w:pPr>
        <w:spacing w:line="380" w:lineRule="atLeast"/>
        <w:ind w:leftChars="150" w:left="315"/>
        <w:rPr>
          <w:rFonts w:ascii="Times New Roman" w:hAnsi="Times New Roman" w:cs="Times New Roman"/>
        </w:rPr>
      </w:pPr>
      <w:r>
        <w:rPr>
          <w:rFonts w:ascii="Times New Roman" w:hAnsi="Times New Roman" w:cs="Times New Roman"/>
          <w:color w:val="000000"/>
        </w:rPr>
        <w:t>C. Saving the E</w:t>
      </w:r>
      <w:r w:rsidR="00855689" w:rsidRPr="001155DC">
        <w:rPr>
          <w:rFonts w:ascii="Times New Roman" w:hAnsi="Times New Roman" w:cs="Times New Roman"/>
          <w:color w:val="000000"/>
        </w:rPr>
        <w:t>nvironment</w:t>
      </w:r>
    </w:p>
    <w:p w:rsidR="00855689" w:rsidRPr="001155DC" w:rsidRDefault="00741B53" w:rsidP="003440B2">
      <w:pPr>
        <w:spacing w:line="380" w:lineRule="atLeast"/>
        <w:ind w:leftChars="150" w:left="315"/>
        <w:rPr>
          <w:rFonts w:ascii="Times New Roman" w:hAnsi="Times New Roman" w:cs="Times New Roman"/>
        </w:rPr>
      </w:pPr>
      <w:r>
        <w:rPr>
          <w:rFonts w:ascii="Times New Roman" w:hAnsi="Times New Roman" w:cs="Times New Roman"/>
          <w:color w:val="000000"/>
        </w:rPr>
        <w:t>D. Joining the C</w:t>
      </w:r>
      <w:r w:rsidR="00855689" w:rsidRPr="001155DC">
        <w:rPr>
          <w:rFonts w:ascii="Times New Roman" w:hAnsi="Times New Roman" w:cs="Times New Roman"/>
          <w:color w:val="000000"/>
        </w:rPr>
        <w:t>ouple</w:t>
      </w:r>
    </w:p>
    <w:p w:rsidR="00855689" w:rsidRPr="00ED126C" w:rsidRDefault="0028688C" w:rsidP="00D452B0">
      <w:pPr>
        <w:spacing w:beforeLines="50" w:before="120" w:line="360" w:lineRule="atLeast"/>
        <w:jc w:val="center"/>
        <w:rPr>
          <w:rFonts w:ascii="Times New Roman" w:hAnsi="Times New Roman" w:cs="Times New Roman"/>
          <w:b/>
        </w:rPr>
      </w:pPr>
      <w:r>
        <w:rPr>
          <w:rFonts w:ascii="Times New Roman" w:hAnsi="Times New Roman" w:cs="Times New Roman"/>
          <w:b/>
        </w:rPr>
        <w:t>D</w:t>
      </w:r>
    </w:p>
    <w:p w:rsidR="00855689" w:rsidRPr="001155DC" w:rsidRDefault="001327B2" w:rsidP="00D452B0">
      <w:pPr>
        <w:spacing w:line="360" w:lineRule="atLeast"/>
        <w:ind w:firstLineChars="200" w:firstLine="420"/>
        <w:rPr>
          <w:rFonts w:ascii="Times New Roman" w:hAnsi="Times New Roman" w:cs="Times New Roman"/>
        </w:rPr>
      </w:pPr>
      <w:r w:rsidRPr="001155DC">
        <w:rPr>
          <w:rFonts w:ascii="Times New Roman" w:hAnsi="Times New Roman" w:cs="Times New Roman"/>
          <w:noProof/>
        </w:rPr>
        <w:drawing>
          <wp:anchor distT="0" distB="0" distL="114300" distR="114300" simplePos="0" relativeHeight="251693056" behindDoc="0" locked="0" layoutInCell="1" allowOverlap="1">
            <wp:simplePos x="0" y="0"/>
            <wp:positionH relativeFrom="column">
              <wp:posOffset>3281045</wp:posOffset>
            </wp:positionH>
            <wp:positionV relativeFrom="paragraph">
              <wp:posOffset>76835</wp:posOffset>
            </wp:positionV>
            <wp:extent cx="1776133" cy="1098156"/>
            <wp:effectExtent l="0" t="0" r="0" b="6985"/>
            <wp:wrapSquare wrapText="bothSides"/>
            <wp:docPr id="1281708399" name="图片 1281708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1776133" cy="1098156"/>
                    </a:xfrm>
                    <a:prstGeom prst="rect">
                      <a:avLst/>
                    </a:prstGeom>
                  </pic:spPr>
                </pic:pic>
              </a:graphicData>
            </a:graphic>
          </wp:anchor>
        </w:drawing>
      </w:r>
      <w:r w:rsidR="00855689" w:rsidRPr="001155DC">
        <w:rPr>
          <w:rFonts w:ascii="Times New Roman" w:hAnsi="Times New Roman" w:cs="Times New Roman"/>
          <w:color w:val="000000"/>
        </w:rPr>
        <w:t>To help Japanese companies better deal with the increasing number of foreigners visiting the country, Pa</w:t>
      </w:r>
      <w:r w:rsidR="00D452B0">
        <w:rPr>
          <w:rFonts w:ascii="Times New Roman" w:hAnsi="Times New Roman" w:cs="Times New Roman"/>
          <w:color w:val="000000"/>
        </w:rPr>
        <w:t>nasonic has created a megaphone</w:t>
      </w:r>
      <w:r w:rsidR="00855689" w:rsidRPr="00F55A55">
        <w:rPr>
          <w:rFonts w:ascii="宋体" w:eastAsia="宋体" w:hAnsi="宋体" w:cs="Times New Roman"/>
          <w:color w:val="000000"/>
        </w:rPr>
        <w:t>(</w:t>
      </w:r>
      <w:r w:rsidR="00855689" w:rsidRPr="001155DC">
        <w:rPr>
          <w:rFonts w:ascii="Times New Roman" w:hAnsi="Times New Roman" w:cs="Times New Roman"/>
          <w:color w:val="000000"/>
        </w:rPr>
        <w:t>扩音器</w:t>
      </w:r>
      <w:r w:rsidR="00855689" w:rsidRPr="00F55A55">
        <w:rPr>
          <w:rFonts w:ascii="宋体" w:eastAsia="宋体" w:hAnsi="宋体" w:cs="Times New Roman"/>
          <w:color w:val="000000"/>
        </w:rPr>
        <w:t>)</w:t>
      </w:r>
      <w:r w:rsidR="00855689" w:rsidRPr="001155DC">
        <w:rPr>
          <w:rFonts w:ascii="Times New Roman" w:hAnsi="Times New Roman" w:cs="Times New Roman"/>
          <w:color w:val="000000"/>
        </w:rPr>
        <w:t xml:space="preserve"> which is able to smartly translate Japanese into English, Chinese and Korean.</w:t>
      </w:r>
    </w:p>
    <w:p w:rsidR="00855689" w:rsidRPr="001155DC" w:rsidRDefault="00855689" w:rsidP="00D452B0">
      <w:pPr>
        <w:spacing w:line="360" w:lineRule="atLeast"/>
        <w:ind w:firstLineChars="200" w:firstLine="420"/>
        <w:rPr>
          <w:rFonts w:ascii="Times New Roman" w:hAnsi="Times New Roman" w:cs="Times New Roman"/>
        </w:rPr>
      </w:pPr>
      <w:r w:rsidRPr="001155DC">
        <w:rPr>
          <w:rFonts w:ascii="Times New Roman" w:hAnsi="Times New Roman" w:cs="Times New Roman"/>
          <w:color w:val="000000"/>
        </w:rPr>
        <w:t>Panasonic named the product "Megahonyaku". It is a term for the Japanese words for "megaphone" and "translate", which actually makes g lot of sense because it's a megaphone that can translate Japanese into several other languages in real time. When a user speaks Japanese in</w:t>
      </w:r>
      <w:r w:rsidR="00D452B0">
        <w:rPr>
          <w:rFonts w:ascii="Times New Roman" w:hAnsi="Times New Roman" w:cs="Times New Roman"/>
          <w:color w:val="000000"/>
        </w:rPr>
        <w:t>to the megaphone, it recognizes</w:t>
      </w:r>
      <w:r w:rsidRPr="00F55A55">
        <w:rPr>
          <w:rFonts w:ascii="宋体" w:eastAsia="宋体" w:hAnsi="宋体" w:cs="Times New Roman"/>
          <w:color w:val="000000"/>
        </w:rPr>
        <w:t>(</w:t>
      </w:r>
      <w:r w:rsidRPr="001155DC">
        <w:rPr>
          <w:rFonts w:ascii="Times New Roman" w:hAnsi="Times New Roman" w:cs="Times New Roman"/>
          <w:color w:val="000000"/>
        </w:rPr>
        <w:t>辨认</w:t>
      </w:r>
      <w:r w:rsidRPr="00F55A55">
        <w:rPr>
          <w:rFonts w:ascii="宋体" w:eastAsia="宋体" w:hAnsi="宋体" w:cs="Times New Roman"/>
          <w:color w:val="000000"/>
        </w:rPr>
        <w:t>)</w:t>
      </w:r>
      <w:r w:rsidRPr="001155DC">
        <w:rPr>
          <w:rFonts w:ascii="Times New Roman" w:hAnsi="Times New Roman" w:cs="Times New Roman"/>
          <w:color w:val="000000"/>
        </w:rPr>
        <w:t xml:space="preserve"> and translates what is being said immediately, and outputs the words in English, Chinese or Korean.</w:t>
      </w:r>
    </w:p>
    <w:p w:rsidR="00855689" w:rsidRPr="001155DC" w:rsidRDefault="00855689" w:rsidP="00D452B0">
      <w:pPr>
        <w:spacing w:line="360" w:lineRule="atLeast"/>
        <w:ind w:firstLineChars="200" w:firstLine="420"/>
        <w:rPr>
          <w:rFonts w:ascii="Times New Roman" w:hAnsi="Times New Roman" w:cs="Times New Roman"/>
        </w:rPr>
      </w:pPr>
      <w:r w:rsidRPr="001155DC">
        <w:rPr>
          <w:rFonts w:ascii="Times New Roman" w:hAnsi="Times New Roman" w:cs="Times New Roman"/>
          <w:color w:val="000000"/>
        </w:rPr>
        <w:t xml:space="preserve">It sounds amazing, and seeing it in action is wonderful, but Megahonyaku is not good enough. It cannot translate everything you say, as it only stores </w:t>
      </w:r>
      <w:r w:rsidRPr="00664C70">
        <w:rPr>
          <w:rFonts w:ascii="Times New Roman" w:hAnsi="Times New Roman" w:cs="Times New Roman"/>
          <w:color w:val="000000"/>
        </w:rPr>
        <w:t>300</w:t>
      </w:r>
      <w:r w:rsidRPr="001155DC">
        <w:rPr>
          <w:rFonts w:ascii="Times New Roman" w:hAnsi="Times New Roman" w:cs="Times New Roman"/>
          <w:color w:val="000000"/>
        </w:rPr>
        <w:t xml:space="preserve"> common expressions, like "The train has been put off" or "Watch your step". However, the Japanese company behind Megahonyaku promises to add new expressions regularly, which users can get on the Internet.</w:t>
      </w:r>
    </w:p>
    <w:p w:rsidR="00855689" w:rsidRPr="001155DC" w:rsidRDefault="00855689" w:rsidP="00D452B0">
      <w:pPr>
        <w:spacing w:line="360" w:lineRule="atLeast"/>
        <w:ind w:firstLineChars="200" w:firstLine="420"/>
        <w:rPr>
          <w:rFonts w:ascii="Times New Roman" w:hAnsi="Times New Roman" w:cs="Times New Roman"/>
        </w:rPr>
      </w:pPr>
      <w:r w:rsidRPr="001155DC">
        <w:rPr>
          <w:rFonts w:ascii="Times New Roman" w:hAnsi="Times New Roman" w:cs="Times New Roman"/>
          <w:color w:val="000000"/>
        </w:rPr>
        <w:t xml:space="preserve">The machine was designed to be used in places like transport stations, airports and places of interest where quick and exact announcements are needed most. Around </w:t>
      </w:r>
      <w:r w:rsidRPr="00664C70">
        <w:rPr>
          <w:rFonts w:ascii="Times New Roman" w:hAnsi="Times New Roman" w:cs="Times New Roman"/>
          <w:color w:val="000000"/>
        </w:rPr>
        <w:t>30</w:t>
      </w:r>
      <w:r w:rsidRPr="001155DC">
        <w:rPr>
          <w:rFonts w:ascii="Times New Roman" w:hAnsi="Times New Roman" w:cs="Times New Roman"/>
          <w:color w:val="000000"/>
        </w:rPr>
        <w:t xml:space="preserve"> Japanese organizations, including the police and guides, have been trying out Megahonyaku for about one year, but Panasonic says it will come onto the market on December </w:t>
      </w:r>
      <w:r w:rsidRPr="00664C70">
        <w:rPr>
          <w:rFonts w:ascii="Times New Roman" w:hAnsi="Times New Roman" w:cs="Times New Roman"/>
          <w:color w:val="000000"/>
        </w:rPr>
        <w:t>20</w:t>
      </w:r>
      <w:r w:rsidRPr="001155DC">
        <w:rPr>
          <w:rFonts w:ascii="Times New Roman" w:hAnsi="Times New Roman" w:cs="Times New Roman"/>
          <w:color w:val="000000"/>
        </w:rPr>
        <w:t>th. Instead of selling these speech translat</w:t>
      </w:r>
      <w:r w:rsidR="00D452B0">
        <w:rPr>
          <w:rFonts w:ascii="Times New Roman" w:hAnsi="Times New Roman" w:cs="Times New Roman"/>
          <w:color w:val="000000"/>
        </w:rPr>
        <w:t>ors, Panasonic plans on renting</w:t>
      </w:r>
      <w:r w:rsidRPr="00F55A55">
        <w:rPr>
          <w:rFonts w:ascii="宋体" w:eastAsia="宋体" w:hAnsi="宋体" w:cs="Times New Roman"/>
          <w:color w:val="000000"/>
        </w:rPr>
        <w:t>(</w:t>
      </w:r>
      <w:r w:rsidRPr="001155DC">
        <w:rPr>
          <w:rFonts w:ascii="Times New Roman" w:hAnsi="Times New Roman" w:cs="Times New Roman"/>
          <w:color w:val="000000"/>
        </w:rPr>
        <w:t>出租</w:t>
      </w:r>
      <w:r w:rsidRPr="00F55A55">
        <w:rPr>
          <w:rFonts w:ascii="宋体" w:eastAsia="宋体" w:hAnsi="宋体" w:cs="Times New Roman"/>
          <w:color w:val="000000"/>
        </w:rPr>
        <w:t>)</w:t>
      </w:r>
      <w:r w:rsidRPr="001155DC">
        <w:rPr>
          <w:rFonts w:ascii="Times New Roman" w:hAnsi="Times New Roman" w:cs="Times New Roman"/>
          <w:color w:val="000000"/>
        </w:rPr>
        <w:t xml:space="preserve"> them out for less than $</w:t>
      </w:r>
      <w:r w:rsidRPr="00664C70">
        <w:rPr>
          <w:rFonts w:ascii="Times New Roman" w:hAnsi="Times New Roman" w:cs="Times New Roman"/>
          <w:color w:val="000000"/>
        </w:rPr>
        <w:t>183</w:t>
      </w:r>
      <w:r w:rsidRPr="001155DC">
        <w:rPr>
          <w:rFonts w:ascii="Times New Roman" w:hAnsi="Times New Roman" w:cs="Times New Roman"/>
          <w:color w:val="000000"/>
        </w:rPr>
        <w:t xml:space="preserve"> a month </w:t>
      </w:r>
      <w:r w:rsidRPr="001155DC">
        <w:rPr>
          <w:rFonts w:ascii="Times New Roman" w:hAnsi="Times New Roman" w:cs="Times New Roman"/>
          <w:color w:val="000000"/>
        </w:rPr>
        <w:t>on a three-year agreement, and offering users future improvements and necessary services.</w:t>
      </w:r>
    </w:p>
    <w:p w:rsidR="00855689" w:rsidRPr="001155DC" w:rsidRDefault="00855689" w:rsidP="00D452B0">
      <w:pPr>
        <w:spacing w:line="360" w:lineRule="atLeast"/>
        <w:ind w:firstLineChars="200" w:firstLine="420"/>
        <w:rPr>
          <w:rFonts w:ascii="Times New Roman" w:hAnsi="Times New Roman" w:cs="Times New Roman"/>
        </w:rPr>
      </w:pPr>
      <w:r w:rsidRPr="001155DC">
        <w:rPr>
          <w:rFonts w:ascii="Times New Roman" w:hAnsi="Times New Roman" w:cs="Times New Roman"/>
          <w:color w:val="000000"/>
        </w:rPr>
        <w:t>Panasonic has also said that it may add support for other languages, like Russian, depending on customers' needs. Megahonyaku also includes a touch screen that allows users to choose the language they need their speech translated into.</w:t>
      </w:r>
    </w:p>
    <w:p w:rsidR="00855689" w:rsidRPr="001155DC" w:rsidRDefault="00ED126C" w:rsidP="00D452B0">
      <w:pPr>
        <w:spacing w:line="360" w:lineRule="atLeast"/>
        <w:rPr>
          <w:rFonts w:ascii="Times New Roman" w:hAnsi="Times New Roman" w:cs="Times New Roman"/>
        </w:rPr>
      </w:pPr>
      <w:r w:rsidRPr="00664C70">
        <w:rPr>
          <w:rFonts w:ascii="Times New Roman" w:hAnsi="Times New Roman" w:cs="Times New Roman" w:hint="eastAsia"/>
          <w:color w:val="000000"/>
        </w:rPr>
        <w:t>4</w:t>
      </w:r>
      <w:r w:rsidRPr="00664C70">
        <w:rPr>
          <w:rFonts w:ascii="Times New Roman" w:hAnsi="Times New Roman" w:cs="Times New Roman"/>
          <w:color w:val="000000"/>
        </w:rPr>
        <w:t>2</w:t>
      </w:r>
      <w:r>
        <w:rPr>
          <w:rFonts w:ascii="Times New Roman" w:hAnsi="Times New Roman" w:cs="Times New Roman"/>
          <w:color w:val="000000"/>
        </w:rPr>
        <w:t xml:space="preserve">. </w:t>
      </w:r>
      <w:r w:rsidR="00855689" w:rsidRPr="001155DC">
        <w:rPr>
          <w:rFonts w:ascii="Times New Roman" w:hAnsi="Times New Roman" w:cs="Times New Roman"/>
          <w:color w:val="000000"/>
        </w:rPr>
        <w:t>Panasonic has produced</w:t>
      </w:r>
      <w:r>
        <w:rPr>
          <w:rFonts w:ascii="Times New Roman" w:hAnsi="Times New Roman" w:cs="Times New Roman"/>
          <w:color w:val="000000"/>
        </w:rPr>
        <w:t xml:space="preserve"> Megahonyaku so that ________.</w:t>
      </w:r>
    </w:p>
    <w:p w:rsidR="00855689" w:rsidRPr="001155DC" w:rsidRDefault="00855689" w:rsidP="00D452B0">
      <w:pPr>
        <w:spacing w:line="360" w:lineRule="atLeast"/>
        <w:ind w:leftChars="150" w:left="315"/>
        <w:rPr>
          <w:rFonts w:ascii="Times New Roman" w:hAnsi="Times New Roman" w:cs="Times New Roman"/>
        </w:rPr>
      </w:pPr>
      <w:r w:rsidRPr="001155DC">
        <w:rPr>
          <w:rFonts w:ascii="Times New Roman" w:hAnsi="Times New Roman" w:cs="Times New Roman"/>
          <w:color w:val="000000"/>
        </w:rPr>
        <w:t>A. guides can translate Chinese into Japanese faster</w:t>
      </w:r>
    </w:p>
    <w:p w:rsidR="00855689" w:rsidRPr="001155DC" w:rsidRDefault="00855689" w:rsidP="00D452B0">
      <w:pPr>
        <w:spacing w:line="360" w:lineRule="atLeast"/>
        <w:ind w:leftChars="150" w:left="315"/>
        <w:rPr>
          <w:rFonts w:ascii="Times New Roman" w:hAnsi="Times New Roman" w:cs="Times New Roman"/>
        </w:rPr>
      </w:pPr>
      <w:r w:rsidRPr="001155DC">
        <w:rPr>
          <w:rFonts w:ascii="Times New Roman" w:hAnsi="Times New Roman" w:cs="Times New Roman"/>
          <w:color w:val="000000"/>
        </w:rPr>
        <w:t>B. Japanese companies can receive foreigners better</w:t>
      </w:r>
    </w:p>
    <w:p w:rsidR="00855689" w:rsidRPr="001155DC" w:rsidRDefault="00855689" w:rsidP="00D452B0">
      <w:pPr>
        <w:spacing w:line="360" w:lineRule="atLeast"/>
        <w:ind w:leftChars="150" w:left="315"/>
        <w:rPr>
          <w:rFonts w:ascii="Times New Roman" w:hAnsi="Times New Roman" w:cs="Times New Roman"/>
        </w:rPr>
      </w:pPr>
      <w:r w:rsidRPr="001155DC">
        <w:rPr>
          <w:rFonts w:ascii="Times New Roman" w:hAnsi="Times New Roman" w:cs="Times New Roman"/>
          <w:color w:val="000000"/>
        </w:rPr>
        <w:t>C. foreigners can talk with the Japanese freely</w:t>
      </w:r>
    </w:p>
    <w:p w:rsidR="00855689" w:rsidRPr="001155DC" w:rsidRDefault="00855689" w:rsidP="00D452B0">
      <w:pPr>
        <w:spacing w:line="360" w:lineRule="atLeast"/>
        <w:ind w:leftChars="150" w:left="315"/>
        <w:rPr>
          <w:rFonts w:ascii="Times New Roman" w:hAnsi="Times New Roman" w:cs="Times New Roman"/>
        </w:rPr>
      </w:pPr>
      <w:r w:rsidRPr="001155DC">
        <w:rPr>
          <w:rFonts w:ascii="Times New Roman" w:hAnsi="Times New Roman" w:cs="Times New Roman"/>
          <w:color w:val="000000"/>
        </w:rPr>
        <w:t>D. the Japanese can learn other languages easily</w:t>
      </w:r>
    </w:p>
    <w:p w:rsidR="00855689" w:rsidRPr="001155DC" w:rsidRDefault="00ED126C" w:rsidP="00D452B0">
      <w:pPr>
        <w:spacing w:line="360" w:lineRule="atLeast"/>
        <w:rPr>
          <w:rFonts w:ascii="Times New Roman" w:hAnsi="Times New Roman" w:cs="Times New Roman"/>
        </w:rPr>
      </w:pPr>
      <w:r w:rsidRPr="00664C70">
        <w:rPr>
          <w:rFonts w:ascii="Times New Roman" w:hAnsi="Times New Roman" w:cs="Times New Roman" w:hint="eastAsia"/>
          <w:color w:val="000000"/>
        </w:rPr>
        <w:t>4</w:t>
      </w:r>
      <w:r w:rsidRPr="00664C70">
        <w:rPr>
          <w:rFonts w:ascii="Times New Roman" w:hAnsi="Times New Roman" w:cs="Times New Roman"/>
          <w:color w:val="000000"/>
        </w:rPr>
        <w:t>3</w:t>
      </w:r>
      <w:r>
        <w:rPr>
          <w:rFonts w:ascii="Times New Roman" w:hAnsi="Times New Roman" w:cs="Times New Roman"/>
          <w:color w:val="000000"/>
        </w:rPr>
        <w:t xml:space="preserve">. </w:t>
      </w:r>
      <w:r w:rsidR="00855689" w:rsidRPr="001155DC">
        <w:rPr>
          <w:rFonts w:ascii="Times New Roman" w:hAnsi="Times New Roman" w:cs="Times New Roman"/>
          <w:color w:val="000000"/>
        </w:rPr>
        <w:t>The third paragraph is mainly about the ________ of Megahonyaku.</w:t>
      </w:r>
    </w:p>
    <w:p w:rsidR="00855689" w:rsidRPr="001155DC" w:rsidRDefault="00855689" w:rsidP="00D452B0">
      <w:pPr>
        <w:spacing w:line="360" w:lineRule="atLeast"/>
        <w:ind w:leftChars="150" w:left="315"/>
        <w:rPr>
          <w:rFonts w:ascii="Times New Roman" w:hAnsi="Times New Roman" w:cs="Times New Roman"/>
        </w:rPr>
      </w:pPr>
      <w:r w:rsidRPr="001155DC">
        <w:rPr>
          <w:rFonts w:ascii="Times New Roman" w:hAnsi="Times New Roman" w:cs="Times New Roman"/>
          <w:color w:val="000000"/>
        </w:rPr>
        <w:t>A. invention</w:t>
      </w:r>
      <w:r w:rsidR="00ED126C">
        <w:rPr>
          <w:rFonts w:ascii="Times New Roman" w:hAnsi="Times New Roman" w:cs="Times New Roman"/>
          <w:color w:val="000000"/>
        </w:rPr>
        <w:tab/>
      </w:r>
      <w:r w:rsidR="00ED126C">
        <w:rPr>
          <w:rFonts w:ascii="Times New Roman" w:hAnsi="Times New Roman" w:cs="Times New Roman"/>
          <w:color w:val="000000"/>
        </w:rPr>
        <w:tab/>
      </w:r>
      <w:r w:rsidR="00ED126C">
        <w:rPr>
          <w:rFonts w:ascii="Times New Roman" w:hAnsi="Times New Roman" w:cs="Times New Roman"/>
          <w:color w:val="000000"/>
        </w:rPr>
        <w:tab/>
      </w:r>
      <w:r w:rsidRPr="001155DC">
        <w:rPr>
          <w:rFonts w:ascii="Times New Roman" w:hAnsi="Times New Roman" w:cs="Times New Roman"/>
          <w:color w:val="000000"/>
        </w:rPr>
        <w:t>B. importance</w:t>
      </w:r>
      <w:r w:rsidR="00ED126C">
        <w:rPr>
          <w:rFonts w:ascii="Times New Roman" w:hAnsi="Times New Roman" w:cs="Times New Roman"/>
          <w:color w:val="000000"/>
        </w:rPr>
        <w:tab/>
      </w:r>
      <w:r w:rsidR="00ED126C">
        <w:rPr>
          <w:rFonts w:ascii="Times New Roman" w:hAnsi="Times New Roman" w:cs="Times New Roman"/>
          <w:color w:val="000000"/>
        </w:rPr>
        <w:tab/>
      </w:r>
      <w:r w:rsidR="00ED126C">
        <w:rPr>
          <w:rFonts w:ascii="Times New Roman" w:hAnsi="Times New Roman" w:cs="Times New Roman"/>
          <w:color w:val="000000"/>
        </w:rPr>
        <w:tab/>
      </w:r>
      <w:r w:rsidRPr="001155DC">
        <w:rPr>
          <w:rFonts w:ascii="Times New Roman" w:hAnsi="Times New Roman" w:cs="Times New Roman"/>
          <w:color w:val="000000"/>
        </w:rPr>
        <w:t>C. disadvantage</w:t>
      </w:r>
      <w:r w:rsidR="00ED126C">
        <w:rPr>
          <w:rFonts w:ascii="Times New Roman" w:hAnsi="Times New Roman" w:cs="Times New Roman"/>
          <w:color w:val="000000"/>
        </w:rPr>
        <w:tab/>
      </w:r>
      <w:r w:rsidR="00ED126C">
        <w:rPr>
          <w:rFonts w:ascii="Times New Roman" w:hAnsi="Times New Roman" w:cs="Times New Roman"/>
          <w:color w:val="000000"/>
        </w:rPr>
        <w:tab/>
      </w:r>
      <w:r w:rsidR="00ED126C">
        <w:rPr>
          <w:rFonts w:ascii="Times New Roman" w:hAnsi="Times New Roman" w:cs="Times New Roman"/>
          <w:color w:val="000000"/>
        </w:rPr>
        <w:tab/>
      </w:r>
      <w:r w:rsidRPr="001155DC">
        <w:rPr>
          <w:rFonts w:ascii="Times New Roman" w:hAnsi="Times New Roman" w:cs="Times New Roman"/>
          <w:color w:val="000000"/>
        </w:rPr>
        <w:t>D. history</w:t>
      </w:r>
    </w:p>
    <w:p w:rsidR="00855689" w:rsidRPr="001155DC" w:rsidRDefault="00ED126C" w:rsidP="00D452B0">
      <w:pPr>
        <w:spacing w:line="360" w:lineRule="atLeast"/>
        <w:rPr>
          <w:rFonts w:ascii="Times New Roman" w:hAnsi="Times New Roman" w:cs="Times New Roman"/>
        </w:rPr>
      </w:pPr>
      <w:r w:rsidRPr="00664C70">
        <w:rPr>
          <w:rFonts w:ascii="Times New Roman" w:hAnsi="Times New Roman" w:cs="Times New Roman" w:hint="eastAsia"/>
          <w:color w:val="000000"/>
        </w:rPr>
        <w:t>4</w:t>
      </w:r>
      <w:r w:rsidRPr="00664C70">
        <w:rPr>
          <w:rFonts w:ascii="Times New Roman" w:hAnsi="Times New Roman" w:cs="Times New Roman"/>
          <w:color w:val="000000"/>
        </w:rPr>
        <w:t>4</w:t>
      </w:r>
      <w:r>
        <w:rPr>
          <w:rFonts w:ascii="Times New Roman" w:hAnsi="Times New Roman" w:cs="Times New Roman"/>
          <w:color w:val="000000"/>
        </w:rPr>
        <w:t xml:space="preserve">. </w:t>
      </w:r>
      <w:r w:rsidR="00855689" w:rsidRPr="001155DC">
        <w:rPr>
          <w:rFonts w:ascii="Times New Roman" w:hAnsi="Times New Roman" w:cs="Times New Roman"/>
          <w:color w:val="000000"/>
        </w:rPr>
        <w:t xml:space="preserve">It can be learnt from Paragraph </w:t>
      </w:r>
      <w:r w:rsidR="00855689" w:rsidRPr="00664C70">
        <w:rPr>
          <w:rFonts w:ascii="Times New Roman" w:hAnsi="Times New Roman" w:cs="Times New Roman"/>
          <w:color w:val="000000"/>
        </w:rPr>
        <w:t>4</w:t>
      </w:r>
      <w:r w:rsidR="00855689" w:rsidRPr="001155DC">
        <w:rPr>
          <w:rFonts w:ascii="Times New Roman" w:hAnsi="Times New Roman" w:cs="Times New Roman"/>
          <w:color w:val="000000"/>
        </w:rPr>
        <w:t xml:space="preserve"> that Megahonyaku ________.</w:t>
      </w:r>
    </w:p>
    <w:p w:rsidR="00855689" w:rsidRPr="001155DC" w:rsidRDefault="00855689" w:rsidP="00D452B0">
      <w:pPr>
        <w:spacing w:line="360" w:lineRule="atLeast"/>
        <w:ind w:leftChars="150" w:left="315"/>
        <w:rPr>
          <w:rFonts w:ascii="Times New Roman" w:hAnsi="Times New Roman" w:cs="Times New Roman"/>
        </w:rPr>
      </w:pPr>
      <w:r w:rsidRPr="001155DC">
        <w:rPr>
          <w:rFonts w:ascii="Times New Roman" w:hAnsi="Times New Roman" w:cs="Times New Roman"/>
          <w:color w:val="000000"/>
        </w:rPr>
        <w:t>A. may be popular with the police</w:t>
      </w:r>
    </w:p>
    <w:p w:rsidR="00855689" w:rsidRPr="001155DC" w:rsidRDefault="00855689" w:rsidP="00D452B0">
      <w:pPr>
        <w:spacing w:line="360" w:lineRule="atLeast"/>
        <w:ind w:leftChars="150" w:left="315"/>
        <w:rPr>
          <w:rFonts w:ascii="Times New Roman" w:hAnsi="Times New Roman" w:cs="Times New Roman"/>
        </w:rPr>
      </w:pPr>
      <w:r w:rsidRPr="001155DC">
        <w:rPr>
          <w:rFonts w:ascii="Times New Roman" w:hAnsi="Times New Roman" w:cs="Times New Roman"/>
          <w:color w:val="000000"/>
        </w:rPr>
        <w:t>B. is widely used in private homes</w:t>
      </w:r>
    </w:p>
    <w:p w:rsidR="00855689" w:rsidRPr="001155DC" w:rsidRDefault="00855689" w:rsidP="00D452B0">
      <w:pPr>
        <w:spacing w:line="360" w:lineRule="atLeast"/>
        <w:ind w:leftChars="150" w:left="315"/>
        <w:rPr>
          <w:rFonts w:ascii="Times New Roman" w:hAnsi="Times New Roman" w:cs="Times New Roman"/>
        </w:rPr>
      </w:pPr>
      <w:r w:rsidRPr="001155DC">
        <w:rPr>
          <w:rFonts w:ascii="Times New Roman" w:hAnsi="Times New Roman" w:cs="Times New Roman"/>
          <w:color w:val="000000"/>
        </w:rPr>
        <w:t xml:space="preserve">C. will be sold on December </w:t>
      </w:r>
      <w:r w:rsidRPr="00664C70">
        <w:rPr>
          <w:rFonts w:ascii="Times New Roman" w:hAnsi="Times New Roman" w:cs="Times New Roman"/>
          <w:color w:val="000000"/>
        </w:rPr>
        <w:t>20</w:t>
      </w:r>
      <w:r w:rsidRPr="001155DC">
        <w:rPr>
          <w:rFonts w:ascii="Times New Roman" w:hAnsi="Times New Roman" w:cs="Times New Roman"/>
          <w:color w:val="000000"/>
        </w:rPr>
        <w:t>th</w:t>
      </w:r>
    </w:p>
    <w:p w:rsidR="00855689" w:rsidRPr="001155DC" w:rsidRDefault="00855689" w:rsidP="00D452B0">
      <w:pPr>
        <w:spacing w:line="360" w:lineRule="atLeast"/>
        <w:ind w:leftChars="150" w:left="315"/>
        <w:rPr>
          <w:rFonts w:ascii="Times New Roman" w:hAnsi="Times New Roman" w:cs="Times New Roman"/>
        </w:rPr>
      </w:pPr>
      <w:r w:rsidRPr="001155DC">
        <w:rPr>
          <w:rFonts w:ascii="Times New Roman" w:hAnsi="Times New Roman" w:cs="Times New Roman"/>
          <w:color w:val="000000"/>
        </w:rPr>
        <w:t xml:space="preserve">D. stores about </w:t>
      </w:r>
      <w:r w:rsidRPr="00664C70">
        <w:rPr>
          <w:rFonts w:ascii="Times New Roman" w:hAnsi="Times New Roman" w:cs="Times New Roman"/>
          <w:color w:val="000000"/>
        </w:rPr>
        <w:t>30</w:t>
      </w:r>
      <w:r w:rsidRPr="001155DC">
        <w:rPr>
          <w:rFonts w:ascii="Times New Roman" w:hAnsi="Times New Roman" w:cs="Times New Roman"/>
          <w:color w:val="000000"/>
        </w:rPr>
        <w:t xml:space="preserve"> foreign languages</w:t>
      </w:r>
    </w:p>
    <w:p w:rsidR="00855689" w:rsidRPr="001155DC" w:rsidRDefault="00ED126C" w:rsidP="00D452B0">
      <w:pPr>
        <w:spacing w:line="360" w:lineRule="atLeast"/>
        <w:rPr>
          <w:rFonts w:ascii="Times New Roman" w:hAnsi="Times New Roman" w:cs="Times New Roman"/>
        </w:rPr>
      </w:pPr>
      <w:r w:rsidRPr="00664C70">
        <w:rPr>
          <w:rFonts w:ascii="Times New Roman" w:hAnsi="Times New Roman" w:cs="Times New Roman"/>
          <w:color w:val="000000"/>
        </w:rPr>
        <w:t>45</w:t>
      </w:r>
      <w:r>
        <w:rPr>
          <w:rFonts w:ascii="Times New Roman" w:hAnsi="Times New Roman" w:cs="Times New Roman"/>
          <w:color w:val="000000"/>
        </w:rPr>
        <w:t xml:space="preserve">. </w:t>
      </w:r>
      <w:r w:rsidR="00855689" w:rsidRPr="001155DC">
        <w:rPr>
          <w:rFonts w:ascii="Times New Roman" w:hAnsi="Times New Roman" w:cs="Times New Roman"/>
          <w:color w:val="000000"/>
        </w:rPr>
        <w:t>According to the passage, Panason</w:t>
      </w:r>
      <w:r w:rsidR="00867199">
        <w:rPr>
          <w:rFonts w:ascii="Times New Roman" w:hAnsi="Times New Roman" w:cs="Times New Roman"/>
          <w:color w:val="000000"/>
        </w:rPr>
        <w:t>ic will ________ in the future.</w:t>
      </w:r>
    </w:p>
    <w:p w:rsidR="00855689" w:rsidRPr="001155DC" w:rsidRDefault="00855689" w:rsidP="00D452B0">
      <w:pPr>
        <w:spacing w:line="360" w:lineRule="atLeast"/>
        <w:ind w:leftChars="150" w:left="315"/>
        <w:rPr>
          <w:rFonts w:ascii="Times New Roman" w:hAnsi="Times New Roman" w:cs="Times New Roman"/>
        </w:rPr>
      </w:pPr>
      <w:r w:rsidRPr="001155DC">
        <w:rPr>
          <w:rFonts w:ascii="Times New Roman" w:hAnsi="Times New Roman" w:cs="Times New Roman"/>
          <w:color w:val="000000"/>
        </w:rPr>
        <w:t>A. sell Megahonyaku to foreign visitors</w:t>
      </w:r>
    </w:p>
    <w:p w:rsidR="00855689" w:rsidRPr="001155DC" w:rsidRDefault="00855689" w:rsidP="00D452B0">
      <w:pPr>
        <w:spacing w:line="360" w:lineRule="atLeast"/>
        <w:ind w:leftChars="150" w:left="315"/>
        <w:rPr>
          <w:rFonts w:ascii="Times New Roman" w:hAnsi="Times New Roman" w:cs="Times New Roman"/>
        </w:rPr>
      </w:pPr>
      <w:r w:rsidRPr="001155DC">
        <w:rPr>
          <w:rFonts w:ascii="Times New Roman" w:hAnsi="Times New Roman" w:cs="Times New Roman"/>
          <w:color w:val="000000"/>
        </w:rPr>
        <w:t>B. bring down the price of Megahonyaku</w:t>
      </w:r>
    </w:p>
    <w:p w:rsidR="00855689" w:rsidRPr="001155DC" w:rsidRDefault="00855689" w:rsidP="00D452B0">
      <w:pPr>
        <w:spacing w:line="360" w:lineRule="atLeast"/>
        <w:ind w:leftChars="150" w:left="315"/>
        <w:rPr>
          <w:rFonts w:ascii="Times New Roman" w:hAnsi="Times New Roman" w:cs="Times New Roman"/>
        </w:rPr>
      </w:pPr>
      <w:r w:rsidRPr="001155DC">
        <w:rPr>
          <w:rFonts w:ascii="Times New Roman" w:hAnsi="Times New Roman" w:cs="Times New Roman"/>
          <w:color w:val="000000"/>
        </w:rPr>
        <w:t>C. change the screen of Megahonyaku</w:t>
      </w:r>
    </w:p>
    <w:p w:rsidR="00855689" w:rsidRDefault="00855689" w:rsidP="00D452B0">
      <w:pPr>
        <w:spacing w:line="360" w:lineRule="atLeast"/>
        <w:ind w:leftChars="150" w:left="315"/>
        <w:rPr>
          <w:rFonts w:ascii="Times New Roman" w:hAnsi="Times New Roman" w:cs="Times New Roman"/>
          <w:color w:val="000000"/>
        </w:rPr>
      </w:pPr>
      <w:r w:rsidRPr="001155DC">
        <w:rPr>
          <w:rFonts w:ascii="Times New Roman" w:hAnsi="Times New Roman" w:cs="Times New Roman"/>
          <w:color w:val="000000"/>
        </w:rPr>
        <w:t>D. improve Megahonyaku regularly</w:t>
      </w:r>
    </w:p>
    <w:p w:rsidR="003E5524" w:rsidRPr="00531FF9" w:rsidRDefault="003E5524" w:rsidP="00D452B0">
      <w:pPr>
        <w:spacing w:beforeLines="50" w:before="120" w:afterLines="50" w:after="120" w:line="360" w:lineRule="atLeast"/>
        <w:ind w:leftChars="150" w:left="315"/>
        <w:jc w:val="center"/>
        <w:rPr>
          <w:rFonts w:ascii="黑体" w:eastAsia="黑体" w:hAnsi="黑体" w:cs="Times New Roman"/>
          <w:sz w:val="28"/>
          <w:szCs w:val="24"/>
        </w:rPr>
      </w:pPr>
      <w:r w:rsidRPr="00531FF9">
        <w:rPr>
          <w:rFonts w:ascii="黑体" w:eastAsia="黑体" w:hAnsi="黑体" w:cs="Times New Roman"/>
          <w:color w:val="000000"/>
          <w:sz w:val="28"/>
          <w:szCs w:val="24"/>
        </w:rPr>
        <w:t>卷</w:t>
      </w:r>
      <w:r w:rsidRPr="00143E74">
        <w:rPr>
          <w:rFonts w:asciiTheme="minorEastAsia" w:hAnsiTheme="minorEastAsia" w:cs="Times New Roman" w:hint="eastAsia"/>
          <w:color w:val="000000"/>
          <w:sz w:val="28"/>
          <w:szCs w:val="24"/>
        </w:rPr>
        <w:t>Ⅱ</w:t>
      </w:r>
      <w:r w:rsidRPr="00531FF9">
        <w:rPr>
          <w:rFonts w:ascii="黑体" w:eastAsia="黑体" w:hAnsi="黑体" w:cs="Times New Roman" w:hint="eastAsia"/>
          <w:color w:val="000000"/>
          <w:sz w:val="28"/>
          <w:szCs w:val="24"/>
        </w:rPr>
        <w:t>（非选择题 共</w:t>
      </w:r>
      <w:r w:rsidRPr="00664C70">
        <w:rPr>
          <w:rFonts w:ascii="Times New Roman" w:eastAsia="黑体" w:hAnsi="Times New Roman" w:cs="Times New Roman" w:hint="eastAsia"/>
          <w:color w:val="000000"/>
          <w:sz w:val="28"/>
          <w:szCs w:val="24"/>
        </w:rPr>
        <w:t>5</w:t>
      </w:r>
      <w:r w:rsidRPr="00664C70">
        <w:rPr>
          <w:rFonts w:ascii="Times New Roman" w:eastAsia="黑体" w:hAnsi="Times New Roman" w:cs="Times New Roman"/>
          <w:color w:val="000000"/>
          <w:sz w:val="28"/>
          <w:szCs w:val="24"/>
        </w:rPr>
        <w:t>0</w:t>
      </w:r>
      <w:r w:rsidRPr="00531FF9">
        <w:rPr>
          <w:rFonts w:ascii="黑体" w:eastAsia="黑体" w:hAnsi="黑体" w:cs="Times New Roman"/>
          <w:color w:val="000000"/>
          <w:sz w:val="28"/>
          <w:szCs w:val="24"/>
        </w:rPr>
        <w:t>分</w:t>
      </w:r>
      <w:r w:rsidRPr="00531FF9">
        <w:rPr>
          <w:rFonts w:ascii="黑体" w:eastAsia="黑体" w:hAnsi="黑体" w:cs="Times New Roman" w:hint="eastAsia"/>
          <w:color w:val="000000"/>
          <w:sz w:val="28"/>
          <w:szCs w:val="24"/>
        </w:rPr>
        <w:t>）</w:t>
      </w:r>
    </w:p>
    <w:p w:rsidR="00855689" w:rsidRPr="00867199" w:rsidRDefault="00867199" w:rsidP="00D452B0">
      <w:pPr>
        <w:spacing w:beforeLines="50" w:before="120" w:line="360" w:lineRule="atLeast"/>
        <w:jc w:val="left"/>
        <w:rPr>
          <w:rFonts w:ascii="Times New Roman" w:eastAsia="黑体" w:hAnsi="Times New Roman" w:cs="Times New Roman"/>
        </w:rPr>
      </w:pPr>
      <w:r>
        <w:rPr>
          <w:rFonts w:ascii="Times New Roman" w:eastAsia="黑体" w:hAnsi="Times New Roman" w:cs="Times New Roman"/>
        </w:rPr>
        <w:t>四</w:t>
      </w:r>
      <w:r w:rsidR="00855689" w:rsidRPr="00867199">
        <w:rPr>
          <w:rFonts w:ascii="Times New Roman" w:eastAsia="黑体" w:hAnsi="Times New Roman" w:cs="Times New Roman"/>
        </w:rPr>
        <w:t>、词汇运用（</w:t>
      </w:r>
      <w:r w:rsidR="00001DC2">
        <w:rPr>
          <w:rFonts w:ascii="Times New Roman" w:eastAsia="黑体" w:hAnsi="Times New Roman" w:cs="Times New Roman"/>
        </w:rPr>
        <w:t>本题有</w:t>
      </w:r>
      <w:r w:rsidR="00001DC2" w:rsidRPr="00664C70">
        <w:rPr>
          <w:rFonts w:ascii="Times New Roman" w:eastAsia="黑体" w:hAnsi="Times New Roman" w:cs="Times New Roman" w:hint="eastAsia"/>
        </w:rPr>
        <w:t>1</w:t>
      </w:r>
      <w:r w:rsidR="00001DC2">
        <w:rPr>
          <w:rFonts w:ascii="Times New Roman" w:eastAsia="黑体" w:hAnsi="Times New Roman" w:cs="Times New Roman" w:hint="eastAsia"/>
        </w:rPr>
        <w:t>小题，</w:t>
      </w:r>
      <w:r w:rsidR="00855689" w:rsidRPr="00867199">
        <w:rPr>
          <w:rFonts w:ascii="Times New Roman" w:eastAsia="黑体" w:hAnsi="Times New Roman" w:cs="Times New Roman"/>
        </w:rPr>
        <w:t>每小题</w:t>
      </w:r>
      <w:r w:rsidR="00855689" w:rsidRPr="00664C70">
        <w:rPr>
          <w:rFonts w:ascii="Times New Roman" w:eastAsia="黑体" w:hAnsi="Times New Roman" w:cs="Times New Roman"/>
        </w:rPr>
        <w:t>1</w:t>
      </w:r>
      <w:r w:rsidR="00855689" w:rsidRPr="00867199">
        <w:rPr>
          <w:rFonts w:ascii="Times New Roman" w:eastAsia="黑体" w:hAnsi="Times New Roman" w:cs="Times New Roman"/>
        </w:rPr>
        <w:t>分，共计</w:t>
      </w:r>
      <w:r w:rsidR="00855689" w:rsidRPr="00664C70">
        <w:rPr>
          <w:rFonts w:ascii="Times New Roman" w:eastAsia="黑体" w:hAnsi="Times New Roman" w:cs="Times New Roman"/>
        </w:rPr>
        <w:t>15</w:t>
      </w:r>
      <w:r w:rsidR="00855689" w:rsidRPr="00867199">
        <w:rPr>
          <w:rFonts w:ascii="Times New Roman" w:eastAsia="黑体" w:hAnsi="Times New Roman" w:cs="Times New Roman"/>
        </w:rPr>
        <w:t>分）</w:t>
      </w:r>
    </w:p>
    <w:p w:rsidR="00855689" w:rsidRPr="00E7565D" w:rsidRDefault="00E7565D" w:rsidP="00D452B0">
      <w:pPr>
        <w:spacing w:line="360" w:lineRule="atLeast"/>
        <w:ind w:firstLineChars="200" w:firstLine="420"/>
        <w:rPr>
          <w:rFonts w:ascii="Times New Roman" w:eastAsia="宋体" w:hAnsi="Times New Roman" w:cs="Times New Roman"/>
        </w:rPr>
      </w:pPr>
      <w:r w:rsidRPr="00E7565D">
        <w:rPr>
          <w:rFonts w:ascii="Times New Roman" w:eastAsia="宋体" w:hAnsi="Times New Roman" w:cs="Times New Roman" w:hint="eastAsia"/>
        </w:rPr>
        <w:t>A</w:t>
      </w:r>
      <w:r w:rsidRPr="00F55A55">
        <w:rPr>
          <w:rFonts w:ascii="宋体" w:eastAsia="宋体" w:hAnsi="宋体" w:cs="Times New Roman" w:hint="eastAsia"/>
        </w:rPr>
        <w:t>)</w:t>
      </w:r>
      <w:r w:rsidR="00855689" w:rsidRPr="00E7565D">
        <w:rPr>
          <w:rFonts w:ascii="Times New Roman" w:eastAsia="宋体" w:hAnsi="Times New Roman" w:cs="Times New Roman"/>
        </w:rPr>
        <w:t>用方框中所给单词的适当形式填空，每词仅用一次（每空一词）。</w:t>
      </w:r>
    </w:p>
    <w:tbl>
      <w:tblPr>
        <w:tblW w:w="0" w:type="auto"/>
        <w:jc w:val="center"/>
        <w:tblBorders>
          <w:top w:val="inset" w:sz="8" w:space="0" w:color="000000"/>
          <w:left w:val="inset" w:sz="8" w:space="0" w:color="000000"/>
          <w:bottom w:val="inset" w:sz="8" w:space="0" w:color="000000"/>
          <w:right w:val="inset" w:sz="8" w:space="0" w:color="000000"/>
          <w:insideH w:val="nil"/>
          <w:insideV w:val="nil"/>
        </w:tblBorders>
        <w:tblLook w:val="04A0" w:firstRow="1" w:lastRow="0" w:firstColumn="1" w:lastColumn="0" w:noHBand="0" w:noVBand="1"/>
      </w:tblPr>
      <w:tblGrid>
        <w:gridCol w:w="4463"/>
      </w:tblGrid>
      <w:tr w:rsidR="00855689" w:rsidRPr="001155DC" w:rsidTr="00E7565D">
        <w:trPr>
          <w:jc w:val="center"/>
        </w:trPr>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855689" w:rsidRPr="001155DC" w:rsidRDefault="00855689" w:rsidP="00D452B0">
            <w:pPr>
              <w:spacing w:line="360" w:lineRule="atLeast"/>
              <w:jc w:val="center"/>
              <w:rPr>
                <w:rFonts w:ascii="Times New Roman" w:hAnsi="Times New Roman" w:cs="Times New Roman"/>
              </w:rPr>
            </w:pPr>
            <w:r w:rsidRPr="001155DC">
              <w:rPr>
                <w:rFonts w:ascii="Times New Roman" w:hAnsi="Times New Roman" w:cs="Times New Roman"/>
                <w:color w:val="000000"/>
              </w:rPr>
              <w:t>aloud     lock     behave       their     low</w:t>
            </w:r>
          </w:p>
        </w:tc>
      </w:tr>
    </w:tbl>
    <w:p w:rsidR="00193EC4" w:rsidRDefault="00193EC4" w:rsidP="00D452B0">
      <w:pPr>
        <w:spacing w:line="360" w:lineRule="atLeast"/>
        <w:rPr>
          <w:rFonts w:ascii="Times New Roman" w:hAnsi="Times New Roman" w:cs="Times New Roman"/>
        </w:rPr>
      </w:pPr>
      <w:r w:rsidRPr="00664C70">
        <w:rPr>
          <w:rFonts w:ascii="Times New Roman" w:hAnsi="Times New Roman" w:cs="Times New Roman"/>
          <w:color w:val="000000"/>
        </w:rPr>
        <w:t>46</w:t>
      </w:r>
      <w:r>
        <w:rPr>
          <w:rFonts w:ascii="Times New Roman" w:hAnsi="Times New Roman" w:cs="Times New Roman"/>
          <w:color w:val="000000"/>
        </w:rPr>
        <w:t xml:space="preserve">. </w:t>
      </w:r>
      <w:r w:rsidR="00855689" w:rsidRPr="001155DC">
        <w:rPr>
          <w:rFonts w:ascii="Times New Roman" w:hAnsi="Times New Roman" w:cs="Times New Roman"/>
          <w:color w:val="000000"/>
        </w:rPr>
        <w:t>Make sure the door is ________ when you leave the room.</w:t>
      </w:r>
    </w:p>
    <w:p w:rsidR="00855689" w:rsidRPr="001155DC" w:rsidRDefault="00193EC4" w:rsidP="00D452B0">
      <w:pPr>
        <w:spacing w:line="360" w:lineRule="atLeast"/>
        <w:rPr>
          <w:rFonts w:ascii="Times New Roman" w:hAnsi="Times New Roman" w:cs="Times New Roman"/>
        </w:rPr>
      </w:pPr>
      <w:r w:rsidRPr="00664C70">
        <w:rPr>
          <w:rFonts w:ascii="Times New Roman" w:hAnsi="Times New Roman" w:cs="Times New Roman"/>
        </w:rPr>
        <w:t>47</w:t>
      </w:r>
      <w:r>
        <w:rPr>
          <w:rFonts w:ascii="Times New Roman" w:hAnsi="Times New Roman" w:cs="Times New Roman"/>
        </w:rPr>
        <w:t xml:space="preserve">. </w:t>
      </w:r>
      <w:r w:rsidR="00D452B0">
        <w:rPr>
          <w:rFonts w:ascii="Times New Roman" w:hAnsi="Times New Roman" w:cs="Times New Roman"/>
          <w:color w:val="000000"/>
        </w:rPr>
        <w:t>It’</w:t>
      </w:r>
      <w:r w:rsidR="00855689" w:rsidRPr="001155DC">
        <w:rPr>
          <w:rFonts w:ascii="Times New Roman" w:hAnsi="Times New Roman" w:cs="Times New Roman"/>
          <w:color w:val="000000"/>
        </w:rPr>
        <w:t xml:space="preserve">s so cold today. The temperature may be the </w:t>
      </w:r>
      <w:r w:rsidR="00DD3B87" w:rsidRPr="000E4498">
        <w:rPr>
          <w:rFonts w:ascii="Times New Roman" w:hAnsi="Times New Roman" w:cs="Times New Roman"/>
        </w:rPr>
        <w:t>________</w:t>
      </w:r>
      <w:r>
        <w:rPr>
          <w:rFonts w:ascii="Times New Roman" w:hAnsi="Times New Roman" w:cs="Times New Roman"/>
          <w:color w:val="000000"/>
        </w:rPr>
        <w:t xml:space="preserve"> this winter.</w:t>
      </w:r>
    </w:p>
    <w:p w:rsidR="00855689" w:rsidRPr="001155DC" w:rsidRDefault="00193EC4" w:rsidP="00D452B0">
      <w:pPr>
        <w:spacing w:line="360" w:lineRule="atLeast"/>
        <w:rPr>
          <w:rFonts w:ascii="Times New Roman" w:hAnsi="Times New Roman" w:cs="Times New Roman"/>
        </w:rPr>
      </w:pPr>
      <w:r w:rsidRPr="00664C70">
        <w:rPr>
          <w:rFonts w:ascii="Times New Roman" w:hAnsi="Times New Roman" w:cs="Times New Roman"/>
          <w:color w:val="000000"/>
        </w:rPr>
        <w:t>48</w:t>
      </w:r>
      <w:r>
        <w:rPr>
          <w:rFonts w:ascii="Times New Roman" w:hAnsi="Times New Roman" w:cs="Times New Roman"/>
          <w:color w:val="000000"/>
        </w:rPr>
        <w:t xml:space="preserve">. </w:t>
      </w:r>
      <w:r w:rsidR="00855689" w:rsidRPr="001155DC">
        <w:rPr>
          <w:rFonts w:ascii="Times New Roman" w:hAnsi="Times New Roman" w:cs="Times New Roman"/>
          <w:color w:val="000000"/>
        </w:rPr>
        <w:t>The pain in</w:t>
      </w:r>
      <w:r>
        <w:rPr>
          <w:rFonts w:ascii="Times New Roman" w:hAnsi="Times New Roman" w:cs="Times New Roman"/>
          <w:color w:val="000000"/>
        </w:rPr>
        <w:t xml:space="preserve"> his leg made him cry ________.</w:t>
      </w:r>
    </w:p>
    <w:p w:rsidR="00855689" w:rsidRPr="001155DC" w:rsidRDefault="00193EC4" w:rsidP="00D452B0">
      <w:pPr>
        <w:spacing w:line="360" w:lineRule="atLeast"/>
        <w:rPr>
          <w:rFonts w:ascii="Times New Roman" w:hAnsi="Times New Roman" w:cs="Times New Roman"/>
        </w:rPr>
      </w:pPr>
      <w:r w:rsidRPr="00664C70">
        <w:rPr>
          <w:rFonts w:ascii="Times New Roman" w:hAnsi="Times New Roman" w:cs="Times New Roman" w:hint="eastAsia"/>
          <w:color w:val="000000"/>
        </w:rPr>
        <w:t>4</w:t>
      </w:r>
      <w:r w:rsidRPr="00664C70">
        <w:rPr>
          <w:rFonts w:ascii="Times New Roman" w:hAnsi="Times New Roman" w:cs="Times New Roman"/>
          <w:color w:val="000000"/>
        </w:rPr>
        <w:t>9</w:t>
      </w:r>
      <w:r>
        <w:rPr>
          <w:rFonts w:ascii="Times New Roman" w:hAnsi="Times New Roman" w:cs="Times New Roman"/>
          <w:color w:val="000000"/>
        </w:rPr>
        <w:t xml:space="preserve">. </w:t>
      </w:r>
      <w:r w:rsidR="00855689" w:rsidRPr="001155DC">
        <w:rPr>
          <w:rFonts w:ascii="Times New Roman" w:hAnsi="Times New Roman" w:cs="Times New Roman"/>
          <w:color w:val="000000"/>
        </w:rPr>
        <w:t>Mary always ________ s</w:t>
      </w:r>
      <w:r>
        <w:rPr>
          <w:rFonts w:ascii="Times New Roman" w:hAnsi="Times New Roman" w:cs="Times New Roman"/>
          <w:color w:val="000000"/>
        </w:rPr>
        <w:t>o well that everyone likes her.</w:t>
      </w:r>
    </w:p>
    <w:p w:rsidR="00855689" w:rsidRPr="001155DC" w:rsidRDefault="00193EC4" w:rsidP="00D452B0">
      <w:pPr>
        <w:spacing w:line="360" w:lineRule="atLeast"/>
        <w:rPr>
          <w:rFonts w:ascii="Times New Roman" w:hAnsi="Times New Roman" w:cs="Times New Roman"/>
        </w:rPr>
      </w:pPr>
      <w:r w:rsidRPr="00664C70">
        <w:rPr>
          <w:rFonts w:ascii="Times New Roman" w:hAnsi="Times New Roman" w:cs="Times New Roman"/>
          <w:color w:val="000000"/>
        </w:rPr>
        <w:t>50</w:t>
      </w:r>
      <w:r>
        <w:rPr>
          <w:rFonts w:ascii="Times New Roman" w:hAnsi="Times New Roman" w:cs="Times New Roman"/>
          <w:color w:val="000000"/>
        </w:rPr>
        <w:t xml:space="preserve">. </w:t>
      </w:r>
      <w:r w:rsidR="00855689" w:rsidRPr="001155DC">
        <w:rPr>
          <w:rFonts w:ascii="Times New Roman" w:hAnsi="Times New Roman" w:cs="Times New Roman"/>
          <w:color w:val="000000"/>
        </w:rPr>
        <w:t>When our washing machine broke, our</w:t>
      </w:r>
      <w:r>
        <w:rPr>
          <w:rFonts w:ascii="Times New Roman" w:hAnsi="Times New Roman" w:cs="Times New Roman"/>
          <w:color w:val="000000"/>
        </w:rPr>
        <w:t xml:space="preserve"> neighbors let us use ________.</w:t>
      </w:r>
    </w:p>
    <w:p w:rsidR="00855689" w:rsidRPr="002A5874" w:rsidRDefault="002A5874" w:rsidP="00D452B0">
      <w:pPr>
        <w:spacing w:line="360" w:lineRule="atLeast"/>
        <w:ind w:firstLineChars="200" w:firstLine="420"/>
        <w:rPr>
          <w:rFonts w:ascii="Times New Roman" w:eastAsia="宋体" w:hAnsi="Times New Roman" w:cs="Times New Roman"/>
        </w:rPr>
      </w:pPr>
      <w:r w:rsidRPr="002A5874">
        <w:rPr>
          <w:rFonts w:ascii="Times New Roman" w:eastAsia="宋体" w:hAnsi="Times New Roman" w:cs="Times New Roman"/>
        </w:rPr>
        <w:t>B</w:t>
      </w:r>
      <w:r w:rsidRPr="00F55A55">
        <w:rPr>
          <w:rFonts w:ascii="宋体" w:eastAsia="宋体" w:hAnsi="宋体" w:cs="Times New Roman" w:hint="eastAsia"/>
        </w:rPr>
        <w:t>)</w:t>
      </w:r>
      <w:r w:rsidR="00855689" w:rsidRPr="002A5874">
        <w:rPr>
          <w:rFonts w:ascii="Times New Roman" w:eastAsia="宋体" w:hAnsi="Times New Roman" w:cs="Times New Roman"/>
        </w:rPr>
        <w:t>阅读下面短文，然后根据括号内所给汉语意思写出单词的正确形式（每空一词）。</w:t>
      </w:r>
    </w:p>
    <w:p w:rsidR="00855689" w:rsidRPr="001155DC" w:rsidRDefault="00855689" w:rsidP="00D452B0">
      <w:pPr>
        <w:spacing w:line="360" w:lineRule="atLeast"/>
        <w:ind w:firstLineChars="200" w:firstLine="420"/>
        <w:rPr>
          <w:rFonts w:ascii="Times New Roman" w:hAnsi="Times New Roman" w:cs="Times New Roman"/>
        </w:rPr>
      </w:pPr>
      <w:r w:rsidRPr="001155DC">
        <w:rPr>
          <w:rFonts w:ascii="Times New Roman" w:hAnsi="Times New Roman" w:cs="Times New Roman"/>
          <w:color w:val="000000"/>
        </w:rPr>
        <w:t xml:space="preserve">A group of rubbish collectors in Turkey are recycling the books that people have </w:t>
      </w:r>
      <w:r w:rsidR="002A5874">
        <w:rPr>
          <w:rFonts w:ascii="Times New Roman" w:hAnsi="Times New Roman" w:cs="Times New Roman"/>
          <w:color w:val="000000"/>
        </w:rPr>
        <w:t xml:space="preserve">thrown </w:t>
      </w:r>
      <w:r w:rsidR="002A5874">
        <w:rPr>
          <w:rFonts w:ascii="Times New Roman" w:hAnsi="Times New Roman" w:cs="Times New Roman"/>
          <w:color w:val="000000"/>
        </w:rPr>
        <w:lastRenderedPageBreak/>
        <w:t xml:space="preserve">away. They have </w:t>
      </w:r>
      <w:r w:rsidR="00AA1E35">
        <w:rPr>
          <w:rFonts w:ascii="Times New Roman" w:hAnsi="Times New Roman" w:cs="Times New Roman"/>
          <w:color w:val="000000"/>
          <w:u w:val="single"/>
        </w:rPr>
        <w:t xml:space="preserve">  </w:t>
      </w:r>
      <w:r w:rsidR="00AA1E35" w:rsidRPr="00664C70">
        <w:rPr>
          <w:rFonts w:ascii="Times New Roman" w:hAnsi="Times New Roman" w:cs="Times New Roman"/>
          <w:color w:val="000000"/>
          <w:u w:val="single"/>
        </w:rPr>
        <w:t>51</w:t>
      </w:r>
      <w:r w:rsidR="00AA1E35">
        <w:rPr>
          <w:rFonts w:ascii="Times New Roman" w:hAnsi="Times New Roman" w:cs="Times New Roman"/>
          <w:color w:val="000000"/>
          <w:u w:val="single"/>
        </w:rPr>
        <w:t xml:space="preserve">  </w:t>
      </w:r>
      <w:r w:rsidR="00312907">
        <w:rPr>
          <w:rFonts w:ascii="Times New Roman" w:hAnsi="Times New Roman" w:cs="Times New Roman"/>
          <w:color w:val="000000"/>
        </w:rPr>
        <w:t xml:space="preserve"> </w:t>
      </w:r>
      <w:r w:rsidRPr="00F55A55">
        <w:rPr>
          <w:rFonts w:ascii="宋体" w:eastAsia="宋体" w:hAnsi="宋体" w:cs="Times New Roman"/>
          <w:color w:val="000000"/>
        </w:rPr>
        <w:t>(</w:t>
      </w:r>
      <w:r w:rsidRPr="001155DC">
        <w:rPr>
          <w:rFonts w:ascii="Times New Roman" w:hAnsi="Times New Roman" w:cs="Times New Roman"/>
          <w:color w:val="000000"/>
        </w:rPr>
        <w:t>已经</w:t>
      </w:r>
      <w:r w:rsidRPr="00F55A55">
        <w:rPr>
          <w:rFonts w:ascii="宋体" w:eastAsia="宋体" w:hAnsi="宋体" w:cs="Times New Roman"/>
          <w:color w:val="000000"/>
        </w:rPr>
        <w:t>)</w:t>
      </w:r>
      <w:r w:rsidRPr="001155DC">
        <w:rPr>
          <w:rFonts w:ascii="Times New Roman" w:hAnsi="Times New Roman" w:cs="Times New Roman"/>
          <w:color w:val="000000"/>
        </w:rPr>
        <w:t xml:space="preserve"> created a mobile library. There are now over </w:t>
      </w:r>
      <w:r w:rsidRPr="00664C70">
        <w:rPr>
          <w:rFonts w:ascii="Times New Roman" w:hAnsi="Times New Roman" w:cs="Times New Roman"/>
          <w:color w:val="000000"/>
        </w:rPr>
        <w:t>9</w:t>
      </w:r>
      <w:r w:rsidRPr="001155DC">
        <w:rPr>
          <w:rFonts w:ascii="Times New Roman" w:hAnsi="Times New Roman" w:cs="Times New Roman"/>
          <w:color w:val="000000"/>
        </w:rPr>
        <w:t xml:space="preserve">, </w:t>
      </w:r>
      <w:r w:rsidRPr="00664C70">
        <w:rPr>
          <w:rFonts w:ascii="Times New Roman" w:hAnsi="Times New Roman" w:cs="Times New Roman"/>
          <w:color w:val="000000"/>
        </w:rPr>
        <w:t>000</w:t>
      </w:r>
      <w:r w:rsidRPr="001155DC">
        <w:rPr>
          <w:rFonts w:ascii="Times New Roman" w:hAnsi="Times New Roman" w:cs="Times New Roman"/>
          <w:color w:val="000000"/>
        </w:rPr>
        <w:t xml:space="preserve"> books, which are divided in</w:t>
      </w:r>
      <w:r w:rsidR="002A5874">
        <w:rPr>
          <w:rFonts w:ascii="Times New Roman" w:hAnsi="Times New Roman" w:cs="Times New Roman"/>
          <w:color w:val="000000"/>
        </w:rPr>
        <w:t xml:space="preserve">to </w:t>
      </w:r>
      <w:r w:rsidR="002A5874" w:rsidRPr="00664C70">
        <w:rPr>
          <w:rFonts w:ascii="Times New Roman" w:hAnsi="Times New Roman" w:cs="Times New Roman"/>
          <w:color w:val="000000"/>
        </w:rPr>
        <w:t>20</w:t>
      </w:r>
      <w:r w:rsidR="002A5874">
        <w:rPr>
          <w:rFonts w:ascii="Times New Roman" w:hAnsi="Times New Roman" w:cs="Times New Roman"/>
          <w:color w:val="000000"/>
        </w:rPr>
        <w:t xml:space="preserve"> kinds, including </w:t>
      </w:r>
      <w:r w:rsidR="00AA1E35">
        <w:rPr>
          <w:rFonts w:ascii="Times New Roman" w:hAnsi="Times New Roman" w:cs="Times New Roman"/>
          <w:color w:val="000000"/>
          <w:u w:val="single"/>
        </w:rPr>
        <w:t xml:space="preserve">  </w:t>
      </w:r>
      <w:r w:rsidR="00AA1E35" w:rsidRPr="00664C70">
        <w:rPr>
          <w:rFonts w:ascii="Times New Roman" w:hAnsi="Times New Roman" w:cs="Times New Roman"/>
          <w:color w:val="000000"/>
          <w:u w:val="single"/>
        </w:rPr>
        <w:t>52</w:t>
      </w:r>
      <w:r w:rsidR="00AA1E35">
        <w:rPr>
          <w:rFonts w:ascii="Times New Roman" w:hAnsi="Times New Roman" w:cs="Times New Roman"/>
          <w:color w:val="000000"/>
          <w:u w:val="single"/>
        </w:rPr>
        <w:t xml:space="preserve">  </w:t>
      </w:r>
      <w:r w:rsidR="00312907">
        <w:rPr>
          <w:rFonts w:ascii="Times New Roman" w:hAnsi="Times New Roman" w:cs="Times New Roman"/>
          <w:color w:val="000000"/>
        </w:rPr>
        <w:t xml:space="preserve"> </w:t>
      </w:r>
      <w:r w:rsidRPr="00F55A55">
        <w:rPr>
          <w:rFonts w:ascii="宋体" w:eastAsia="宋体" w:hAnsi="宋体" w:cs="Times New Roman"/>
          <w:color w:val="000000"/>
        </w:rPr>
        <w:t>(</w:t>
      </w:r>
      <w:r w:rsidRPr="001155DC">
        <w:rPr>
          <w:rFonts w:ascii="Times New Roman" w:hAnsi="Times New Roman" w:cs="Times New Roman"/>
          <w:color w:val="000000"/>
        </w:rPr>
        <w:t>医学的</w:t>
      </w:r>
      <w:r w:rsidRPr="00F55A55">
        <w:rPr>
          <w:rFonts w:ascii="宋体" w:eastAsia="宋体" w:hAnsi="宋体" w:cs="Times New Roman"/>
          <w:color w:val="000000"/>
        </w:rPr>
        <w:t>)</w:t>
      </w:r>
      <w:r w:rsidRPr="001155DC">
        <w:rPr>
          <w:rFonts w:ascii="Times New Roman" w:hAnsi="Times New Roman" w:cs="Times New Roman"/>
          <w:color w:val="000000"/>
        </w:rPr>
        <w:t xml:space="preserve"> care, politics, literature, history, healthy living and so on. T</w:t>
      </w:r>
      <w:r w:rsidR="002A5874">
        <w:rPr>
          <w:rFonts w:ascii="Times New Roman" w:hAnsi="Times New Roman" w:cs="Times New Roman"/>
          <w:color w:val="000000"/>
        </w:rPr>
        <w:t xml:space="preserve">he library is inside a </w:t>
      </w:r>
      <w:r w:rsidR="00AA1E35">
        <w:rPr>
          <w:rFonts w:ascii="Times New Roman" w:hAnsi="Times New Roman" w:cs="Times New Roman"/>
          <w:color w:val="000000"/>
          <w:u w:val="single"/>
        </w:rPr>
        <w:t xml:space="preserve">  </w:t>
      </w:r>
      <w:r w:rsidR="00AA1E35" w:rsidRPr="00664C70">
        <w:rPr>
          <w:rFonts w:ascii="Times New Roman" w:hAnsi="Times New Roman" w:cs="Times New Roman"/>
          <w:color w:val="000000"/>
          <w:u w:val="single"/>
        </w:rPr>
        <w:t>53</w:t>
      </w:r>
      <w:r w:rsidR="00AA1E35">
        <w:rPr>
          <w:rFonts w:ascii="Times New Roman" w:hAnsi="Times New Roman" w:cs="Times New Roman"/>
          <w:color w:val="000000"/>
          <w:u w:val="single"/>
        </w:rPr>
        <w:t xml:space="preserve">  </w:t>
      </w:r>
      <w:r w:rsidR="00312907">
        <w:rPr>
          <w:rFonts w:ascii="Times New Roman" w:hAnsi="Times New Roman" w:cs="Times New Roman"/>
          <w:color w:val="000000"/>
        </w:rPr>
        <w:t xml:space="preserve"> </w:t>
      </w:r>
      <w:r w:rsidRPr="00F55A55">
        <w:rPr>
          <w:rFonts w:ascii="宋体" w:eastAsia="宋体" w:hAnsi="宋体" w:cs="Times New Roman"/>
          <w:color w:val="000000"/>
        </w:rPr>
        <w:t>(</w:t>
      </w:r>
      <w:r w:rsidRPr="001155DC">
        <w:rPr>
          <w:rFonts w:ascii="Times New Roman" w:hAnsi="Times New Roman" w:cs="Times New Roman"/>
          <w:color w:val="000000"/>
        </w:rPr>
        <w:t>卡车</w:t>
      </w:r>
      <w:r w:rsidRPr="00F55A55">
        <w:rPr>
          <w:rFonts w:ascii="宋体" w:eastAsia="宋体" w:hAnsi="宋体" w:cs="Times New Roman"/>
          <w:color w:val="000000"/>
        </w:rPr>
        <w:t>)</w:t>
      </w:r>
      <w:r w:rsidRPr="001155DC">
        <w:rPr>
          <w:rFonts w:ascii="Times New Roman" w:hAnsi="Times New Roman" w:cs="Times New Roman"/>
          <w:color w:val="000000"/>
        </w:rPr>
        <w:t xml:space="preserve"> that tours schools in the countryside. They hope to create a greater passion</w:t>
      </w:r>
      <w:r w:rsidRPr="00F55A55">
        <w:rPr>
          <w:rFonts w:ascii="宋体" w:eastAsia="宋体" w:hAnsi="宋体" w:cs="Times New Roman"/>
          <w:color w:val="000000"/>
        </w:rPr>
        <w:t>(</w:t>
      </w:r>
      <w:r w:rsidRPr="001155DC">
        <w:rPr>
          <w:rFonts w:ascii="Times New Roman" w:hAnsi="Times New Roman" w:cs="Times New Roman"/>
          <w:color w:val="000000"/>
        </w:rPr>
        <w:t>热情</w:t>
      </w:r>
      <w:r w:rsidRPr="00F55A55">
        <w:rPr>
          <w:rFonts w:ascii="宋体" w:eastAsia="宋体" w:hAnsi="宋体" w:cs="Times New Roman"/>
          <w:color w:val="000000"/>
        </w:rPr>
        <w:t>)</w:t>
      </w:r>
      <w:r w:rsidRPr="001155DC">
        <w:rPr>
          <w:rFonts w:ascii="Times New Roman" w:hAnsi="Times New Roman" w:cs="Times New Roman"/>
          <w:color w:val="000000"/>
        </w:rPr>
        <w:t xml:space="preserve"> for read</w:t>
      </w:r>
      <w:r w:rsidR="002A5874">
        <w:rPr>
          <w:rFonts w:ascii="Times New Roman" w:hAnsi="Times New Roman" w:cs="Times New Roman"/>
          <w:color w:val="000000"/>
        </w:rPr>
        <w:t xml:space="preserve">ing books in children, </w:t>
      </w:r>
      <w:r w:rsidR="00AA1E35">
        <w:rPr>
          <w:rFonts w:ascii="Times New Roman" w:hAnsi="Times New Roman" w:cs="Times New Roman"/>
          <w:color w:val="000000"/>
          <w:u w:val="single"/>
        </w:rPr>
        <w:t xml:space="preserve">  </w:t>
      </w:r>
      <w:r w:rsidR="00AA1E35" w:rsidRPr="00664C70">
        <w:rPr>
          <w:rFonts w:ascii="Times New Roman" w:hAnsi="Times New Roman" w:cs="Times New Roman"/>
          <w:color w:val="000000"/>
          <w:u w:val="single"/>
        </w:rPr>
        <w:t>54</w:t>
      </w:r>
      <w:r w:rsidR="00AA1E35">
        <w:rPr>
          <w:rFonts w:ascii="Times New Roman" w:hAnsi="Times New Roman" w:cs="Times New Roman"/>
          <w:color w:val="000000"/>
          <w:u w:val="single"/>
        </w:rPr>
        <w:t xml:space="preserve">  </w:t>
      </w:r>
      <w:r w:rsidR="00312907">
        <w:rPr>
          <w:rFonts w:ascii="Times New Roman" w:hAnsi="Times New Roman" w:cs="Times New Roman"/>
          <w:color w:val="000000"/>
        </w:rPr>
        <w:t xml:space="preserve"> </w:t>
      </w:r>
      <w:r w:rsidRPr="00F55A55">
        <w:rPr>
          <w:rFonts w:ascii="宋体" w:eastAsia="宋体" w:hAnsi="宋体" w:cs="Times New Roman"/>
          <w:color w:val="000000"/>
        </w:rPr>
        <w:t>(</w:t>
      </w:r>
      <w:r w:rsidRPr="001155DC">
        <w:rPr>
          <w:rFonts w:ascii="Times New Roman" w:hAnsi="Times New Roman" w:cs="Times New Roman"/>
          <w:color w:val="000000"/>
        </w:rPr>
        <w:t>尤其</w:t>
      </w:r>
      <w:r w:rsidRPr="00F55A55">
        <w:rPr>
          <w:rFonts w:ascii="宋体" w:eastAsia="宋体" w:hAnsi="宋体" w:cs="Times New Roman"/>
          <w:color w:val="000000"/>
        </w:rPr>
        <w:t>)</w:t>
      </w:r>
      <w:r w:rsidRPr="001155DC">
        <w:rPr>
          <w:rFonts w:ascii="Times New Roman" w:hAnsi="Times New Roman" w:cs="Times New Roman"/>
          <w:color w:val="000000"/>
        </w:rPr>
        <w:t xml:space="preserve"> in the age of mobile phones and computers. Many schools do not have a reading </w:t>
      </w:r>
      <w:r w:rsidR="002A5874">
        <w:rPr>
          <w:rFonts w:ascii="Times New Roman" w:hAnsi="Times New Roman" w:cs="Times New Roman"/>
          <w:color w:val="000000"/>
        </w:rPr>
        <w:t xml:space="preserve">room or their </w:t>
      </w:r>
      <w:r w:rsidR="00AA1E35">
        <w:rPr>
          <w:rFonts w:ascii="Times New Roman" w:hAnsi="Times New Roman" w:cs="Times New Roman"/>
          <w:color w:val="000000"/>
          <w:u w:val="single"/>
        </w:rPr>
        <w:t xml:space="preserve">  </w:t>
      </w:r>
      <w:r w:rsidR="00AA1E35" w:rsidRPr="00664C70">
        <w:rPr>
          <w:rFonts w:ascii="Times New Roman" w:hAnsi="Times New Roman" w:cs="Times New Roman"/>
          <w:color w:val="000000"/>
          <w:u w:val="single"/>
        </w:rPr>
        <w:t>55</w:t>
      </w:r>
      <w:r w:rsidR="00AA1E35">
        <w:rPr>
          <w:rFonts w:ascii="Times New Roman" w:hAnsi="Times New Roman" w:cs="Times New Roman"/>
          <w:color w:val="000000"/>
          <w:u w:val="single"/>
        </w:rPr>
        <w:t xml:space="preserve">  </w:t>
      </w:r>
      <w:r w:rsidR="00312907">
        <w:rPr>
          <w:rFonts w:ascii="Times New Roman" w:hAnsi="Times New Roman" w:cs="Times New Roman"/>
          <w:color w:val="000000"/>
        </w:rPr>
        <w:t xml:space="preserve"> </w:t>
      </w:r>
      <w:r w:rsidRPr="00F55A55">
        <w:rPr>
          <w:rFonts w:ascii="宋体" w:eastAsia="宋体" w:hAnsi="宋体" w:cs="Times New Roman"/>
          <w:color w:val="000000"/>
        </w:rPr>
        <w:t>(</w:t>
      </w:r>
      <w:r w:rsidRPr="001155DC">
        <w:rPr>
          <w:rFonts w:ascii="Times New Roman" w:hAnsi="Times New Roman" w:cs="Times New Roman"/>
          <w:color w:val="000000"/>
        </w:rPr>
        <w:t>自己的</w:t>
      </w:r>
      <w:r w:rsidRPr="00F55A55">
        <w:rPr>
          <w:rFonts w:ascii="宋体" w:eastAsia="宋体" w:hAnsi="宋体" w:cs="Times New Roman"/>
          <w:color w:val="000000"/>
        </w:rPr>
        <w:t>)</w:t>
      </w:r>
      <w:r w:rsidRPr="001155DC">
        <w:rPr>
          <w:rFonts w:ascii="Times New Roman" w:hAnsi="Times New Roman" w:cs="Times New Roman"/>
          <w:color w:val="000000"/>
        </w:rPr>
        <w:t xml:space="preserve"> library.</w:t>
      </w:r>
    </w:p>
    <w:p w:rsidR="00855689" w:rsidRPr="001155DC" w:rsidRDefault="00855689" w:rsidP="00D452B0">
      <w:pPr>
        <w:spacing w:line="360" w:lineRule="atLeast"/>
        <w:ind w:firstLineChars="200" w:firstLine="420"/>
        <w:rPr>
          <w:rFonts w:ascii="Times New Roman" w:hAnsi="Times New Roman" w:cs="Times New Roman"/>
        </w:rPr>
      </w:pPr>
      <w:r w:rsidRPr="001155DC">
        <w:rPr>
          <w:rFonts w:ascii="Times New Roman" w:hAnsi="Times New Roman" w:cs="Times New Roman"/>
          <w:color w:val="000000"/>
        </w:rPr>
        <w:t xml:space="preserve">The library has got lots of attention in Turkey. People from all over Turkey are </w:t>
      </w:r>
      <w:r w:rsidR="00AA1E35" w:rsidRPr="00AA1E35">
        <w:rPr>
          <w:rFonts w:ascii="Times New Roman" w:hAnsi="Times New Roman" w:cs="Times New Roman"/>
          <w:color w:val="000000"/>
          <w:u w:val="single"/>
        </w:rPr>
        <w:t xml:space="preserve">  </w:t>
      </w:r>
      <w:r w:rsidR="00AA1E35" w:rsidRPr="00664C70">
        <w:rPr>
          <w:rFonts w:ascii="Times New Roman" w:hAnsi="Times New Roman" w:cs="Times New Roman"/>
          <w:color w:val="000000"/>
          <w:u w:val="single"/>
        </w:rPr>
        <w:t>56</w:t>
      </w:r>
      <w:r w:rsidR="00AA1E35" w:rsidRPr="00AA1E35">
        <w:rPr>
          <w:rFonts w:ascii="Times New Roman" w:hAnsi="Times New Roman" w:cs="Times New Roman"/>
          <w:color w:val="000000"/>
          <w:u w:val="single"/>
        </w:rPr>
        <w:t xml:space="preserve">  </w:t>
      </w:r>
      <w:r w:rsidRPr="001155DC">
        <w:rPr>
          <w:rFonts w:ascii="Times New Roman" w:hAnsi="Times New Roman" w:cs="Times New Roman"/>
          <w:color w:val="000000"/>
        </w:rPr>
        <w:t xml:space="preserve"> </w:t>
      </w:r>
      <w:r w:rsidRPr="00F55A55">
        <w:rPr>
          <w:rFonts w:ascii="宋体" w:eastAsia="宋体" w:hAnsi="宋体" w:cs="Times New Roman"/>
          <w:color w:val="000000"/>
        </w:rPr>
        <w:t>(</w:t>
      </w:r>
      <w:r w:rsidRPr="001155DC">
        <w:rPr>
          <w:rFonts w:ascii="Times New Roman" w:hAnsi="Times New Roman" w:cs="Times New Roman"/>
          <w:color w:val="000000"/>
        </w:rPr>
        <w:t>送</w:t>
      </w:r>
      <w:r w:rsidRPr="00F55A55">
        <w:rPr>
          <w:rFonts w:ascii="宋体" w:eastAsia="宋体" w:hAnsi="宋体" w:cs="Times New Roman"/>
          <w:color w:val="000000"/>
        </w:rPr>
        <w:t>)</w:t>
      </w:r>
      <w:r w:rsidRPr="001155DC">
        <w:rPr>
          <w:rFonts w:ascii="Times New Roman" w:hAnsi="Times New Roman" w:cs="Times New Roman"/>
          <w:color w:val="000000"/>
        </w:rPr>
        <w:t xml:space="preserve"> their old b</w:t>
      </w:r>
      <w:r w:rsidR="002A5874">
        <w:rPr>
          <w:rFonts w:ascii="Times New Roman" w:hAnsi="Times New Roman" w:cs="Times New Roman"/>
          <w:color w:val="000000"/>
        </w:rPr>
        <w:t xml:space="preserve">ooks to the library. A </w:t>
      </w:r>
      <w:r w:rsidR="00AA1E35">
        <w:rPr>
          <w:rFonts w:ascii="Times New Roman" w:hAnsi="Times New Roman" w:cs="Times New Roman"/>
          <w:color w:val="000000"/>
          <w:u w:val="single"/>
        </w:rPr>
        <w:t xml:space="preserve">  </w:t>
      </w:r>
      <w:r w:rsidR="00AA1E35" w:rsidRPr="00664C70">
        <w:rPr>
          <w:rFonts w:ascii="Times New Roman" w:hAnsi="Times New Roman" w:cs="Times New Roman"/>
          <w:color w:val="000000"/>
          <w:u w:val="single"/>
        </w:rPr>
        <w:t>57</w:t>
      </w:r>
      <w:r w:rsidR="00AA1E35">
        <w:rPr>
          <w:rFonts w:ascii="Times New Roman" w:hAnsi="Times New Roman" w:cs="Times New Roman"/>
          <w:color w:val="000000"/>
          <w:u w:val="single"/>
        </w:rPr>
        <w:t xml:space="preserve">  </w:t>
      </w:r>
      <w:r w:rsidR="00312907">
        <w:rPr>
          <w:rFonts w:ascii="Times New Roman" w:hAnsi="Times New Roman" w:cs="Times New Roman"/>
          <w:color w:val="000000"/>
        </w:rPr>
        <w:t xml:space="preserve"> </w:t>
      </w:r>
      <w:r w:rsidRPr="00F55A55">
        <w:rPr>
          <w:rFonts w:ascii="宋体" w:eastAsia="宋体" w:hAnsi="宋体" w:cs="Times New Roman"/>
          <w:color w:val="000000"/>
        </w:rPr>
        <w:t>(</w:t>
      </w:r>
      <w:r w:rsidRPr="001155DC">
        <w:rPr>
          <w:rFonts w:ascii="Times New Roman" w:hAnsi="Times New Roman" w:cs="Times New Roman"/>
          <w:color w:val="000000"/>
        </w:rPr>
        <w:t>女士</w:t>
      </w:r>
      <w:r w:rsidRPr="00F55A55">
        <w:rPr>
          <w:rFonts w:ascii="宋体" w:eastAsia="宋体" w:hAnsi="宋体" w:cs="Times New Roman"/>
          <w:color w:val="000000"/>
        </w:rPr>
        <w:t>)</w:t>
      </w:r>
      <w:r w:rsidRPr="001155DC">
        <w:rPr>
          <w:rFonts w:ascii="Times New Roman" w:hAnsi="Times New Roman" w:cs="Times New Roman"/>
          <w:color w:val="000000"/>
        </w:rPr>
        <w:t xml:space="preserve"> working at the mobile library said, "The interest is growing. Each day we have gu</w:t>
      </w:r>
      <w:r w:rsidR="002A5874">
        <w:rPr>
          <w:rFonts w:ascii="Times New Roman" w:hAnsi="Times New Roman" w:cs="Times New Roman"/>
          <w:color w:val="000000"/>
        </w:rPr>
        <w:t xml:space="preserve">ests coming here to </w:t>
      </w:r>
      <w:r w:rsidR="00AA1E35">
        <w:rPr>
          <w:rFonts w:ascii="Times New Roman" w:hAnsi="Times New Roman" w:cs="Times New Roman"/>
          <w:color w:val="000000"/>
          <w:u w:val="single"/>
        </w:rPr>
        <w:t xml:space="preserve">  </w:t>
      </w:r>
      <w:r w:rsidR="00AA1E35" w:rsidRPr="00664C70">
        <w:rPr>
          <w:rFonts w:ascii="Times New Roman" w:hAnsi="Times New Roman" w:cs="Times New Roman"/>
          <w:color w:val="000000"/>
          <w:u w:val="single"/>
        </w:rPr>
        <w:t>58</w:t>
      </w:r>
      <w:r w:rsidR="00AA1E35">
        <w:rPr>
          <w:rFonts w:ascii="Times New Roman" w:hAnsi="Times New Roman" w:cs="Times New Roman"/>
          <w:color w:val="000000"/>
          <w:u w:val="single"/>
        </w:rPr>
        <w:t xml:space="preserve">  </w:t>
      </w:r>
      <w:r w:rsidR="00312907">
        <w:rPr>
          <w:rFonts w:ascii="Times New Roman" w:hAnsi="Times New Roman" w:cs="Times New Roman"/>
          <w:color w:val="000000"/>
        </w:rPr>
        <w:t xml:space="preserve"> </w:t>
      </w:r>
      <w:r w:rsidRPr="00F55A55">
        <w:rPr>
          <w:rFonts w:ascii="宋体" w:eastAsia="宋体" w:hAnsi="宋体" w:cs="Times New Roman"/>
          <w:color w:val="000000"/>
        </w:rPr>
        <w:t>(</w:t>
      </w:r>
      <w:r w:rsidRPr="001155DC">
        <w:rPr>
          <w:rFonts w:ascii="Times New Roman" w:hAnsi="Times New Roman" w:cs="Times New Roman"/>
          <w:color w:val="000000"/>
        </w:rPr>
        <w:t>借</w:t>
      </w:r>
      <w:r w:rsidRPr="00F55A55">
        <w:rPr>
          <w:rFonts w:ascii="宋体" w:eastAsia="宋体" w:hAnsi="宋体" w:cs="Times New Roman"/>
          <w:color w:val="000000"/>
        </w:rPr>
        <w:t>)</w:t>
      </w:r>
      <w:r w:rsidRPr="001155DC">
        <w:rPr>
          <w:rFonts w:ascii="Times New Roman" w:hAnsi="Times New Roman" w:cs="Times New Roman"/>
          <w:color w:val="000000"/>
        </w:rPr>
        <w:t xml:space="preserve"> books or have a quiet time to read." The director of the library said, "We have books here for </w:t>
      </w:r>
      <w:r w:rsidR="002A5874">
        <w:rPr>
          <w:rFonts w:ascii="Times New Roman" w:hAnsi="Times New Roman" w:cs="Times New Roman"/>
          <w:color w:val="000000"/>
        </w:rPr>
        <w:t xml:space="preserve">kids aged from four to </w:t>
      </w:r>
      <w:r w:rsidR="00AA1E35">
        <w:rPr>
          <w:rFonts w:ascii="Times New Roman" w:hAnsi="Times New Roman" w:cs="Times New Roman"/>
          <w:color w:val="000000"/>
          <w:u w:val="single"/>
        </w:rPr>
        <w:t xml:space="preserve">  </w:t>
      </w:r>
      <w:r w:rsidR="00AA1E35" w:rsidRPr="00664C70">
        <w:rPr>
          <w:rFonts w:ascii="Times New Roman" w:hAnsi="Times New Roman" w:cs="Times New Roman"/>
          <w:color w:val="000000"/>
          <w:u w:val="single"/>
        </w:rPr>
        <w:t>59</w:t>
      </w:r>
      <w:r w:rsidR="00AA1E35">
        <w:rPr>
          <w:rFonts w:ascii="Times New Roman" w:hAnsi="Times New Roman" w:cs="Times New Roman"/>
          <w:color w:val="000000"/>
          <w:u w:val="single"/>
        </w:rPr>
        <w:t xml:space="preserve">  </w:t>
      </w:r>
      <w:r w:rsidR="00312907">
        <w:rPr>
          <w:rFonts w:ascii="Times New Roman" w:hAnsi="Times New Roman" w:cs="Times New Roman"/>
          <w:color w:val="000000"/>
        </w:rPr>
        <w:t xml:space="preserve"> </w:t>
      </w:r>
      <w:r w:rsidRPr="00F55A55">
        <w:rPr>
          <w:rFonts w:ascii="宋体" w:eastAsia="宋体" w:hAnsi="宋体" w:cs="Times New Roman"/>
          <w:color w:val="000000"/>
        </w:rPr>
        <w:t>(</w:t>
      </w:r>
      <w:r w:rsidRPr="001155DC">
        <w:rPr>
          <w:rFonts w:ascii="Times New Roman" w:hAnsi="Times New Roman" w:cs="Times New Roman"/>
          <w:color w:val="000000"/>
        </w:rPr>
        <w:t>十</w:t>
      </w:r>
      <w:r w:rsidRPr="00F55A55">
        <w:rPr>
          <w:rFonts w:ascii="宋体" w:eastAsia="宋体" w:hAnsi="宋体" w:cs="Times New Roman"/>
          <w:color w:val="000000"/>
        </w:rPr>
        <w:t>)</w:t>
      </w:r>
      <w:r w:rsidRPr="001155DC">
        <w:rPr>
          <w:rFonts w:ascii="Times New Roman" w:hAnsi="Times New Roman" w:cs="Times New Roman"/>
          <w:color w:val="000000"/>
        </w:rPr>
        <w:t>, and books for older children, l</w:t>
      </w:r>
      <w:r w:rsidR="002A5874">
        <w:rPr>
          <w:rFonts w:ascii="Times New Roman" w:hAnsi="Times New Roman" w:cs="Times New Roman"/>
          <w:color w:val="000000"/>
        </w:rPr>
        <w:t xml:space="preserve">ike world classics and </w:t>
      </w:r>
      <w:r w:rsidR="00AA1E35">
        <w:rPr>
          <w:rFonts w:ascii="Times New Roman" w:hAnsi="Times New Roman" w:cs="Times New Roman"/>
          <w:color w:val="000000"/>
          <w:u w:val="single"/>
        </w:rPr>
        <w:t xml:space="preserve">  </w:t>
      </w:r>
      <w:r w:rsidR="00AA1E35" w:rsidRPr="00664C70">
        <w:rPr>
          <w:rFonts w:ascii="Times New Roman" w:hAnsi="Times New Roman" w:cs="Times New Roman"/>
          <w:color w:val="000000"/>
          <w:u w:val="single"/>
        </w:rPr>
        <w:t>60</w:t>
      </w:r>
      <w:r w:rsidR="00AA1E35">
        <w:rPr>
          <w:rFonts w:ascii="Times New Roman" w:hAnsi="Times New Roman" w:cs="Times New Roman"/>
          <w:color w:val="000000"/>
          <w:u w:val="single"/>
        </w:rPr>
        <w:t xml:space="preserve">  </w:t>
      </w:r>
      <w:r w:rsidR="00312907">
        <w:rPr>
          <w:rFonts w:ascii="Times New Roman" w:hAnsi="Times New Roman" w:cs="Times New Roman"/>
          <w:color w:val="000000"/>
        </w:rPr>
        <w:t xml:space="preserve"> </w:t>
      </w:r>
      <w:r w:rsidRPr="00F55A55">
        <w:rPr>
          <w:rFonts w:ascii="宋体" w:eastAsia="宋体" w:hAnsi="宋体" w:cs="Times New Roman"/>
          <w:color w:val="000000"/>
        </w:rPr>
        <w:t>(</w:t>
      </w:r>
      <w:r w:rsidRPr="001155DC">
        <w:rPr>
          <w:rFonts w:ascii="Times New Roman" w:hAnsi="Times New Roman" w:cs="Times New Roman"/>
          <w:color w:val="000000"/>
        </w:rPr>
        <w:t>诗</w:t>
      </w:r>
      <w:r w:rsidRPr="00F55A55">
        <w:rPr>
          <w:rFonts w:ascii="宋体" w:eastAsia="宋体" w:hAnsi="宋体" w:cs="Times New Roman"/>
          <w:color w:val="000000"/>
        </w:rPr>
        <w:t>)</w:t>
      </w:r>
      <w:r w:rsidRPr="001155DC">
        <w:rPr>
          <w:rFonts w:ascii="Times New Roman" w:hAnsi="Times New Roman" w:cs="Times New Roman"/>
          <w:color w:val="000000"/>
        </w:rPr>
        <w:t>. We hope that it will develop their love for books."</w:t>
      </w:r>
    </w:p>
    <w:p w:rsidR="00855689" w:rsidRPr="00627E9D" w:rsidRDefault="006C11E9" w:rsidP="00627E9D">
      <w:pPr>
        <w:spacing w:beforeLines="50" w:before="120" w:line="320" w:lineRule="atLeast"/>
        <w:jc w:val="left"/>
        <w:rPr>
          <w:rFonts w:ascii="Times New Roman" w:eastAsia="黑体" w:hAnsi="Times New Roman" w:cs="Times New Roman"/>
        </w:rPr>
      </w:pPr>
      <w:r w:rsidRPr="001155DC">
        <w:rPr>
          <w:rFonts w:ascii="Times New Roman" w:eastAsia="黑体" w:hAnsi="Times New Roman" w:cs="Times New Roman"/>
          <w:noProof/>
          <w:spacing w:val="10"/>
        </w:rPr>
        <mc:AlternateContent>
          <mc:Choice Requires="wps">
            <w:drawing>
              <wp:anchor distT="0" distB="0" distL="114300" distR="114300" simplePos="0" relativeHeight="251697152" behindDoc="0" locked="0" layoutInCell="1" allowOverlap="1" wp14:anchorId="2FA47598" wp14:editId="53401744">
                <wp:simplePos x="0" y="0"/>
                <wp:positionH relativeFrom="column">
                  <wp:posOffset>-414020</wp:posOffset>
                </wp:positionH>
                <wp:positionV relativeFrom="page">
                  <wp:posOffset>607695</wp:posOffset>
                </wp:positionV>
                <wp:extent cx="414020" cy="8125460"/>
                <wp:effectExtent l="0" t="0" r="0" b="0"/>
                <wp:wrapNone/>
                <wp:docPr id="49"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81254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C78DC" w:rsidRDefault="00AC78DC" w:rsidP="006C11E9">
                            <w:pPr>
                              <w:ind w:left="420" w:hanging="420"/>
                            </w:pPr>
                            <w:r>
                              <w:rPr>
                                <w:rFonts w:hint="eastAsia"/>
                              </w:rPr>
                              <w:t>-------------</w:t>
                            </w:r>
                            <w:r>
                              <w:rPr>
                                <w:rFonts w:hint="eastAsia"/>
                              </w:rPr>
                              <w:t>在</w:t>
                            </w:r>
                            <w:r>
                              <w:rPr>
                                <w:rFonts w:hint="eastAsia"/>
                              </w:rPr>
                              <w:t>--------------------</w:t>
                            </w:r>
                            <w:r>
                              <w:rPr>
                                <w:rFonts w:hint="eastAsia"/>
                              </w:rPr>
                              <w:t>此</w:t>
                            </w:r>
                            <w:r>
                              <w:rPr>
                                <w:rFonts w:hint="eastAsia"/>
                              </w:rPr>
                              <w:t>--------------------</w:t>
                            </w:r>
                            <w:r>
                              <w:rPr>
                                <w:rFonts w:hint="eastAsia"/>
                              </w:rPr>
                              <w:t>卷</w:t>
                            </w:r>
                            <w:r>
                              <w:rPr>
                                <w:rFonts w:hint="eastAsia"/>
                              </w:rPr>
                              <w:t>--------------------</w:t>
                            </w:r>
                            <w:r>
                              <w:rPr>
                                <w:rFonts w:hint="eastAsia"/>
                              </w:rPr>
                              <w:t>上</w:t>
                            </w:r>
                            <w:r>
                              <w:rPr>
                                <w:rFonts w:hint="eastAsia"/>
                              </w:rPr>
                              <w:t>--------------------</w:t>
                            </w:r>
                            <w:r>
                              <w:t>答</w:t>
                            </w:r>
                            <w:r>
                              <w:rPr>
                                <w:rFonts w:hint="eastAsia"/>
                              </w:rPr>
                              <w:t>--------------------</w:t>
                            </w:r>
                            <w:r>
                              <w:t>题</w:t>
                            </w:r>
                            <w:r>
                              <w:rPr>
                                <w:rFonts w:hint="eastAsia"/>
                              </w:rPr>
                              <w:t>--------------------</w:t>
                            </w:r>
                            <w:r>
                              <w:t>无</w:t>
                            </w:r>
                            <w:r>
                              <w:rPr>
                                <w:rFonts w:hint="eastAsia"/>
                              </w:rPr>
                              <w:t>--------------------</w:t>
                            </w:r>
                            <w:r>
                              <w:t>效</w:t>
                            </w:r>
                            <w:r>
                              <w:rPr>
                                <w:rFonts w:hint="eastAsia"/>
                              </w:rPr>
                              <w:t>----------------</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2FA47598" id="_x0000_s1031" type="#_x0000_t202" style="position:absolute;margin-left:-32.6pt;margin-top:47.85pt;width:32.6pt;height:639.8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" filled="f" stroked="f" strokeweight=".5pt">
                <v:textbox style="layout-flow:vertical-ideographic">
                  <w:txbxContent>
                    <w:p w:rsidR="00AC78DC" w:rsidRDefault="00AC78DC" w:rsidP="006C11E9">
                      <w:pPr>
                        <w:ind w:left="420" w:hanging="420"/>
                      </w:pPr>
                      <w:r>
                        <w:rPr>
                          <w:rFonts w:hint="eastAsia"/>
                        </w:rPr>
                        <w:t>-------------</w:t>
                      </w:r>
                      <w:r>
                        <w:rPr>
                          <w:rFonts w:hint="eastAsia"/>
                        </w:rPr>
                        <w:t>在</w:t>
                      </w:r>
                      <w:r>
                        <w:rPr>
                          <w:rFonts w:hint="eastAsia"/>
                        </w:rPr>
                        <w:t>--------------------</w:t>
                      </w:r>
                      <w:r>
                        <w:rPr>
                          <w:rFonts w:hint="eastAsia"/>
                        </w:rPr>
                        <w:t>此</w:t>
                      </w:r>
                      <w:r>
                        <w:rPr>
                          <w:rFonts w:hint="eastAsia"/>
                        </w:rPr>
                        <w:t>--------------------</w:t>
                      </w:r>
                      <w:r>
                        <w:rPr>
                          <w:rFonts w:hint="eastAsia"/>
                        </w:rPr>
                        <w:t>卷</w:t>
                      </w:r>
                      <w:r>
                        <w:rPr>
                          <w:rFonts w:hint="eastAsia"/>
                        </w:rPr>
                        <w:t>--------------------</w:t>
                      </w:r>
                      <w:r>
                        <w:rPr>
                          <w:rFonts w:hint="eastAsia"/>
                        </w:rPr>
                        <w:t>上</w:t>
                      </w:r>
                      <w:r>
                        <w:rPr>
                          <w:rFonts w:hint="eastAsia"/>
                        </w:rPr>
                        <w:t>--------------------</w:t>
                      </w:r>
                      <w:r>
                        <w:t>答</w:t>
                      </w:r>
                      <w:r>
                        <w:rPr>
                          <w:rFonts w:hint="eastAsia"/>
                        </w:rPr>
                        <w:t>--------------------</w:t>
                      </w:r>
                      <w:r>
                        <w:t>题</w:t>
                      </w:r>
                      <w:r>
                        <w:rPr>
                          <w:rFonts w:hint="eastAsia"/>
                        </w:rPr>
                        <w:t>--------------------</w:t>
                      </w:r>
                      <w:r>
                        <w:t>无</w:t>
                      </w:r>
                      <w:r>
                        <w:rPr>
                          <w:rFonts w:hint="eastAsia"/>
                        </w:rPr>
                        <w:t>--------------------</w:t>
                      </w:r>
                      <w:r>
                        <w:t>效</w:t>
                      </w:r>
                      <w:r>
                        <w:rPr>
                          <w:rFonts w:hint="eastAsia"/>
                        </w:rPr>
                        <w:t>----------------</w:t>
                      </w:r>
                    </w:p>
                  </w:txbxContent>
                </v:textbox>
                <w10:wrap anchory="page"/>
              </v:shape>
            </w:pict>
          </mc:Fallback>
        </mc:AlternateContent>
      </w:r>
      <w:r w:rsidR="00627E9D">
        <w:rPr>
          <w:rFonts w:ascii="Times New Roman" w:eastAsia="黑体" w:hAnsi="Times New Roman" w:cs="Times New Roman"/>
        </w:rPr>
        <w:t>五</w:t>
      </w:r>
      <w:r w:rsidR="00855689" w:rsidRPr="00627E9D">
        <w:rPr>
          <w:rFonts w:ascii="Times New Roman" w:eastAsia="黑体" w:hAnsi="Times New Roman" w:cs="Times New Roman"/>
        </w:rPr>
        <w:t>、语法填空（</w:t>
      </w:r>
      <w:r w:rsidR="00627E9D" w:rsidRPr="00627E9D">
        <w:rPr>
          <w:rFonts w:ascii="Times New Roman" w:eastAsia="黑体" w:hAnsi="Times New Roman" w:cs="Times New Roman" w:hint="eastAsia"/>
        </w:rPr>
        <w:t>本题有</w:t>
      </w:r>
      <w:r w:rsidR="00855689" w:rsidRPr="00664C70">
        <w:rPr>
          <w:rFonts w:ascii="Times New Roman" w:eastAsia="黑体" w:hAnsi="Times New Roman" w:cs="Times New Roman"/>
        </w:rPr>
        <w:t>10</w:t>
      </w:r>
      <w:r w:rsidR="00855689" w:rsidRPr="00627E9D">
        <w:rPr>
          <w:rFonts w:ascii="Times New Roman" w:eastAsia="黑体" w:hAnsi="Times New Roman" w:cs="Times New Roman"/>
        </w:rPr>
        <w:t>小题，每小题</w:t>
      </w:r>
      <w:r w:rsidR="00855689" w:rsidRPr="00664C70">
        <w:rPr>
          <w:rFonts w:ascii="Times New Roman" w:eastAsia="黑体" w:hAnsi="Times New Roman" w:cs="Times New Roman"/>
        </w:rPr>
        <w:t>1</w:t>
      </w:r>
      <w:r w:rsidR="00855689" w:rsidRPr="00627E9D">
        <w:rPr>
          <w:rFonts w:ascii="Times New Roman" w:eastAsia="黑体" w:hAnsi="Times New Roman" w:cs="Times New Roman"/>
        </w:rPr>
        <w:t>分，共计</w:t>
      </w:r>
      <w:r w:rsidR="00855689" w:rsidRPr="00664C70">
        <w:rPr>
          <w:rFonts w:ascii="Times New Roman" w:eastAsia="黑体" w:hAnsi="Times New Roman" w:cs="Times New Roman"/>
        </w:rPr>
        <w:t>10</w:t>
      </w:r>
      <w:r w:rsidR="00855689" w:rsidRPr="00627E9D">
        <w:rPr>
          <w:rFonts w:ascii="Times New Roman" w:eastAsia="黑体" w:hAnsi="Times New Roman" w:cs="Times New Roman"/>
        </w:rPr>
        <w:t>分）</w:t>
      </w:r>
    </w:p>
    <w:p w:rsidR="00855689" w:rsidRPr="00A0795C" w:rsidRDefault="00855689" w:rsidP="00A0795C">
      <w:pPr>
        <w:spacing w:line="320" w:lineRule="atLeast"/>
        <w:ind w:firstLineChars="200" w:firstLine="420"/>
        <w:rPr>
          <w:rFonts w:ascii="Times New Roman" w:eastAsia="宋体" w:hAnsi="Times New Roman" w:cs="Times New Roman"/>
        </w:rPr>
      </w:pPr>
      <w:r w:rsidRPr="00A0795C">
        <w:rPr>
          <w:rFonts w:ascii="Times New Roman" w:eastAsia="宋体" w:hAnsi="Times New Roman" w:cs="Times New Roman"/>
        </w:rPr>
        <w:t>阅读下面短文，在空白处填入一个适当的词，或填入括号中所给单词的正确形式。</w:t>
      </w:r>
    </w:p>
    <w:p w:rsidR="00855689" w:rsidRPr="001155DC" w:rsidRDefault="005E1C8A" w:rsidP="00A41432">
      <w:pPr>
        <w:ind w:firstLineChars="200" w:firstLine="640"/>
        <w:rPr>
          <w:rFonts w:ascii="Times New Roman" w:hAnsi="Times New Roman" w:cs="Times New Roman"/>
        </w:rPr>
      </w:pPr>
      <w:r w:rsidRPr="001155DC">
        <w:rPr>
          <w:rFonts w:ascii="Times New Roman" w:eastAsia="楷体" w:hAnsi="Times New Roman" w:cs="Times New Roman"/>
          <w:noProof/>
          <w:sz w:val="32"/>
          <w:szCs w:val="32"/>
        </w:rPr>
        <mc:AlternateContent>
          <mc:Choice Requires="wps">
            <w:drawing>
              <wp:anchor distT="0" distB="0" distL="114300" distR="114300" simplePos="0" relativeHeight="251701248" behindDoc="0" locked="0" layoutInCell="1" allowOverlap="1" wp14:anchorId="380B27D8" wp14:editId="1F044B55">
                <wp:simplePos x="0" y="0"/>
                <wp:positionH relativeFrom="column">
                  <wp:posOffset>-833120</wp:posOffset>
                </wp:positionH>
                <wp:positionV relativeFrom="page">
                  <wp:posOffset>1797050</wp:posOffset>
                </wp:positionV>
                <wp:extent cx="414020" cy="5684520"/>
                <wp:effectExtent l="0" t="0" r="0" b="0"/>
                <wp:wrapNone/>
                <wp:docPr id="51"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56845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C78DC" w:rsidRPr="007B4793" w:rsidRDefault="00AC78DC" w:rsidP="005E1C8A">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Pr>
                                <w:rFonts w:hint="eastAsia"/>
                              </w:rPr>
                              <w:t>考生号</w:t>
                            </w:r>
                            <w:r>
                              <w:rPr>
                                <w:rFonts w:hint="eastAsia"/>
                              </w:rPr>
                              <w:t xml:space="preserve">________________  ________________    </w:t>
                            </w:r>
                            <w:r>
                              <w:t>___________</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0B27D8" id="_x0000_s1032" type="#_x0000_t202" style="position:absolute;left:0;text-align:left;margin-left:-65.6pt;margin-top:141.5pt;width:32.6pt;height:447.6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" filled="f" stroked="f" strokeweight=".5pt">
                <v:textbox style="layout-flow:vertical;mso-layout-flow-alt:bottom-to-top">
                  <w:txbxContent>
                    <w:p w:rsidR="00AC78DC" w:rsidRPr="007B4793" w:rsidRDefault="00AC78DC" w:rsidP="005E1C8A">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Pr>
                          <w:rFonts w:hint="eastAsia"/>
                        </w:rPr>
                        <w:t>考生号</w:t>
                      </w:r>
                      <w:r>
                        <w:rPr>
                          <w:rFonts w:hint="eastAsia"/>
                        </w:rPr>
                        <w:t xml:space="preserve">________________  ________________    </w:t>
                      </w:r>
                      <w:r>
                        <w:t>___________</w:t>
                      </w:r>
                    </w:p>
                  </w:txbxContent>
                </v:textbox>
                <w10:wrap anchory="page"/>
              </v:shape>
            </w:pict>
          </mc:Fallback>
        </mc:AlternateContent>
      </w:r>
      <w:r w:rsidR="00855689" w:rsidRPr="001155DC">
        <w:rPr>
          <w:rFonts w:ascii="Times New Roman" w:hAnsi="Times New Roman" w:cs="Times New Roman"/>
          <w:color w:val="000000"/>
        </w:rPr>
        <w:t xml:space="preserve">Tani, </w:t>
      </w:r>
      <w:r w:rsidR="00855689" w:rsidRPr="00664C70">
        <w:rPr>
          <w:rFonts w:ascii="Times New Roman" w:hAnsi="Times New Roman" w:cs="Times New Roman"/>
          <w:color w:val="000000"/>
        </w:rPr>
        <w:t>8</w:t>
      </w:r>
      <w:r w:rsidR="00855689" w:rsidRPr="001155DC">
        <w:rPr>
          <w:rFonts w:ascii="Times New Roman" w:hAnsi="Times New Roman" w:cs="Times New Roman"/>
          <w:color w:val="000000"/>
        </w:rPr>
        <w:t xml:space="preserve"> years old, ran away from Nigeria with his family two years ago. </w:t>
      </w:r>
      <w:r w:rsidR="00C61151">
        <w:rPr>
          <w:rFonts w:ascii="Times New Roman" w:hAnsi="Times New Roman" w:cs="Times New Roman"/>
          <w:color w:val="000000"/>
          <w:u w:val="single"/>
        </w:rPr>
        <w:t xml:space="preserve">  </w:t>
      </w:r>
      <w:r w:rsidR="00C61151" w:rsidRPr="00664C70">
        <w:rPr>
          <w:rFonts w:ascii="Times New Roman" w:hAnsi="Times New Roman" w:cs="Times New Roman"/>
          <w:color w:val="000000"/>
          <w:u w:val="single"/>
        </w:rPr>
        <w:t>61</w:t>
      </w:r>
      <w:r w:rsidR="00C61151">
        <w:rPr>
          <w:rFonts w:ascii="Times New Roman" w:hAnsi="Times New Roman" w:cs="Times New Roman"/>
          <w:color w:val="000000"/>
          <w:u w:val="single"/>
        </w:rPr>
        <w:t xml:space="preserve">  </w:t>
      </w:r>
      <w:r w:rsidR="00855689" w:rsidRPr="001155DC">
        <w:rPr>
          <w:rFonts w:ascii="Times New Roman" w:hAnsi="Times New Roman" w:cs="Times New Roman"/>
          <w:color w:val="000000"/>
        </w:rPr>
        <w:t xml:space="preserve"> they got to the United States, a churchman </w:t>
      </w:r>
      <w:r w:rsidR="00C61151">
        <w:rPr>
          <w:rFonts w:ascii="Times New Roman" w:hAnsi="Times New Roman" w:cs="Times New Roman"/>
          <w:color w:val="000000"/>
          <w:u w:val="single"/>
        </w:rPr>
        <w:t xml:space="preserve">  </w:t>
      </w:r>
      <w:r w:rsidR="00C61151" w:rsidRPr="00664C70">
        <w:rPr>
          <w:rFonts w:ascii="Times New Roman" w:hAnsi="Times New Roman" w:cs="Times New Roman"/>
          <w:color w:val="000000"/>
          <w:u w:val="single"/>
        </w:rPr>
        <w:t>62</w:t>
      </w:r>
      <w:r w:rsidR="00C61151">
        <w:rPr>
          <w:rFonts w:ascii="Times New Roman" w:hAnsi="Times New Roman" w:cs="Times New Roman"/>
          <w:color w:val="000000"/>
          <w:u w:val="single"/>
        </w:rPr>
        <w:t xml:space="preserve">  </w:t>
      </w:r>
      <w:r w:rsidR="00855689" w:rsidRPr="001155DC">
        <w:rPr>
          <w:rFonts w:ascii="Times New Roman" w:hAnsi="Times New Roman" w:cs="Times New Roman"/>
          <w:color w:val="000000"/>
        </w:rPr>
        <w:t xml:space="preserve"> </w:t>
      </w:r>
      <w:r w:rsidR="00855689" w:rsidRPr="00F55A55">
        <w:rPr>
          <w:rFonts w:ascii="宋体" w:eastAsia="宋体" w:hAnsi="宋体" w:cs="Times New Roman"/>
          <w:color w:val="000000"/>
        </w:rPr>
        <w:t>(</w:t>
      </w:r>
      <w:r w:rsidR="00855689" w:rsidRPr="001155DC">
        <w:rPr>
          <w:rFonts w:ascii="Times New Roman" w:hAnsi="Times New Roman" w:cs="Times New Roman"/>
          <w:color w:val="000000"/>
        </w:rPr>
        <w:t>warm</w:t>
      </w:r>
      <w:r w:rsidR="00855689" w:rsidRPr="00F55A55">
        <w:rPr>
          <w:rFonts w:ascii="宋体" w:eastAsia="宋体" w:hAnsi="宋体" w:cs="Times New Roman"/>
          <w:color w:val="000000"/>
        </w:rPr>
        <w:t>)</w:t>
      </w:r>
      <w:r w:rsidR="00855689" w:rsidRPr="001155DC">
        <w:rPr>
          <w:rFonts w:ascii="Times New Roman" w:hAnsi="Times New Roman" w:cs="Times New Roman"/>
          <w:color w:val="000000"/>
        </w:rPr>
        <w:t xml:space="preserve"> helped p</w:t>
      </w:r>
      <w:r w:rsidR="00312907">
        <w:rPr>
          <w:rFonts w:ascii="Times New Roman" w:hAnsi="Times New Roman" w:cs="Times New Roman"/>
          <w:color w:val="000000"/>
        </w:rPr>
        <w:t>lace them in a homeless shelter</w:t>
      </w:r>
      <w:r w:rsidR="00855689" w:rsidRPr="00F55A55">
        <w:rPr>
          <w:rFonts w:ascii="宋体" w:eastAsia="宋体" w:hAnsi="宋体" w:cs="Times New Roman"/>
          <w:color w:val="000000"/>
        </w:rPr>
        <w:t>(</w:t>
      </w:r>
      <w:r w:rsidR="00855689" w:rsidRPr="001155DC">
        <w:rPr>
          <w:rFonts w:ascii="Times New Roman" w:hAnsi="Times New Roman" w:cs="Times New Roman"/>
          <w:color w:val="000000"/>
        </w:rPr>
        <w:t>收容所</w:t>
      </w:r>
      <w:r w:rsidR="00855689" w:rsidRPr="00F55A55">
        <w:rPr>
          <w:rFonts w:ascii="宋体" w:eastAsia="宋体" w:hAnsi="宋体" w:cs="Times New Roman"/>
          <w:color w:val="000000"/>
        </w:rPr>
        <w:t>)</w:t>
      </w:r>
      <w:r w:rsidR="00855689" w:rsidRPr="001155DC">
        <w:rPr>
          <w:rFonts w:ascii="Times New Roman" w:hAnsi="Times New Roman" w:cs="Times New Roman"/>
          <w:color w:val="000000"/>
        </w:rPr>
        <w:t xml:space="preserve"> in New York. Tani's dad worked as a driver. And his mom studied hard </w:t>
      </w:r>
      <w:r w:rsidR="00C61151">
        <w:rPr>
          <w:rFonts w:ascii="Times New Roman" w:hAnsi="Times New Roman" w:cs="Times New Roman"/>
          <w:color w:val="000000"/>
          <w:u w:val="single"/>
        </w:rPr>
        <w:t xml:space="preserve">  </w:t>
      </w:r>
      <w:r w:rsidR="00C61151" w:rsidRPr="00664C70">
        <w:rPr>
          <w:rFonts w:ascii="Times New Roman" w:hAnsi="Times New Roman" w:cs="Times New Roman"/>
          <w:color w:val="000000"/>
          <w:u w:val="single"/>
        </w:rPr>
        <w:t>63</w:t>
      </w:r>
      <w:r w:rsidR="00C61151">
        <w:rPr>
          <w:rFonts w:ascii="Times New Roman" w:hAnsi="Times New Roman" w:cs="Times New Roman"/>
          <w:color w:val="000000"/>
          <w:u w:val="single"/>
        </w:rPr>
        <w:t xml:space="preserve">  </w:t>
      </w:r>
      <w:r w:rsidR="00855689" w:rsidRPr="001155DC">
        <w:rPr>
          <w:rFonts w:ascii="Times New Roman" w:hAnsi="Times New Roman" w:cs="Times New Roman"/>
          <w:color w:val="000000"/>
        </w:rPr>
        <w:t xml:space="preserve"> </w:t>
      </w:r>
      <w:r w:rsidR="00855689" w:rsidRPr="00F55A55">
        <w:rPr>
          <w:rFonts w:ascii="宋体" w:eastAsia="宋体" w:hAnsi="宋体" w:cs="Times New Roman"/>
          <w:color w:val="000000"/>
        </w:rPr>
        <w:t>(</w:t>
      </w:r>
      <w:r w:rsidR="00855689" w:rsidRPr="001155DC">
        <w:rPr>
          <w:rFonts w:ascii="Times New Roman" w:hAnsi="Times New Roman" w:cs="Times New Roman"/>
          <w:color w:val="000000"/>
        </w:rPr>
        <w:t>become</w:t>
      </w:r>
      <w:r w:rsidR="00855689" w:rsidRPr="00F55A55">
        <w:rPr>
          <w:rFonts w:ascii="宋体" w:eastAsia="宋体" w:hAnsi="宋体" w:cs="Times New Roman"/>
          <w:color w:val="000000"/>
        </w:rPr>
        <w:t>)</w:t>
      </w:r>
      <w:r w:rsidR="00855689" w:rsidRPr="001155DC">
        <w:rPr>
          <w:rFonts w:ascii="Times New Roman" w:hAnsi="Times New Roman" w:cs="Times New Roman"/>
          <w:color w:val="000000"/>
        </w:rPr>
        <w:t xml:space="preserve"> a nurse. Tani started going to Primary School </w:t>
      </w:r>
      <w:r w:rsidR="00855689" w:rsidRPr="00664C70">
        <w:rPr>
          <w:rFonts w:ascii="Times New Roman" w:hAnsi="Times New Roman" w:cs="Times New Roman"/>
          <w:color w:val="000000"/>
        </w:rPr>
        <w:t>116</w:t>
      </w:r>
      <w:r w:rsidR="00855689" w:rsidRPr="001155DC">
        <w:rPr>
          <w:rFonts w:ascii="Times New Roman" w:hAnsi="Times New Roman" w:cs="Times New Roman"/>
          <w:color w:val="000000"/>
        </w:rPr>
        <w:t xml:space="preserve">. There, </w:t>
      </w:r>
      <w:r w:rsidR="00C61151">
        <w:rPr>
          <w:rFonts w:ascii="Times New Roman" w:hAnsi="Times New Roman" w:cs="Times New Roman"/>
          <w:color w:val="000000"/>
          <w:u w:val="single"/>
        </w:rPr>
        <w:t xml:space="preserve">  </w:t>
      </w:r>
      <w:r w:rsidR="00C61151" w:rsidRPr="00664C70">
        <w:rPr>
          <w:rFonts w:ascii="Times New Roman" w:hAnsi="Times New Roman" w:cs="Times New Roman"/>
          <w:color w:val="000000"/>
          <w:u w:val="single"/>
        </w:rPr>
        <w:t>64</w:t>
      </w:r>
      <w:r w:rsidR="00C61151">
        <w:rPr>
          <w:rFonts w:ascii="Times New Roman" w:hAnsi="Times New Roman" w:cs="Times New Roman"/>
          <w:color w:val="000000"/>
          <w:u w:val="single"/>
        </w:rPr>
        <w:t xml:space="preserve">  </w:t>
      </w:r>
      <w:r w:rsidR="00855689" w:rsidRPr="001155DC">
        <w:rPr>
          <w:rFonts w:ascii="Times New Roman" w:hAnsi="Times New Roman" w:cs="Times New Roman"/>
          <w:color w:val="000000"/>
        </w:rPr>
        <w:t xml:space="preserve"> learned to play the game that would change his life: chess.</w:t>
      </w:r>
    </w:p>
    <w:p w:rsidR="00855689" w:rsidRPr="001155DC" w:rsidRDefault="00855689" w:rsidP="00A41432">
      <w:pPr>
        <w:ind w:firstLineChars="200" w:firstLine="420"/>
        <w:rPr>
          <w:rFonts w:ascii="Times New Roman" w:hAnsi="Times New Roman" w:cs="Times New Roman"/>
        </w:rPr>
      </w:pPr>
      <w:r w:rsidRPr="001155DC">
        <w:rPr>
          <w:rFonts w:ascii="Times New Roman" w:hAnsi="Times New Roman" w:cs="Times New Roman"/>
          <w:color w:val="000000"/>
        </w:rPr>
        <w:t xml:space="preserve">On March </w:t>
      </w:r>
      <w:r w:rsidRPr="00664C70">
        <w:rPr>
          <w:rFonts w:ascii="Times New Roman" w:hAnsi="Times New Roman" w:cs="Times New Roman"/>
          <w:color w:val="000000"/>
        </w:rPr>
        <w:t>10</w:t>
      </w:r>
      <w:r w:rsidRPr="001155DC">
        <w:rPr>
          <w:rFonts w:ascii="Times New Roman" w:hAnsi="Times New Roman" w:cs="Times New Roman"/>
          <w:color w:val="000000"/>
        </w:rPr>
        <w:t>th, Tani</w:t>
      </w:r>
      <w:r w:rsidR="00312907">
        <w:rPr>
          <w:rFonts w:ascii="Times New Roman" w:hAnsi="Times New Roman" w:cs="Times New Roman"/>
          <w:color w:val="000000"/>
        </w:rPr>
        <w:t xml:space="preserve"> </w:t>
      </w:r>
      <w:r w:rsidR="00C61151">
        <w:rPr>
          <w:rFonts w:ascii="Times New Roman" w:hAnsi="Times New Roman" w:cs="Times New Roman"/>
          <w:color w:val="000000"/>
          <w:u w:val="single"/>
        </w:rPr>
        <w:t xml:space="preserve">  </w:t>
      </w:r>
      <w:r w:rsidR="00C61151" w:rsidRPr="00664C70">
        <w:rPr>
          <w:rFonts w:ascii="Times New Roman" w:hAnsi="Times New Roman" w:cs="Times New Roman"/>
          <w:color w:val="000000"/>
          <w:u w:val="single"/>
        </w:rPr>
        <w:t>65</w:t>
      </w:r>
      <w:r w:rsidR="00C61151">
        <w:rPr>
          <w:rFonts w:ascii="Times New Roman" w:hAnsi="Times New Roman" w:cs="Times New Roman"/>
          <w:color w:val="000000"/>
          <w:u w:val="single"/>
        </w:rPr>
        <w:t xml:space="preserve">  </w:t>
      </w:r>
      <w:r w:rsidR="00312907">
        <w:rPr>
          <w:rFonts w:ascii="Times New Roman" w:hAnsi="Times New Roman" w:cs="Times New Roman"/>
          <w:color w:val="000000"/>
        </w:rPr>
        <w:t xml:space="preserve"> </w:t>
      </w:r>
      <w:r w:rsidR="00312907" w:rsidRPr="00F55A55">
        <w:rPr>
          <w:rFonts w:ascii="宋体" w:eastAsia="宋体" w:hAnsi="宋体" w:cs="Times New Roman"/>
          <w:color w:val="000000"/>
        </w:rPr>
        <w:t>(</w:t>
      </w:r>
      <w:r w:rsidR="00312907">
        <w:rPr>
          <w:rFonts w:ascii="Times New Roman" w:hAnsi="Times New Roman" w:cs="Times New Roman"/>
          <w:color w:val="000000"/>
        </w:rPr>
        <w:t>win</w:t>
      </w:r>
      <w:r w:rsidR="00312907" w:rsidRPr="00F55A55">
        <w:rPr>
          <w:rFonts w:ascii="宋体" w:eastAsia="宋体" w:hAnsi="宋体" w:cs="Times New Roman"/>
          <w:color w:val="000000"/>
        </w:rPr>
        <w:t>)</w:t>
      </w:r>
      <w:r w:rsidR="00312907">
        <w:rPr>
          <w:rFonts w:ascii="Times New Roman" w:hAnsi="Times New Roman" w:cs="Times New Roman"/>
          <w:color w:val="000000"/>
        </w:rPr>
        <w:t>a state champion</w:t>
      </w:r>
      <w:r w:rsidRPr="00F55A55">
        <w:rPr>
          <w:rFonts w:ascii="宋体" w:eastAsia="宋体" w:hAnsi="宋体" w:cs="Times New Roman"/>
          <w:color w:val="000000"/>
        </w:rPr>
        <w:t>(</w:t>
      </w:r>
      <w:r w:rsidRPr="001155DC">
        <w:rPr>
          <w:rFonts w:ascii="Times New Roman" w:hAnsi="Times New Roman" w:cs="Times New Roman"/>
          <w:color w:val="000000"/>
        </w:rPr>
        <w:t>冠军</w:t>
      </w:r>
      <w:r w:rsidRPr="00F55A55">
        <w:rPr>
          <w:rFonts w:ascii="宋体" w:eastAsia="宋体" w:hAnsi="宋体" w:cs="Times New Roman"/>
          <w:color w:val="000000"/>
        </w:rPr>
        <w:t>)</w:t>
      </w:r>
      <w:r w:rsidRPr="001155DC">
        <w:rPr>
          <w:rFonts w:ascii="Times New Roman" w:hAnsi="Times New Roman" w:cs="Times New Roman"/>
          <w:color w:val="000000"/>
        </w:rPr>
        <w:t xml:space="preserve"> for little kids. He beat </w:t>
      </w:r>
      <w:r w:rsidRPr="00664C70">
        <w:rPr>
          <w:rFonts w:ascii="Times New Roman" w:hAnsi="Times New Roman" w:cs="Times New Roman"/>
          <w:color w:val="000000"/>
        </w:rPr>
        <w:t>73</w:t>
      </w:r>
      <w:r w:rsidRPr="001155DC">
        <w:rPr>
          <w:rFonts w:ascii="Times New Roman" w:hAnsi="Times New Roman" w:cs="Times New Roman"/>
          <w:color w:val="000000"/>
        </w:rPr>
        <w:t xml:space="preserve"> other players. Some had practiced with private chess teachers, but Tani had practiced on </w:t>
      </w:r>
      <w:r w:rsidR="00C61151" w:rsidRPr="00C61151">
        <w:rPr>
          <w:rFonts w:ascii="Times New Roman" w:hAnsi="Times New Roman" w:cs="Times New Roman"/>
          <w:color w:val="000000"/>
          <w:u w:val="single"/>
        </w:rPr>
        <w:t xml:space="preserve">  </w:t>
      </w:r>
      <w:r w:rsidR="00C61151" w:rsidRPr="00664C70">
        <w:rPr>
          <w:rFonts w:ascii="Times New Roman" w:hAnsi="Times New Roman" w:cs="Times New Roman"/>
          <w:color w:val="000000"/>
          <w:u w:val="single"/>
        </w:rPr>
        <w:t>66</w:t>
      </w:r>
      <w:r w:rsidR="00C61151">
        <w:rPr>
          <w:rFonts w:ascii="Times New Roman" w:hAnsi="Times New Roman" w:cs="Times New Roman"/>
          <w:color w:val="000000"/>
          <w:u w:val="single"/>
        </w:rPr>
        <w:t xml:space="preserve">  </w:t>
      </w:r>
      <w:r w:rsidRPr="001155DC">
        <w:rPr>
          <w:rFonts w:ascii="Times New Roman" w:hAnsi="Times New Roman" w:cs="Times New Roman"/>
          <w:color w:val="000000"/>
        </w:rPr>
        <w:t xml:space="preserve"> floor of the homeless shelter alone.</w:t>
      </w:r>
    </w:p>
    <w:p w:rsidR="00855689" w:rsidRPr="001155DC" w:rsidRDefault="00855689" w:rsidP="00A41432">
      <w:pPr>
        <w:ind w:firstLineChars="200" w:firstLine="420"/>
        <w:rPr>
          <w:rFonts w:ascii="Times New Roman" w:hAnsi="Times New Roman" w:cs="Times New Roman"/>
        </w:rPr>
      </w:pPr>
      <w:r w:rsidRPr="001155DC">
        <w:rPr>
          <w:rFonts w:ascii="Times New Roman" w:hAnsi="Times New Roman" w:cs="Times New Roman"/>
          <w:color w:val="000000"/>
        </w:rPr>
        <w:t xml:space="preserve">A reporter wrote an article about Tani. In three weeks, thousands </w:t>
      </w:r>
      <w:r w:rsidR="00C61151">
        <w:rPr>
          <w:rFonts w:ascii="Times New Roman" w:hAnsi="Times New Roman" w:cs="Times New Roman"/>
          <w:color w:val="000000"/>
          <w:u w:val="single"/>
        </w:rPr>
        <w:t xml:space="preserve">  </w:t>
      </w:r>
      <w:r w:rsidR="00C61151" w:rsidRPr="00664C70">
        <w:rPr>
          <w:rFonts w:ascii="Times New Roman" w:hAnsi="Times New Roman" w:cs="Times New Roman"/>
          <w:color w:val="000000"/>
          <w:u w:val="single"/>
        </w:rPr>
        <w:t>67</w:t>
      </w:r>
      <w:r w:rsidR="00C61151">
        <w:rPr>
          <w:rFonts w:ascii="Times New Roman" w:hAnsi="Times New Roman" w:cs="Times New Roman"/>
          <w:color w:val="000000"/>
          <w:u w:val="single"/>
        </w:rPr>
        <w:t xml:space="preserve">  </w:t>
      </w:r>
      <w:r w:rsidRPr="001155DC">
        <w:rPr>
          <w:rFonts w:ascii="Times New Roman" w:hAnsi="Times New Roman" w:cs="Times New Roman"/>
          <w:color w:val="000000"/>
        </w:rPr>
        <w:t xml:space="preserve"> people gave away over $</w:t>
      </w:r>
      <w:r w:rsidRPr="00664C70">
        <w:rPr>
          <w:rFonts w:ascii="Times New Roman" w:hAnsi="Times New Roman" w:cs="Times New Roman"/>
          <w:color w:val="000000"/>
        </w:rPr>
        <w:t>250</w:t>
      </w:r>
      <w:r w:rsidRPr="001155DC">
        <w:rPr>
          <w:rFonts w:ascii="Times New Roman" w:hAnsi="Times New Roman" w:cs="Times New Roman"/>
          <w:color w:val="000000"/>
        </w:rPr>
        <w:t xml:space="preserve">, </w:t>
      </w:r>
      <w:r w:rsidRPr="00664C70">
        <w:rPr>
          <w:rFonts w:ascii="Times New Roman" w:hAnsi="Times New Roman" w:cs="Times New Roman"/>
          <w:color w:val="000000"/>
        </w:rPr>
        <w:t>000</w:t>
      </w:r>
      <w:r w:rsidRPr="001155DC">
        <w:rPr>
          <w:rFonts w:ascii="Times New Roman" w:hAnsi="Times New Roman" w:cs="Times New Roman"/>
          <w:color w:val="000000"/>
        </w:rPr>
        <w:t xml:space="preserve"> to Tani and his family on GoFundMe. Some also left </w:t>
      </w:r>
      <w:r w:rsidR="00C61151">
        <w:rPr>
          <w:rFonts w:ascii="Times New Roman" w:hAnsi="Times New Roman" w:cs="Times New Roman"/>
          <w:color w:val="000000"/>
          <w:u w:val="single"/>
        </w:rPr>
        <w:t xml:space="preserve">  </w:t>
      </w:r>
      <w:r w:rsidR="00C61151" w:rsidRPr="00664C70">
        <w:rPr>
          <w:rFonts w:ascii="Times New Roman" w:hAnsi="Times New Roman" w:cs="Times New Roman"/>
          <w:color w:val="000000"/>
          <w:u w:val="single"/>
        </w:rPr>
        <w:t>68</w:t>
      </w:r>
      <w:r w:rsidR="00C61151">
        <w:rPr>
          <w:rFonts w:ascii="Times New Roman" w:hAnsi="Times New Roman" w:cs="Times New Roman"/>
          <w:color w:val="000000"/>
          <w:u w:val="single"/>
        </w:rPr>
        <w:t xml:space="preserve">  </w:t>
      </w:r>
      <w:r w:rsidRPr="001155DC">
        <w:rPr>
          <w:rFonts w:ascii="Times New Roman" w:hAnsi="Times New Roman" w:cs="Times New Roman"/>
          <w:color w:val="000000"/>
        </w:rPr>
        <w:t xml:space="preserve"> </w:t>
      </w:r>
      <w:r w:rsidRPr="00F55A55">
        <w:rPr>
          <w:rFonts w:ascii="宋体" w:eastAsia="宋体" w:hAnsi="宋体" w:cs="Times New Roman"/>
          <w:color w:val="000000"/>
        </w:rPr>
        <w:t>(</w:t>
      </w:r>
      <w:r w:rsidRPr="001155DC">
        <w:rPr>
          <w:rFonts w:ascii="Times New Roman" w:hAnsi="Times New Roman" w:cs="Times New Roman"/>
          <w:color w:val="000000"/>
        </w:rPr>
        <w:t>message</w:t>
      </w:r>
      <w:r w:rsidRPr="00F55A55">
        <w:rPr>
          <w:rFonts w:ascii="宋体" w:eastAsia="宋体" w:hAnsi="宋体" w:cs="Times New Roman"/>
          <w:color w:val="000000"/>
        </w:rPr>
        <w:t>)</w:t>
      </w:r>
      <w:r w:rsidRPr="001155DC">
        <w:rPr>
          <w:rFonts w:ascii="Times New Roman" w:hAnsi="Times New Roman" w:cs="Times New Roman"/>
          <w:color w:val="000000"/>
        </w:rPr>
        <w:t>. "Tani! You are a superstar!" one person wrote.</w:t>
      </w:r>
    </w:p>
    <w:p w:rsidR="00855689" w:rsidRPr="001155DC" w:rsidRDefault="00855689" w:rsidP="00A41432">
      <w:pPr>
        <w:ind w:firstLineChars="200" w:firstLine="420"/>
        <w:rPr>
          <w:rFonts w:ascii="Times New Roman" w:hAnsi="Times New Roman" w:cs="Times New Roman"/>
        </w:rPr>
      </w:pPr>
      <w:r w:rsidRPr="001155DC">
        <w:rPr>
          <w:rFonts w:ascii="Times New Roman" w:hAnsi="Times New Roman" w:cs="Times New Roman"/>
          <w:color w:val="000000"/>
        </w:rPr>
        <w:t xml:space="preserve">Recently, Tani and his family </w:t>
      </w:r>
      <w:r w:rsidR="00C61151">
        <w:rPr>
          <w:rFonts w:ascii="Times New Roman" w:hAnsi="Times New Roman" w:cs="Times New Roman"/>
          <w:color w:val="000000"/>
          <w:u w:val="single"/>
        </w:rPr>
        <w:t xml:space="preserve">  </w:t>
      </w:r>
      <w:r w:rsidR="00C61151" w:rsidRPr="00664C70">
        <w:rPr>
          <w:rFonts w:ascii="Times New Roman" w:hAnsi="Times New Roman" w:cs="Times New Roman"/>
          <w:color w:val="000000"/>
          <w:u w:val="single"/>
        </w:rPr>
        <w:t>69</w:t>
      </w:r>
      <w:r w:rsidR="00C61151">
        <w:rPr>
          <w:rFonts w:ascii="Times New Roman" w:hAnsi="Times New Roman" w:cs="Times New Roman"/>
          <w:color w:val="000000"/>
          <w:u w:val="single"/>
        </w:rPr>
        <w:t xml:space="preserve">  </w:t>
      </w:r>
      <w:r w:rsidRPr="001155DC">
        <w:rPr>
          <w:rFonts w:ascii="Times New Roman" w:hAnsi="Times New Roman" w:cs="Times New Roman"/>
          <w:color w:val="000000"/>
        </w:rPr>
        <w:t xml:space="preserve"> </w:t>
      </w:r>
      <w:r w:rsidRPr="00F55A55">
        <w:rPr>
          <w:rFonts w:ascii="宋体" w:eastAsia="宋体" w:hAnsi="宋体" w:cs="Times New Roman"/>
          <w:color w:val="000000"/>
        </w:rPr>
        <w:t>(</w:t>
      </w:r>
      <w:r w:rsidRPr="001155DC">
        <w:rPr>
          <w:rFonts w:ascii="Times New Roman" w:hAnsi="Times New Roman" w:cs="Times New Roman"/>
          <w:color w:val="000000"/>
        </w:rPr>
        <w:t>decide</w:t>
      </w:r>
      <w:r w:rsidRPr="00F55A55">
        <w:rPr>
          <w:rFonts w:ascii="宋体" w:eastAsia="宋体" w:hAnsi="宋体" w:cs="Times New Roman"/>
          <w:color w:val="000000"/>
        </w:rPr>
        <w:t>)</w:t>
      </w:r>
      <w:r w:rsidRPr="001155DC">
        <w:rPr>
          <w:rFonts w:ascii="Times New Roman" w:hAnsi="Times New Roman" w:cs="Times New Roman"/>
          <w:color w:val="000000"/>
        </w:rPr>
        <w:t xml:space="preserve"> to giveaway all the money. "Thanks to others' help, we live much </w:t>
      </w:r>
      <w:r w:rsidR="00C61151">
        <w:rPr>
          <w:rFonts w:ascii="Times New Roman" w:hAnsi="Times New Roman" w:cs="Times New Roman"/>
          <w:color w:val="000000"/>
          <w:u w:val="single"/>
        </w:rPr>
        <w:t xml:space="preserve">  </w:t>
      </w:r>
      <w:r w:rsidR="00C61151" w:rsidRPr="00664C70">
        <w:rPr>
          <w:rFonts w:ascii="Times New Roman" w:hAnsi="Times New Roman" w:cs="Times New Roman"/>
          <w:color w:val="000000"/>
          <w:u w:val="single"/>
        </w:rPr>
        <w:t>70</w:t>
      </w:r>
      <w:r w:rsidR="00C61151">
        <w:rPr>
          <w:rFonts w:ascii="Times New Roman" w:hAnsi="Times New Roman" w:cs="Times New Roman"/>
          <w:color w:val="000000"/>
          <w:u w:val="single"/>
        </w:rPr>
        <w:t xml:space="preserve">  </w:t>
      </w:r>
      <w:r w:rsidRPr="001155DC">
        <w:rPr>
          <w:rFonts w:ascii="Times New Roman" w:hAnsi="Times New Roman" w:cs="Times New Roman"/>
          <w:color w:val="000000"/>
        </w:rPr>
        <w:t xml:space="preserve"> </w:t>
      </w:r>
      <w:r w:rsidRPr="00F55A55">
        <w:rPr>
          <w:rFonts w:ascii="宋体" w:eastAsia="宋体" w:hAnsi="宋体" w:cs="Times New Roman"/>
          <w:color w:val="000000"/>
        </w:rPr>
        <w:t>(</w:t>
      </w:r>
      <w:r w:rsidRPr="001155DC">
        <w:rPr>
          <w:rFonts w:ascii="Times New Roman" w:hAnsi="Times New Roman" w:cs="Times New Roman"/>
          <w:color w:val="000000"/>
        </w:rPr>
        <w:t>happily</w:t>
      </w:r>
      <w:r w:rsidRPr="00F55A55">
        <w:rPr>
          <w:rFonts w:ascii="宋体" w:eastAsia="宋体" w:hAnsi="宋体" w:cs="Times New Roman"/>
          <w:color w:val="000000"/>
        </w:rPr>
        <w:t>)</w:t>
      </w:r>
      <w:r w:rsidRPr="001155DC">
        <w:rPr>
          <w:rFonts w:ascii="Times New Roman" w:hAnsi="Times New Roman" w:cs="Times New Roman"/>
          <w:color w:val="000000"/>
        </w:rPr>
        <w:t xml:space="preserve"> than before" Tani's father, Kayoed, told TIME for Kids. "Now we want to help poor people."</w:t>
      </w:r>
    </w:p>
    <w:p w:rsidR="00855689" w:rsidRPr="00312907" w:rsidRDefault="00312907" w:rsidP="00312907">
      <w:pPr>
        <w:spacing w:beforeLines="50" w:before="120" w:line="320" w:lineRule="atLeast"/>
        <w:jc w:val="left"/>
        <w:rPr>
          <w:rFonts w:ascii="Times New Roman" w:eastAsia="黑体" w:hAnsi="Times New Roman" w:cs="Times New Roman"/>
        </w:rPr>
      </w:pPr>
      <w:r>
        <w:rPr>
          <w:rFonts w:ascii="Times New Roman" w:eastAsia="黑体" w:hAnsi="Times New Roman" w:cs="Times New Roman"/>
        </w:rPr>
        <w:t>六</w:t>
      </w:r>
      <w:r w:rsidR="00855689" w:rsidRPr="00312907">
        <w:rPr>
          <w:rFonts w:ascii="Times New Roman" w:eastAsia="黑体" w:hAnsi="Times New Roman" w:cs="Times New Roman"/>
        </w:rPr>
        <w:t>、阅读（</w:t>
      </w:r>
      <w:r>
        <w:rPr>
          <w:rFonts w:ascii="Times New Roman" w:eastAsia="黑体" w:hAnsi="Times New Roman" w:cs="Times New Roman"/>
        </w:rPr>
        <w:t>本题</w:t>
      </w:r>
      <w:r w:rsidR="00855689" w:rsidRPr="00312907">
        <w:rPr>
          <w:rFonts w:ascii="Times New Roman" w:eastAsia="黑体" w:hAnsi="Times New Roman" w:cs="Times New Roman"/>
        </w:rPr>
        <w:t>共</w:t>
      </w:r>
      <w:r>
        <w:rPr>
          <w:rFonts w:ascii="Times New Roman" w:eastAsia="黑体" w:hAnsi="Times New Roman" w:cs="Times New Roman"/>
        </w:rPr>
        <w:t>有</w:t>
      </w:r>
      <w:r w:rsidR="00855689" w:rsidRPr="00664C70">
        <w:rPr>
          <w:rFonts w:ascii="Times New Roman" w:eastAsia="黑体" w:hAnsi="Times New Roman" w:cs="Times New Roman"/>
        </w:rPr>
        <w:t>5</w:t>
      </w:r>
      <w:r w:rsidR="00855689" w:rsidRPr="00312907">
        <w:rPr>
          <w:rFonts w:ascii="Times New Roman" w:eastAsia="黑体" w:hAnsi="Times New Roman" w:cs="Times New Roman"/>
        </w:rPr>
        <w:t>小题，每小题</w:t>
      </w:r>
      <w:r w:rsidR="00855689" w:rsidRPr="00664C70">
        <w:rPr>
          <w:rFonts w:ascii="Times New Roman" w:eastAsia="黑体" w:hAnsi="Times New Roman" w:cs="Times New Roman"/>
        </w:rPr>
        <w:t>1</w:t>
      </w:r>
      <w:r w:rsidR="00855689" w:rsidRPr="00312907">
        <w:rPr>
          <w:rFonts w:ascii="Times New Roman" w:eastAsia="黑体" w:hAnsi="Times New Roman" w:cs="Times New Roman"/>
        </w:rPr>
        <w:t>分，共计</w:t>
      </w:r>
      <w:r w:rsidR="00855689" w:rsidRPr="00664C70">
        <w:rPr>
          <w:rFonts w:ascii="Times New Roman" w:eastAsia="黑体" w:hAnsi="Times New Roman" w:cs="Times New Roman"/>
        </w:rPr>
        <w:t>5</w:t>
      </w:r>
      <w:r w:rsidR="00855689" w:rsidRPr="00312907">
        <w:rPr>
          <w:rFonts w:ascii="Times New Roman" w:eastAsia="黑体" w:hAnsi="Times New Roman" w:cs="Times New Roman"/>
        </w:rPr>
        <w:t>分）</w:t>
      </w:r>
    </w:p>
    <w:p w:rsidR="00855689" w:rsidRPr="001155DC" w:rsidRDefault="00855689" w:rsidP="00D60D9D">
      <w:pPr>
        <w:spacing w:line="320" w:lineRule="atLeast"/>
        <w:ind w:firstLineChars="200" w:firstLine="420"/>
        <w:rPr>
          <w:rFonts w:ascii="Times New Roman" w:hAnsi="Times New Roman" w:cs="Times New Roman"/>
        </w:rPr>
      </w:pPr>
      <w:r w:rsidRPr="00D60D9D">
        <w:rPr>
          <w:rFonts w:ascii="Times New Roman" w:eastAsia="宋体" w:hAnsi="Times New Roman" w:cs="Times New Roman"/>
        </w:rPr>
        <w:t>阅读下面短文，从方框中所给的</w:t>
      </w:r>
      <w:r w:rsidRPr="00D60D9D">
        <w:rPr>
          <w:rFonts w:ascii="Times New Roman" w:eastAsia="宋体" w:hAnsi="Times New Roman" w:cs="Times New Roman"/>
        </w:rPr>
        <w:t>A-E</w:t>
      </w:r>
      <w:r w:rsidR="00DC38F6">
        <w:rPr>
          <w:rFonts w:ascii="Times New Roman" w:eastAsia="宋体" w:hAnsi="Times New Roman" w:cs="Times New Roman"/>
        </w:rPr>
        <w:t>五个选项中选择正确的选项（其中一项是多余选项）</w:t>
      </w:r>
      <w:r w:rsidR="008F793F">
        <w:rPr>
          <w:rFonts w:ascii="Times New Roman" w:eastAsia="宋体" w:hAnsi="Times New Roman" w:cs="Times New Roman" w:hint="eastAsia"/>
        </w:rPr>
        <w:t>，</w:t>
      </w:r>
      <w:r w:rsidR="00DC38F6">
        <w:rPr>
          <w:rFonts w:ascii="Times New Roman" w:eastAsia="宋体" w:hAnsi="Times New Roman" w:cs="Times New Roman"/>
        </w:rPr>
        <w:t>将序号填入</w:t>
      </w:r>
      <w:r w:rsidR="00DC38F6" w:rsidRPr="00664C70">
        <w:rPr>
          <w:rFonts w:ascii="Times New Roman" w:eastAsia="宋体" w:hAnsi="Times New Roman" w:cs="Times New Roman" w:hint="eastAsia"/>
        </w:rPr>
        <w:t>7</w:t>
      </w:r>
      <w:r w:rsidR="00DC38F6" w:rsidRPr="00664C70">
        <w:rPr>
          <w:rFonts w:ascii="Times New Roman" w:eastAsia="宋体" w:hAnsi="Times New Roman" w:cs="Times New Roman"/>
        </w:rPr>
        <w:t>1</w:t>
      </w:r>
      <w:r w:rsidR="008F793F">
        <w:rPr>
          <w:rFonts w:ascii="Times New Roman" w:eastAsia="宋体" w:hAnsi="Times New Roman" w:cs="Times New Roman" w:hint="eastAsia"/>
        </w:rPr>
        <w:t>—</w:t>
      </w:r>
      <w:r w:rsidR="00DC38F6" w:rsidRPr="00664C70">
        <w:rPr>
          <w:rFonts w:ascii="Times New Roman" w:eastAsia="宋体" w:hAnsi="Times New Roman" w:cs="Times New Roman"/>
        </w:rPr>
        <w:t>74</w:t>
      </w:r>
      <w:r w:rsidR="00DC38F6">
        <w:rPr>
          <w:rFonts w:ascii="Times New Roman" w:eastAsia="宋体" w:hAnsi="Times New Roman" w:cs="Times New Roman"/>
        </w:rPr>
        <w:t>题</w:t>
      </w:r>
      <w:r w:rsidR="00DC38F6">
        <w:rPr>
          <w:rFonts w:ascii="Times New Roman" w:eastAsia="宋体" w:hAnsi="Times New Roman" w:cs="Times New Roman" w:hint="eastAsia"/>
        </w:rPr>
        <w:t>，</w:t>
      </w:r>
      <w:r w:rsidR="00DC38F6">
        <w:rPr>
          <w:rFonts w:ascii="Times New Roman" w:eastAsia="宋体" w:hAnsi="Times New Roman" w:cs="Times New Roman"/>
        </w:rPr>
        <w:t>并完成</w:t>
      </w:r>
      <w:r w:rsidR="00DC38F6" w:rsidRPr="00664C70">
        <w:rPr>
          <w:rFonts w:ascii="Times New Roman" w:eastAsia="宋体" w:hAnsi="Times New Roman" w:cs="Times New Roman" w:hint="eastAsia"/>
        </w:rPr>
        <w:t>7</w:t>
      </w:r>
      <w:r w:rsidR="00DC38F6" w:rsidRPr="00664C70">
        <w:rPr>
          <w:rFonts w:ascii="Times New Roman" w:eastAsia="宋体" w:hAnsi="Times New Roman" w:cs="Times New Roman"/>
        </w:rPr>
        <w:t>5</w:t>
      </w:r>
      <w:r w:rsidR="00DC38F6">
        <w:rPr>
          <w:rFonts w:ascii="Times New Roman" w:eastAsia="宋体" w:hAnsi="Times New Roman" w:cs="Times New Roman"/>
        </w:rPr>
        <w:t>题</w:t>
      </w:r>
      <w:r w:rsidR="00DC38F6">
        <w:rPr>
          <w:rFonts w:ascii="Times New Roman" w:eastAsia="宋体" w:hAnsi="Times New Roman" w:cs="Times New Roman" w:hint="eastAsia"/>
        </w:rPr>
        <w:t>。</w:t>
      </w:r>
    </w:p>
    <w:p w:rsidR="00855689" w:rsidRPr="001155DC" w:rsidRDefault="00855689" w:rsidP="003D7E56">
      <w:pPr>
        <w:spacing w:line="320" w:lineRule="atLeast"/>
        <w:ind w:firstLineChars="200" w:firstLine="420"/>
        <w:rPr>
          <w:rFonts w:ascii="Times New Roman" w:hAnsi="Times New Roman" w:cs="Times New Roman"/>
        </w:rPr>
      </w:pPr>
      <w:r w:rsidRPr="001155DC">
        <w:rPr>
          <w:rFonts w:ascii="Times New Roman" w:hAnsi="Times New Roman" w:cs="Times New Roman"/>
          <w:color w:val="000000"/>
        </w:rPr>
        <w:t>Public speaking is one of the top three fears among adults in both the UK and the US. Here are some suggestions that deal with some of the most common problems people experience with public speaking.</w:t>
      </w:r>
    </w:p>
    <w:p w:rsidR="00855689" w:rsidRPr="001155DC" w:rsidRDefault="00855689" w:rsidP="003D7E56">
      <w:pPr>
        <w:spacing w:line="320" w:lineRule="atLeast"/>
        <w:ind w:firstLineChars="200" w:firstLine="422"/>
        <w:rPr>
          <w:rFonts w:ascii="Times New Roman" w:hAnsi="Times New Roman" w:cs="Times New Roman"/>
        </w:rPr>
      </w:pPr>
      <w:r w:rsidRPr="001155DC">
        <w:rPr>
          <w:rFonts w:ascii="Times New Roman" w:hAnsi="Times New Roman" w:cs="Times New Roman"/>
          <w:b/>
          <w:color w:val="000000"/>
        </w:rPr>
        <w:t>Invite the attention in</w:t>
      </w:r>
    </w:p>
    <w:p w:rsidR="00855689" w:rsidRPr="001155DC" w:rsidRDefault="00855689" w:rsidP="003D7E56">
      <w:pPr>
        <w:spacing w:line="320" w:lineRule="atLeast"/>
        <w:ind w:firstLineChars="200" w:firstLine="420"/>
        <w:rPr>
          <w:rFonts w:ascii="Times New Roman" w:hAnsi="Times New Roman" w:cs="Times New Roman"/>
        </w:rPr>
      </w:pPr>
      <w:r w:rsidRPr="001155DC">
        <w:rPr>
          <w:rFonts w:ascii="Times New Roman" w:hAnsi="Times New Roman" w:cs="Times New Roman"/>
          <w:color w:val="000000"/>
        </w:rPr>
        <w:t xml:space="preserve">Do you hate that moment when you stand up in front of a group to speak and everybody looks at you? </w:t>
      </w:r>
      <w:r w:rsidR="004A391D">
        <w:rPr>
          <w:rFonts w:ascii="Times New Roman" w:hAnsi="Times New Roman" w:cs="Times New Roman"/>
          <w:color w:val="000000"/>
          <w:u w:val="single"/>
        </w:rPr>
        <w:t xml:space="preserve">  </w:t>
      </w:r>
      <w:r w:rsidR="004A391D" w:rsidRPr="00664C70">
        <w:rPr>
          <w:rFonts w:ascii="Times New Roman" w:hAnsi="Times New Roman" w:cs="Times New Roman"/>
          <w:color w:val="000000"/>
          <w:u w:val="single"/>
        </w:rPr>
        <w:t>71</w:t>
      </w:r>
      <w:r w:rsidR="004A391D">
        <w:rPr>
          <w:rFonts w:ascii="Times New Roman" w:hAnsi="Times New Roman" w:cs="Times New Roman"/>
          <w:color w:val="000000"/>
          <w:u w:val="single"/>
        </w:rPr>
        <w:t xml:space="preserve">  </w:t>
      </w:r>
      <w:r w:rsidRPr="001155DC">
        <w:rPr>
          <w:rFonts w:ascii="Times New Roman" w:hAnsi="Times New Roman" w:cs="Times New Roman"/>
          <w:color w:val="000000"/>
        </w:rPr>
        <w:t>. It's a sign that people are interested and want to hear what you have to say. Welcome those looks!</w:t>
      </w:r>
    </w:p>
    <w:p w:rsidR="00855689" w:rsidRPr="001155DC" w:rsidRDefault="00855689" w:rsidP="003D7E56">
      <w:pPr>
        <w:spacing w:line="320" w:lineRule="atLeast"/>
        <w:ind w:firstLineChars="200" w:firstLine="422"/>
        <w:rPr>
          <w:rFonts w:ascii="Times New Roman" w:hAnsi="Times New Roman" w:cs="Times New Roman"/>
        </w:rPr>
      </w:pPr>
      <w:r w:rsidRPr="001155DC">
        <w:rPr>
          <w:rFonts w:ascii="Times New Roman" w:hAnsi="Times New Roman" w:cs="Times New Roman"/>
          <w:b/>
          <w:color w:val="000000"/>
        </w:rPr>
        <w:t>Beat the brain freeze</w:t>
      </w:r>
    </w:p>
    <w:p w:rsidR="00855689" w:rsidRPr="001155DC" w:rsidRDefault="00855689" w:rsidP="003D7E56">
      <w:pPr>
        <w:spacing w:line="320" w:lineRule="atLeast"/>
        <w:ind w:firstLineChars="200" w:firstLine="420"/>
        <w:rPr>
          <w:rFonts w:ascii="Times New Roman" w:hAnsi="Times New Roman" w:cs="Times New Roman"/>
        </w:rPr>
      </w:pPr>
      <w:r w:rsidRPr="001155DC">
        <w:rPr>
          <w:rFonts w:ascii="Times New Roman" w:hAnsi="Times New Roman" w:cs="Times New Roman"/>
          <w:color w:val="000000"/>
        </w:rPr>
        <w:t>Have you ever been in the middle of speaking and suddenly</w:t>
      </w:r>
      <w:r w:rsidR="00694907" w:rsidRPr="00694907">
        <w:rPr>
          <w:rFonts w:ascii="Times New Roman" w:hAnsi="Times New Roman" w:cs="Times New Roman"/>
          <w:color w:val="000000"/>
        </w:rPr>
        <w:t>…</w:t>
      </w:r>
      <w:r w:rsidR="00694907">
        <w:rPr>
          <w:rFonts w:ascii="Times New Roman" w:hAnsi="Times New Roman" w:cs="Times New Roman"/>
          <w:color w:val="000000"/>
        </w:rPr>
        <w:t xml:space="preserve"> </w:t>
      </w:r>
      <w:r w:rsidRPr="001155DC">
        <w:rPr>
          <w:rFonts w:ascii="Times New Roman" w:hAnsi="Times New Roman" w:cs="Times New Roman"/>
          <w:color w:val="000000"/>
        </w:rPr>
        <w:t xml:space="preserve">brain freeze! </w:t>
      </w:r>
      <w:r w:rsidR="004A391D">
        <w:rPr>
          <w:rFonts w:ascii="Times New Roman" w:hAnsi="Times New Roman" w:cs="Times New Roman"/>
          <w:color w:val="000000"/>
          <w:u w:val="single"/>
        </w:rPr>
        <w:t xml:space="preserve">  </w:t>
      </w:r>
      <w:r w:rsidR="004A391D" w:rsidRPr="00664C70">
        <w:rPr>
          <w:rFonts w:ascii="Times New Roman" w:hAnsi="Times New Roman" w:cs="Times New Roman"/>
          <w:color w:val="000000"/>
          <w:u w:val="single"/>
        </w:rPr>
        <w:t>72</w:t>
      </w:r>
      <w:r w:rsidR="004A391D">
        <w:rPr>
          <w:rFonts w:ascii="Times New Roman" w:hAnsi="Times New Roman" w:cs="Times New Roman"/>
          <w:color w:val="000000"/>
          <w:u w:val="single"/>
        </w:rPr>
        <w:t xml:space="preserve">  </w:t>
      </w:r>
      <w:r w:rsidRPr="001155DC">
        <w:rPr>
          <w:rFonts w:ascii="Times New Roman" w:hAnsi="Times New Roman" w:cs="Times New Roman"/>
          <w:color w:val="000000"/>
        </w:rPr>
        <w:t>. It is possible that you forgot something for the moment. And you are holding your breath! All you need to do is to trust yourself, clear your mind, focus and breathe. The thoughts will come rushing back to your mind in no time. Phew!</w:t>
      </w:r>
    </w:p>
    <w:p w:rsidR="00855689" w:rsidRPr="001155DC" w:rsidRDefault="00855689" w:rsidP="003D7E56">
      <w:pPr>
        <w:spacing w:line="320" w:lineRule="atLeast"/>
        <w:ind w:firstLineChars="200" w:firstLine="422"/>
        <w:rPr>
          <w:rFonts w:ascii="Times New Roman" w:hAnsi="Times New Roman" w:cs="Times New Roman"/>
        </w:rPr>
      </w:pPr>
      <w:r w:rsidRPr="001155DC">
        <w:rPr>
          <w:rFonts w:ascii="Times New Roman" w:hAnsi="Times New Roman" w:cs="Times New Roman"/>
          <w:b/>
          <w:color w:val="000000"/>
        </w:rPr>
        <w:t>Increase your confidence</w:t>
      </w:r>
    </w:p>
    <w:p w:rsidR="00855689" w:rsidRPr="001155DC" w:rsidRDefault="00855689" w:rsidP="004A391D">
      <w:pPr>
        <w:ind w:firstLineChars="200" w:firstLine="420"/>
        <w:rPr>
          <w:rFonts w:ascii="Times New Roman" w:hAnsi="Times New Roman" w:cs="Times New Roman"/>
        </w:rPr>
      </w:pPr>
      <w:r w:rsidRPr="001155DC">
        <w:rPr>
          <w:rFonts w:ascii="Times New Roman" w:hAnsi="Times New Roman" w:cs="Times New Roman"/>
          <w:color w:val="000000"/>
        </w:rPr>
        <w:t>Use this exercise to get in touch with the "naturally confid</w:t>
      </w:r>
      <w:r w:rsidR="003D7E56">
        <w:rPr>
          <w:rFonts w:ascii="Times New Roman" w:hAnsi="Times New Roman" w:cs="Times New Roman"/>
          <w:color w:val="000000"/>
        </w:rPr>
        <w:t>ent</w:t>
      </w:r>
      <w:r w:rsidRPr="00F55A55">
        <w:rPr>
          <w:rFonts w:ascii="宋体" w:eastAsia="宋体" w:hAnsi="宋体" w:cs="Times New Roman"/>
          <w:color w:val="000000"/>
        </w:rPr>
        <w:t>(</w:t>
      </w:r>
      <w:r w:rsidRPr="001155DC">
        <w:rPr>
          <w:rFonts w:ascii="Times New Roman" w:hAnsi="Times New Roman" w:cs="Times New Roman"/>
          <w:color w:val="000000"/>
        </w:rPr>
        <w:t>自信的</w:t>
      </w:r>
      <w:r w:rsidRPr="00F55A55">
        <w:rPr>
          <w:rFonts w:ascii="宋体" w:eastAsia="宋体" w:hAnsi="宋体" w:cs="Times New Roman"/>
          <w:color w:val="000000"/>
        </w:rPr>
        <w:t>)</w:t>
      </w:r>
      <w:r w:rsidRPr="001155DC">
        <w:rPr>
          <w:rFonts w:ascii="Times New Roman" w:hAnsi="Times New Roman" w:cs="Times New Roman"/>
          <w:color w:val="000000"/>
        </w:rPr>
        <w:t xml:space="preserve"> you" inside. Close your eyes and remember a special time you felt really relaxed and confident. Imagine the feeling of relaxation rushing through your whole body. It will pass information to your brain that you are confident and happy. </w:t>
      </w:r>
      <w:r w:rsidR="004A391D">
        <w:rPr>
          <w:rFonts w:ascii="Times New Roman" w:hAnsi="Times New Roman" w:cs="Times New Roman"/>
          <w:color w:val="000000"/>
          <w:u w:val="single"/>
        </w:rPr>
        <w:t xml:space="preserve">  </w:t>
      </w:r>
      <w:r w:rsidR="004A391D" w:rsidRPr="00664C70">
        <w:rPr>
          <w:rFonts w:ascii="Times New Roman" w:hAnsi="Times New Roman" w:cs="Times New Roman"/>
          <w:color w:val="000000"/>
          <w:u w:val="single"/>
        </w:rPr>
        <w:t>73</w:t>
      </w:r>
      <w:r w:rsidR="004A391D">
        <w:rPr>
          <w:rFonts w:ascii="Times New Roman" w:hAnsi="Times New Roman" w:cs="Times New Roman"/>
          <w:color w:val="000000"/>
          <w:u w:val="single"/>
        </w:rPr>
        <w:t xml:space="preserve">  </w:t>
      </w:r>
    </w:p>
    <w:p w:rsidR="00855689" w:rsidRPr="004A391D" w:rsidRDefault="00855689" w:rsidP="004A391D">
      <w:pPr>
        <w:ind w:firstLineChars="200" w:firstLine="420"/>
        <w:rPr>
          <w:rFonts w:ascii="Times New Roman" w:hAnsi="Times New Roman" w:cs="Times New Roman"/>
          <w:color w:val="000000"/>
          <w:u w:val="single"/>
        </w:rPr>
      </w:pPr>
      <w:r w:rsidRPr="001155DC">
        <w:rPr>
          <w:rFonts w:ascii="Times New Roman" w:hAnsi="Times New Roman" w:cs="Times New Roman"/>
          <w:color w:val="000000"/>
        </w:rPr>
        <w:t xml:space="preserve">Whether you are someone who just wants to move from good to great with your speaking, or someone who feels too afraid to stand up and speak, the great news is that you can move forward, be relaxed, and turn into a great speaker. </w:t>
      </w:r>
      <w:r w:rsidR="004A391D" w:rsidRPr="00A9685F">
        <w:rPr>
          <w:rFonts w:ascii="Times New Roman" w:hAnsi="Times New Roman" w:cs="Times New Roman"/>
          <w:color w:val="000000"/>
          <w:u w:val="single"/>
        </w:rPr>
        <w:t xml:space="preserve">  74  </w:t>
      </w:r>
    </w:p>
    <w:tbl>
      <w:tblPr>
        <w:tblW w:w="0" w:type="auto"/>
        <w:jc w:val="center"/>
        <w:tblBorders>
          <w:top w:val="inset" w:sz="8" w:space="0" w:color="000000"/>
          <w:left w:val="inset" w:sz="8" w:space="0" w:color="000000"/>
          <w:bottom w:val="inset" w:sz="8" w:space="0" w:color="000000"/>
          <w:right w:val="inset" w:sz="8" w:space="0" w:color="000000"/>
          <w:insideH w:val="nil"/>
          <w:insideV w:val="nil"/>
        </w:tblBorders>
        <w:tblLook w:val="04A0" w:firstRow="1" w:lastRow="0" w:firstColumn="1" w:lastColumn="0" w:noHBand="0" w:noVBand="1"/>
      </w:tblPr>
      <w:tblGrid>
        <w:gridCol w:w="3693"/>
      </w:tblGrid>
      <w:tr w:rsidR="004A391D" w:rsidRPr="001155DC" w:rsidTr="004A391D">
        <w:trPr>
          <w:jc w:val="center"/>
        </w:trPr>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4A391D" w:rsidRPr="001155DC" w:rsidRDefault="004A391D" w:rsidP="00AC78DC">
            <w:pPr>
              <w:rPr>
                <w:rFonts w:ascii="Times New Roman" w:hAnsi="Times New Roman" w:cs="Times New Roman"/>
              </w:rPr>
            </w:pPr>
            <w:r w:rsidRPr="001155DC">
              <w:rPr>
                <w:rFonts w:ascii="Times New Roman" w:hAnsi="Times New Roman" w:cs="Times New Roman"/>
                <w:color w:val="000000"/>
              </w:rPr>
              <w:t>A. Remember there is hope for everyone!</w:t>
            </w:r>
          </w:p>
          <w:p w:rsidR="004A391D" w:rsidRPr="001155DC" w:rsidRDefault="004A391D" w:rsidP="00AC78DC">
            <w:pPr>
              <w:rPr>
                <w:rFonts w:ascii="Times New Roman" w:hAnsi="Times New Roman" w:cs="Times New Roman"/>
              </w:rPr>
            </w:pPr>
            <w:r w:rsidRPr="001155DC">
              <w:rPr>
                <w:rFonts w:ascii="Times New Roman" w:hAnsi="Times New Roman" w:cs="Times New Roman"/>
                <w:color w:val="000000"/>
              </w:rPr>
              <w:t>B. Open your eyes and you are ready to go!</w:t>
            </w:r>
          </w:p>
          <w:p w:rsidR="004A391D" w:rsidRPr="001155DC" w:rsidRDefault="004A391D" w:rsidP="00AC78DC">
            <w:pPr>
              <w:rPr>
                <w:rFonts w:ascii="Times New Roman" w:hAnsi="Times New Roman" w:cs="Times New Roman"/>
              </w:rPr>
            </w:pPr>
            <w:r w:rsidRPr="001155DC">
              <w:rPr>
                <w:rFonts w:ascii="Times New Roman" w:hAnsi="Times New Roman" w:cs="Times New Roman"/>
                <w:color w:val="000000"/>
              </w:rPr>
              <w:t>C. Your mind goes blank!</w:t>
            </w:r>
          </w:p>
          <w:p w:rsidR="004A391D" w:rsidRPr="001155DC" w:rsidRDefault="004A391D" w:rsidP="00AC78DC">
            <w:pPr>
              <w:rPr>
                <w:rFonts w:ascii="Times New Roman" w:hAnsi="Times New Roman" w:cs="Times New Roman"/>
              </w:rPr>
            </w:pPr>
            <w:r w:rsidRPr="001155DC">
              <w:rPr>
                <w:rFonts w:ascii="Times New Roman" w:hAnsi="Times New Roman" w:cs="Times New Roman"/>
                <w:color w:val="000000"/>
              </w:rPr>
              <w:t>D. Be more silent!</w:t>
            </w:r>
          </w:p>
          <w:p w:rsidR="004A391D" w:rsidRPr="001155DC" w:rsidRDefault="004A391D" w:rsidP="00AC78DC">
            <w:pPr>
              <w:rPr>
                <w:rFonts w:ascii="Times New Roman" w:hAnsi="Times New Roman" w:cs="Times New Roman"/>
              </w:rPr>
            </w:pPr>
            <w:r w:rsidRPr="001155DC">
              <w:rPr>
                <w:rFonts w:ascii="Times New Roman" w:hAnsi="Times New Roman" w:cs="Times New Roman"/>
                <w:color w:val="000000"/>
              </w:rPr>
              <w:t>E. Well, don't do that!</w:t>
            </w:r>
          </w:p>
        </w:tc>
      </w:tr>
    </w:tbl>
    <w:p w:rsidR="00855689" w:rsidRDefault="001452CA" w:rsidP="001452CA">
      <w:pPr>
        <w:rPr>
          <w:rFonts w:ascii="Times New Roman" w:hAnsi="Times New Roman" w:cs="Times New Roman"/>
          <w:color w:val="000000"/>
        </w:rPr>
      </w:pPr>
      <w:r w:rsidRPr="00664C70">
        <w:rPr>
          <w:rFonts w:ascii="Times New Roman" w:hAnsi="Times New Roman" w:cs="Times New Roman" w:hint="eastAsia"/>
          <w:color w:val="000000"/>
        </w:rPr>
        <w:t>7</w:t>
      </w:r>
      <w:r w:rsidRPr="00664C70">
        <w:rPr>
          <w:rFonts w:ascii="Times New Roman" w:hAnsi="Times New Roman" w:cs="Times New Roman"/>
          <w:color w:val="000000"/>
        </w:rPr>
        <w:t>5</w:t>
      </w:r>
      <w:r>
        <w:rPr>
          <w:rFonts w:ascii="Times New Roman" w:hAnsi="Times New Roman" w:cs="Times New Roman"/>
          <w:color w:val="000000"/>
        </w:rPr>
        <w:t xml:space="preserve">. </w:t>
      </w:r>
      <w:r w:rsidR="00855689" w:rsidRPr="001155DC">
        <w:rPr>
          <w:rFonts w:ascii="Times New Roman" w:hAnsi="Times New Roman" w:cs="Times New Roman"/>
          <w:color w:val="000000"/>
        </w:rPr>
        <w:t xml:space="preserve">Write down another suggestion on how to become a good speaker. </w:t>
      </w:r>
      <w:r w:rsidR="00855689" w:rsidRPr="00F55A55">
        <w:rPr>
          <w:rFonts w:ascii="宋体" w:eastAsia="宋体" w:hAnsi="宋体" w:cs="Times New Roman"/>
          <w:color w:val="000000"/>
        </w:rPr>
        <w:t>(</w:t>
      </w:r>
      <w:r w:rsidR="00855689" w:rsidRPr="001155DC">
        <w:rPr>
          <w:rFonts w:ascii="Times New Roman" w:hAnsi="Times New Roman" w:cs="Times New Roman"/>
          <w:color w:val="000000"/>
        </w:rPr>
        <w:t>答案不多于</w:t>
      </w:r>
      <w:r w:rsidR="00855689" w:rsidRPr="00664C70">
        <w:rPr>
          <w:rFonts w:ascii="Times New Roman" w:hAnsi="Times New Roman" w:cs="Times New Roman"/>
          <w:color w:val="000000"/>
        </w:rPr>
        <w:t>5</w:t>
      </w:r>
      <w:r w:rsidR="00855689" w:rsidRPr="001155DC">
        <w:rPr>
          <w:rFonts w:ascii="Times New Roman" w:hAnsi="Times New Roman" w:cs="Times New Roman"/>
          <w:color w:val="000000"/>
        </w:rPr>
        <w:t>个单词</w:t>
      </w:r>
      <w:r w:rsidR="00855689" w:rsidRPr="00F55A55">
        <w:rPr>
          <w:rFonts w:ascii="宋体" w:eastAsia="宋体" w:hAnsi="宋体" w:cs="Times New Roman"/>
          <w:color w:val="000000"/>
        </w:rPr>
        <w:t>)</w:t>
      </w:r>
    </w:p>
    <w:p w:rsidR="00DF675D" w:rsidRPr="001155DC" w:rsidRDefault="00DF675D" w:rsidP="00DF675D">
      <w:pPr>
        <w:ind w:leftChars="150" w:left="315"/>
        <w:rPr>
          <w:rFonts w:ascii="Times New Roman" w:hAnsi="Times New Roman" w:cs="Times New Roman"/>
        </w:rPr>
      </w:pPr>
      <w:r>
        <w:rPr>
          <w:rFonts w:ascii="Times New Roman" w:hAnsi="Times New Roman" w:cs="Times New Roman"/>
          <w:color w:val="000000"/>
        </w:rPr>
        <w:t>________________________________________________________________________</w:t>
      </w:r>
    </w:p>
    <w:p w:rsidR="00855689" w:rsidRPr="00757D51" w:rsidRDefault="00533BF8" w:rsidP="00757D51">
      <w:pPr>
        <w:spacing w:beforeLines="50" w:before="120" w:line="320" w:lineRule="atLeast"/>
        <w:jc w:val="left"/>
        <w:rPr>
          <w:rFonts w:ascii="Times New Roman" w:eastAsia="黑体" w:hAnsi="Times New Roman" w:cs="Times New Roman"/>
        </w:rPr>
      </w:pPr>
      <w:r>
        <w:rPr>
          <w:rFonts w:ascii="Times New Roman" w:eastAsia="黑体" w:hAnsi="Times New Roman" w:cs="Times New Roman" w:hint="eastAsia"/>
        </w:rPr>
        <w:t>七</w:t>
      </w:r>
      <w:r w:rsidR="00855689" w:rsidRPr="00757D51">
        <w:rPr>
          <w:rFonts w:ascii="Times New Roman" w:eastAsia="黑体" w:hAnsi="Times New Roman" w:cs="Times New Roman"/>
        </w:rPr>
        <w:t>、书面表达（</w:t>
      </w:r>
      <w:r w:rsidR="00757D51">
        <w:rPr>
          <w:rFonts w:ascii="Times New Roman" w:eastAsia="黑体" w:hAnsi="Times New Roman" w:cs="Times New Roman" w:hint="eastAsia"/>
        </w:rPr>
        <w:t>本题</w:t>
      </w:r>
      <w:r w:rsidR="00855689" w:rsidRPr="00757D51">
        <w:rPr>
          <w:rFonts w:ascii="Times New Roman" w:eastAsia="黑体" w:hAnsi="Times New Roman" w:cs="Times New Roman"/>
        </w:rPr>
        <w:t>共</w:t>
      </w:r>
      <w:r w:rsidR="00757D51">
        <w:rPr>
          <w:rFonts w:ascii="Times New Roman" w:eastAsia="黑体" w:hAnsi="Times New Roman" w:cs="Times New Roman"/>
        </w:rPr>
        <w:t>有</w:t>
      </w:r>
      <w:r w:rsidR="00855689" w:rsidRPr="00664C70">
        <w:rPr>
          <w:rFonts w:ascii="Times New Roman" w:eastAsia="黑体" w:hAnsi="Times New Roman" w:cs="Times New Roman"/>
        </w:rPr>
        <w:t>1</w:t>
      </w:r>
      <w:r w:rsidR="00855689" w:rsidRPr="00757D51">
        <w:rPr>
          <w:rFonts w:ascii="Times New Roman" w:eastAsia="黑体" w:hAnsi="Times New Roman" w:cs="Times New Roman"/>
        </w:rPr>
        <w:t>小题，共计</w:t>
      </w:r>
      <w:r w:rsidR="00855689" w:rsidRPr="00664C70">
        <w:rPr>
          <w:rFonts w:ascii="Times New Roman" w:eastAsia="黑体" w:hAnsi="Times New Roman" w:cs="Times New Roman"/>
        </w:rPr>
        <w:t>20</w:t>
      </w:r>
      <w:r w:rsidR="00855689" w:rsidRPr="00757D51">
        <w:rPr>
          <w:rFonts w:ascii="Times New Roman" w:eastAsia="黑体" w:hAnsi="Times New Roman" w:cs="Times New Roman"/>
        </w:rPr>
        <w:t>分）</w:t>
      </w:r>
    </w:p>
    <w:p w:rsidR="00855689" w:rsidRPr="001155DC" w:rsidRDefault="003F0623" w:rsidP="00CB2DE6">
      <w:pPr>
        <w:ind w:left="315" w:hangingChars="150" w:hanging="315"/>
        <w:rPr>
          <w:rFonts w:ascii="Times New Roman" w:hAnsi="Times New Roman" w:cs="Times New Roman"/>
        </w:rPr>
      </w:pPr>
      <w:r w:rsidRPr="00664C70">
        <w:rPr>
          <w:rFonts w:ascii="Times New Roman" w:hAnsi="Times New Roman" w:cs="Times New Roman"/>
          <w:color w:val="000000"/>
        </w:rPr>
        <w:t>76</w:t>
      </w:r>
      <w:r w:rsidR="00855689" w:rsidRPr="001155DC">
        <w:rPr>
          <w:rFonts w:ascii="Times New Roman" w:hAnsi="Times New Roman" w:cs="Times New Roman"/>
          <w:color w:val="000000"/>
        </w:rPr>
        <w:t>.</w:t>
      </w:r>
      <w:r w:rsidR="00855689" w:rsidRPr="001155DC">
        <w:rPr>
          <w:rFonts w:ascii="Times New Roman" w:hAnsi="Times New Roman" w:cs="Times New Roman"/>
          <w:color w:val="000000"/>
        </w:rPr>
        <w:t>学校是否有必要设立</w:t>
      </w:r>
      <w:r w:rsidR="00855689" w:rsidRPr="001155DC">
        <w:rPr>
          <w:rFonts w:ascii="Times New Roman" w:hAnsi="Times New Roman" w:cs="Times New Roman"/>
          <w:color w:val="000000"/>
        </w:rPr>
        <w:t>“</w:t>
      </w:r>
      <w:r w:rsidR="00855689" w:rsidRPr="001155DC">
        <w:rPr>
          <w:rFonts w:ascii="Times New Roman" w:hAnsi="Times New Roman" w:cs="Times New Roman"/>
          <w:color w:val="000000"/>
        </w:rPr>
        <w:t>无作业日</w:t>
      </w:r>
      <w:r w:rsidR="00855689" w:rsidRPr="001155DC">
        <w:rPr>
          <w:rFonts w:ascii="Times New Roman" w:hAnsi="Times New Roman" w:cs="Times New Roman"/>
          <w:color w:val="000000"/>
        </w:rPr>
        <w:t>”</w:t>
      </w:r>
      <w:r w:rsidR="00855689" w:rsidRPr="001155DC">
        <w:rPr>
          <w:rFonts w:ascii="Times New Roman" w:hAnsi="Times New Roman" w:cs="Times New Roman"/>
          <w:color w:val="000000"/>
        </w:rPr>
        <w:t>？对此，你在班中进行了调查。请你根据下表内容写一篇短文在英语课上交流，并阐述你的观点和理由。</w:t>
      </w:r>
    </w:p>
    <w:tbl>
      <w:tblPr>
        <w:tblW w:w="5312" w:type="dxa"/>
        <w:jc w:val="center"/>
        <w:tblBorders>
          <w:top w:val="inset" w:sz="8" w:space="0" w:color="000000"/>
          <w:left w:val="inset" w:sz="8" w:space="0" w:color="000000"/>
          <w:bottom w:val="inset" w:sz="8" w:space="0" w:color="000000"/>
          <w:right w:val="inset" w:sz="8" w:space="0" w:color="000000"/>
          <w:insideH w:val="nil"/>
          <w:insideV w:val="nil"/>
        </w:tblBorders>
        <w:tblLook w:val="04A0" w:firstRow="1" w:lastRow="0" w:firstColumn="1" w:lastColumn="0" w:noHBand="0" w:noVBand="1"/>
      </w:tblPr>
      <w:tblGrid>
        <w:gridCol w:w="1860"/>
        <w:gridCol w:w="1227"/>
        <w:gridCol w:w="2225"/>
      </w:tblGrid>
      <w:tr w:rsidR="00855689" w:rsidRPr="001155DC" w:rsidTr="003D7E56">
        <w:trPr>
          <w:trHeight w:val="234"/>
          <w:jc w:val="center"/>
        </w:trPr>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855689" w:rsidRPr="001155DC" w:rsidRDefault="00855689" w:rsidP="00386860">
            <w:pPr>
              <w:rPr>
                <w:rFonts w:ascii="Times New Roman" w:hAnsi="Times New Roman" w:cs="Times New Roman"/>
              </w:rPr>
            </w:pP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855689" w:rsidRPr="001155DC" w:rsidRDefault="00855689" w:rsidP="00386860">
            <w:pPr>
              <w:rPr>
                <w:rFonts w:ascii="Times New Roman" w:hAnsi="Times New Roman" w:cs="Times New Roman"/>
              </w:rPr>
            </w:pPr>
            <w:r w:rsidRPr="001155DC">
              <w:rPr>
                <w:rFonts w:ascii="Times New Roman" w:hAnsi="Times New Roman" w:cs="Times New Roman"/>
                <w:color w:val="000000"/>
              </w:rPr>
              <w:t>Opinions</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855689" w:rsidRPr="001155DC" w:rsidRDefault="00855689" w:rsidP="00386860">
            <w:pPr>
              <w:rPr>
                <w:rFonts w:ascii="Times New Roman" w:hAnsi="Times New Roman" w:cs="Times New Roman"/>
              </w:rPr>
            </w:pPr>
            <w:r w:rsidRPr="001155DC">
              <w:rPr>
                <w:rFonts w:ascii="Times New Roman" w:hAnsi="Times New Roman" w:cs="Times New Roman"/>
                <w:color w:val="000000"/>
              </w:rPr>
              <w:t>Reasons</w:t>
            </w:r>
          </w:p>
        </w:tc>
      </w:tr>
      <w:tr w:rsidR="00855689" w:rsidRPr="001155DC" w:rsidTr="003D7E56">
        <w:trPr>
          <w:trHeight w:val="526"/>
          <w:jc w:val="center"/>
        </w:trPr>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855689" w:rsidRPr="001155DC" w:rsidRDefault="00855689" w:rsidP="00386860">
            <w:pPr>
              <w:rPr>
                <w:rFonts w:ascii="Times New Roman" w:hAnsi="Times New Roman" w:cs="Times New Roman"/>
              </w:rPr>
            </w:pPr>
            <w:r w:rsidRPr="001155DC">
              <w:rPr>
                <w:rFonts w:ascii="Times New Roman" w:hAnsi="Times New Roman" w:cs="Times New Roman"/>
                <w:color w:val="000000"/>
              </w:rPr>
              <w:t>most students</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855689" w:rsidRPr="001155DC" w:rsidRDefault="00855689" w:rsidP="00386860">
            <w:pPr>
              <w:rPr>
                <w:rFonts w:ascii="Times New Roman" w:hAnsi="Times New Roman" w:cs="Times New Roman"/>
              </w:rPr>
            </w:pPr>
            <w:r w:rsidRPr="001155DC">
              <w:rPr>
                <w:rFonts w:ascii="Times New Roman" w:hAnsi="Times New Roman" w:cs="Times New Roman"/>
                <w:color w:val="000000"/>
              </w:rPr>
              <w:t>Yes</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855689" w:rsidRPr="001155DC" w:rsidRDefault="00855689" w:rsidP="00386860">
            <w:pPr>
              <w:rPr>
                <w:rFonts w:ascii="Times New Roman" w:hAnsi="Times New Roman" w:cs="Times New Roman"/>
              </w:rPr>
            </w:pPr>
            <w:r w:rsidRPr="001155DC">
              <w:rPr>
                <w:rFonts w:ascii="宋体" w:eastAsia="宋体" w:hAnsi="宋体" w:cs="宋体" w:hint="eastAsia"/>
                <w:color w:val="000000"/>
              </w:rPr>
              <w:t>◆</w:t>
            </w:r>
            <w:r w:rsidRPr="001155DC">
              <w:rPr>
                <w:rFonts w:ascii="Times New Roman" w:hAnsi="Times New Roman" w:cs="Times New Roman"/>
                <w:color w:val="000000"/>
              </w:rPr>
              <w:t>have free time</w:t>
            </w:r>
          </w:p>
          <w:p w:rsidR="00855689" w:rsidRPr="001155DC" w:rsidRDefault="00855689" w:rsidP="00386860">
            <w:pPr>
              <w:rPr>
                <w:rFonts w:ascii="Times New Roman" w:hAnsi="Times New Roman" w:cs="Times New Roman"/>
              </w:rPr>
            </w:pPr>
            <w:r w:rsidRPr="001155DC">
              <w:rPr>
                <w:rFonts w:ascii="宋体" w:eastAsia="宋体" w:hAnsi="宋体" w:cs="宋体" w:hint="eastAsia"/>
                <w:color w:val="000000"/>
              </w:rPr>
              <w:t>◆</w:t>
            </w:r>
            <w:r w:rsidRPr="001155DC">
              <w:rPr>
                <w:rFonts w:ascii="Times New Roman" w:hAnsi="Times New Roman" w:cs="Times New Roman"/>
                <w:color w:val="000000"/>
              </w:rPr>
              <w:t>feel relaxed</w:t>
            </w:r>
          </w:p>
        </w:tc>
      </w:tr>
      <w:tr w:rsidR="00855689" w:rsidRPr="001155DC" w:rsidTr="003D7E56">
        <w:trPr>
          <w:trHeight w:val="535"/>
          <w:jc w:val="center"/>
        </w:trPr>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855689" w:rsidRPr="001155DC" w:rsidRDefault="00855689" w:rsidP="00386860">
            <w:pPr>
              <w:rPr>
                <w:rFonts w:ascii="Times New Roman" w:hAnsi="Times New Roman" w:cs="Times New Roman"/>
              </w:rPr>
            </w:pPr>
            <w:r w:rsidRPr="001155DC">
              <w:rPr>
                <w:rFonts w:ascii="Times New Roman" w:hAnsi="Times New Roman" w:cs="Times New Roman"/>
                <w:color w:val="000000"/>
              </w:rPr>
              <w:t>some students</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855689" w:rsidRPr="001155DC" w:rsidRDefault="00855689" w:rsidP="00386860">
            <w:pPr>
              <w:rPr>
                <w:rFonts w:ascii="Times New Roman" w:hAnsi="Times New Roman" w:cs="Times New Roman"/>
              </w:rPr>
            </w:pPr>
            <w:r w:rsidRPr="001155DC">
              <w:rPr>
                <w:rFonts w:ascii="Times New Roman" w:hAnsi="Times New Roman" w:cs="Times New Roman"/>
                <w:color w:val="000000"/>
              </w:rPr>
              <w:t>No</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855689" w:rsidRPr="001155DC" w:rsidRDefault="00855689" w:rsidP="00386860">
            <w:pPr>
              <w:rPr>
                <w:rFonts w:ascii="Times New Roman" w:hAnsi="Times New Roman" w:cs="Times New Roman"/>
              </w:rPr>
            </w:pPr>
            <w:r w:rsidRPr="001155DC">
              <w:rPr>
                <w:rFonts w:ascii="宋体" w:eastAsia="宋体" w:hAnsi="宋体" w:cs="宋体" w:hint="eastAsia"/>
                <w:color w:val="000000"/>
              </w:rPr>
              <w:t>◆</w:t>
            </w:r>
            <w:r w:rsidRPr="001155DC">
              <w:rPr>
                <w:rFonts w:ascii="Times New Roman" w:hAnsi="Times New Roman" w:cs="Times New Roman"/>
                <w:color w:val="000000"/>
              </w:rPr>
              <w:t>waste time</w:t>
            </w:r>
          </w:p>
          <w:p w:rsidR="00855689" w:rsidRPr="001155DC" w:rsidRDefault="00855689" w:rsidP="00386860">
            <w:pPr>
              <w:rPr>
                <w:rFonts w:ascii="Times New Roman" w:hAnsi="Times New Roman" w:cs="Times New Roman"/>
              </w:rPr>
            </w:pPr>
            <w:r w:rsidRPr="001155DC">
              <w:rPr>
                <w:rFonts w:ascii="宋体" w:eastAsia="宋体" w:hAnsi="宋体" w:cs="宋体" w:hint="eastAsia"/>
                <w:color w:val="000000"/>
              </w:rPr>
              <w:t>◆</w:t>
            </w:r>
            <w:r w:rsidRPr="001155DC">
              <w:rPr>
                <w:rFonts w:ascii="Times New Roman" w:hAnsi="Times New Roman" w:cs="Times New Roman"/>
                <w:color w:val="000000"/>
              </w:rPr>
              <w:t>get bad grades</w:t>
            </w:r>
          </w:p>
        </w:tc>
      </w:tr>
      <w:tr w:rsidR="00855689" w:rsidRPr="001155DC" w:rsidTr="003D7E56">
        <w:trPr>
          <w:trHeight w:val="234"/>
          <w:jc w:val="center"/>
        </w:trPr>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855689" w:rsidRPr="001155DC" w:rsidRDefault="00855689" w:rsidP="00386860">
            <w:pPr>
              <w:rPr>
                <w:rFonts w:ascii="Times New Roman" w:hAnsi="Times New Roman" w:cs="Times New Roman"/>
              </w:rPr>
            </w:pPr>
            <w:r w:rsidRPr="001155DC">
              <w:rPr>
                <w:rFonts w:ascii="Times New Roman" w:hAnsi="Times New Roman" w:cs="Times New Roman"/>
                <w:color w:val="000000"/>
              </w:rPr>
              <w:t>I</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855689" w:rsidRPr="001155DC" w:rsidRDefault="00855689" w:rsidP="00386860">
            <w:pPr>
              <w:rPr>
                <w:rFonts w:ascii="Times New Roman" w:hAnsi="Times New Roman" w:cs="Times New Roman"/>
              </w:rPr>
            </w:pPr>
            <w:r w:rsidRPr="001155DC">
              <w:rPr>
                <w:rFonts w:ascii="Times New Roman" w:hAnsi="Times New Roman" w:cs="Times New Roman"/>
                <w:color w:val="000000"/>
              </w:rPr>
              <w:t>……</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855689" w:rsidRPr="001155DC" w:rsidRDefault="00855689" w:rsidP="00386860">
            <w:pPr>
              <w:rPr>
                <w:rFonts w:ascii="Times New Roman" w:hAnsi="Times New Roman" w:cs="Times New Roman"/>
              </w:rPr>
            </w:pPr>
            <w:r w:rsidRPr="001155DC">
              <w:rPr>
                <w:rFonts w:ascii="Times New Roman" w:hAnsi="Times New Roman" w:cs="Times New Roman"/>
                <w:color w:val="000000"/>
              </w:rPr>
              <w:t>……</w:t>
            </w:r>
          </w:p>
        </w:tc>
      </w:tr>
    </w:tbl>
    <w:p w:rsidR="00855689" w:rsidRPr="001155DC" w:rsidRDefault="00855689" w:rsidP="00386860">
      <w:pPr>
        <w:ind w:leftChars="150" w:left="315" w:firstLineChars="200" w:firstLine="420"/>
        <w:rPr>
          <w:rFonts w:ascii="Times New Roman" w:hAnsi="Times New Roman" w:cs="Times New Roman"/>
        </w:rPr>
      </w:pPr>
      <w:r w:rsidRPr="001155DC">
        <w:rPr>
          <w:rFonts w:ascii="Times New Roman" w:hAnsi="Times New Roman" w:cs="Times New Roman"/>
          <w:color w:val="000000"/>
        </w:rPr>
        <w:t>注意：</w:t>
      </w:r>
      <w:r w:rsidRPr="001155DC">
        <w:rPr>
          <w:rFonts w:ascii="宋体" w:eastAsia="宋体" w:hAnsi="宋体" w:cs="宋体" w:hint="eastAsia"/>
          <w:color w:val="000000"/>
        </w:rPr>
        <w:t>①</w:t>
      </w:r>
      <w:r w:rsidRPr="001155DC">
        <w:rPr>
          <w:rFonts w:ascii="Times New Roman" w:hAnsi="Times New Roman" w:cs="Times New Roman"/>
          <w:color w:val="000000"/>
        </w:rPr>
        <w:t>短文必须包括表中所有内容</w:t>
      </w:r>
      <w:r w:rsidRPr="001155DC">
        <w:rPr>
          <w:rFonts w:ascii="Times New Roman" w:hAnsi="Times New Roman" w:cs="Times New Roman"/>
          <w:color w:val="000000"/>
        </w:rPr>
        <w:t>,</w:t>
      </w:r>
      <w:r w:rsidRPr="001155DC">
        <w:rPr>
          <w:rFonts w:ascii="Times New Roman" w:hAnsi="Times New Roman" w:cs="Times New Roman"/>
          <w:color w:val="000000"/>
        </w:rPr>
        <w:t>可适当增加细节；</w:t>
      </w:r>
    </w:p>
    <w:p w:rsidR="00855689" w:rsidRPr="001155DC" w:rsidRDefault="00855689" w:rsidP="00386860">
      <w:pPr>
        <w:ind w:leftChars="150" w:left="315" w:firstLineChars="200" w:firstLine="420"/>
        <w:rPr>
          <w:rFonts w:ascii="Times New Roman" w:hAnsi="Times New Roman" w:cs="Times New Roman"/>
        </w:rPr>
      </w:pPr>
      <w:r w:rsidRPr="001155DC">
        <w:rPr>
          <w:rFonts w:ascii="宋体" w:eastAsia="宋体" w:hAnsi="宋体" w:cs="宋体" w:hint="eastAsia"/>
          <w:color w:val="000000"/>
        </w:rPr>
        <w:t>②</w:t>
      </w:r>
      <w:r w:rsidRPr="001155DC">
        <w:rPr>
          <w:rFonts w:ascii="Times New Roman" w:hAnsi="Times New Roman" w:cs="Times New Roman"/>
          <w:color w:val="000000"/>
        </w:rPr>
        <w:t>词数：</w:t>
      </w:r>
      <w:r w:rsidRPr="00664C70">
        <w:rPr>
          <w:rFonts w:ascii="Times New Roman" w:hAnsi="Times New Roman" w:cs="Times New Roman"/>
          <w:color w:val="000000"/>
        </w:rPr>
        <w:t>80</w:t>
      </w:r>
      <w:r w:rsidRPr="001155DC">
        <w:rPr>
          <w:rFonts w:ascii="Times New Roman" w:hAnsi="Times New Roman" w:cs="Times New Roman"/>
          <w:color w:val="000000"/>
        </w:rPr>
        <w:t>-</w:t>
      </w:r>
      <w:r w:rsidRPr="00664C70">
        <w:rPr>
          <w:rFonts w:ascii="Times New Roman" w:hAnsi="Times New Roman" w:cs="Times New Roman"/>
          <w:color w:val="000000"/>
        </w:rPr>
        <w:t>100</w:t>
      </w:r>
      <w:r w:rsidRPr="001155DC">
        <w:rPr>
          <w:rFonts w:ascii="Times New Roman" w:hAnsi="Times New Roman" w:cs="Times New Roman"/>
          <w:color w:val="000000"/>
        </w:rPr>
        <w:t>；</w:t>
      </w:r>
    </w:p>
    <w:p w:rsidR="00855689" w:rsidRPr="001155DC" w:rsidRDefault="00855689" w:rsidP="00386860">
      <w:pPr>
        <w:ind w:leftChars="150" w:left="315" w:firstLineChars="200" w:firstLine="420"/>
        <w:rPr>
          <w:rFonts w:ascii="Times New Roman" w:hAnsi="Times New Roman" w:cs="Times New Roman"/>
        </w:rPr>
      </w:pPr>
      <w:r w:rsidRPr="001155DC">
        <w:rPr>
          <w:rFonts w:ascii="宋体" w:eastAsia="宋体" w:hAnsi="宋体" w:cs="宋体" w:hint="eastAsia"/>
          <w:color w:val="000000"/>
        </w:rPr>
        <w:t>③</w:t>
      </w:r>
      <w:r w:rsidRPr="001155DC">
        <w:rPr>
          <w:rFonts w:ascii="Times New Roman" w:hAnsi="Times New Roman" w:cs="Times New Roman"/>
          <w:color w:val="000000"/>
        </w:rPr>
        <w:t>短文首句仅供选择使用</w:t>
      </w:r>
      <w:r w:rsidRPr="001155DC">
        <w:rPr>
          <w:rFonts w:ascii="Times New Roman" w:hAnsi="Times New Roman" w:cs="Times New Roman"/>
          <w:color w:val="000000"/>
        </w:rPr>
        <w:t>,</w:t>
      </w:r>
      <w:r w:rsidRPr="001155DC">
        <w:rPr>
          <w:rFonts w:ascii="Times New Roman" w:hAnsi="Times New Roman" w:cs="Times New Roman"/>
          <w:color w:val="000000"/>
        </w:rPr>
        <w:t>不计入总词数。</w:t>
      </w:r>
    </w:p>
    <w:p w:rsidR="00855689" w:rsidRPr="001155DC" w:rsidRDefault="00855689" w:rsidP="00386860">
      <w:pPr>
        <w:ind w:leftChars="150" w:left="315" w:firstLineChars="200" w:firstLine="420"/>
        <w:rPr>
          <w:rFonts w:ascii="Times New Roman" w:hAnsi="Times New Roman" w:cs="Times New Roman"/>
        </w:rPr>
      </w:pPr>
      <w:r w:rsidRPr="001155DC">
        <w:rPr>
          <w:rFonts w:ascii="Times New Roman" w:hAnsi="Times New Roman" w:cs="Times New Roman"/>
          <w:color w:val="000000"/>
        </w:rPr>
        <w:t>参考词汇：无作业日</w:t>
      </w:r>
      <w:r w:rsidRPr="001155DC">
        <w:rPr>
          <w:rFonts w:ascii="Times New Roman" w:hAnsi="Times New Roman" w:cs="Times New Roman"/>
          <w:color w:val="000000"/>
        </w:rPr>
        <w:t>Homework-free Day</w:t>
      </w:r>
    </w:p>
    <w:p w:rsidR="00BC4414" w:rsidRDefault="00855689" w:rsidP="00A95394">
      <w:pPr>
        <w:ind w:leftChars="150" w:left="315" w:firstLineChars="200" w:firstLine="420"/>
        <w:rPr>
          <w:rFonts w:ascii="Times New Roman" w:hAnsi="Times New Roman" w:cs="Times New Roman"/>
          <w:color w:val="000000"/>
        </w:rPr>
      </w:pPr>
      <w:r w:rsidRPr="001155DC">
        <w:rPr>
          <w:rFonts w:ascii="Times New Roman" w:hAnsi="Times New Roman" w:cs="Times New Roman"/>
          <w:color w:val="000000"/>
        </w:rPr>
        <w:t>短文首句：</w:t>
      </w:r>
      <w:r w:rsidRPr="001155DC">
        <w:rPr>
          <w:rFonts w:ascii="Times New Roman" w:hAnsi="Times New Roman" w:cs="Times New Roman"/>
          <w:color w:val="000000"/>
        </w:rPr>
        <w:t>I've done a survey about whether it is necessary to have Homework-free Day. Here are the results.</w:t>
      </w:r>
    </w:p>
    <w:p w:rsidR="00BC4414" w:rsidRDefault="00BC4414">
      <w:pPr>
        <w:widowControl/>
        <w:jc w:val="left"/>
        <w:rPr>
          <w:rFonts w:ascii="Times New Roman" w:hAnsi="Times New Roman" w:cs="Times New Roman"/>
          <w:color w:val="000000"/>
        </w:rPr>
      </w:pPr>
      <w:r>
        <w:rPr>
          <w:rFonts w:ascii="Times New Roman" w:hAnsi="Times New Roman" w:cs="Times New Roman"/>
          <w:color w:val="000000"/>
        </w:rPr>
        <w:br w:type="page"/>
      </w:r>
    </w:p>
    <w:p w:rsidR="00BC4414" w:rsidRPr="000E4498" w:rsidRDefault="00BC4414" w:rsidP="00BC4414">
      <w:pPr>
        <w:spacing w:beforeLines="50" w:before="120" w:afterLines="50" w:after="120" w:line="320" w:lineRule="atLeast"/>
        <w:jc w:val="center"/>
        <w:rPr>
          <w:rFonts w:ascii="宋体" w:hAnsi="宋体"/>
          <w:bCs/>
          <w:sz w:val="32"/>
          <w:szCs w:val="32"/>
        </w:rPr>
      </w:pPr>
      <w:r>
        <w:rPr>
          <w:rFonts w:ascii="宋体" w:hAnsi="宋体" w:hint="eastAsia"/>
          <w:bCs/>
          <w:sz w:val="32"/>
          <w:szCs w:val="32"/>
        </w:rPr>
        <w:lastRenderedPageBreak/>
        <w:t>浙江省绍兴市</w:t>
      </w:r>
      <w:r w:rsidRPr="00A4481A">
        <w:rPr>
          <w:rFonts w:ascii="Times New Roman" w:hAnsi="Times New Roman"/>
          <w:bCs/>
          <w:sz w:val="32"/>
          <w:szCs w:val="32"/>
        </w:rPr>
        <w:t>2019</w:t>
      </w:r>
      <w:r>
        <w:rPr>
          <w:rFonts w:ascii="宋体" w:hAnsi="宋体"/>
          <w:bCs/>
          <w:sz w:val="32"/>
          <w:szCs w:val="32"/>
        </w:rPr>
        <w:t>年中考试卷</w:t>
      </w:r>
    </w:p>
    <w:p w:rsidR="00BC4414" w:rsidRDefault="00BC4414" w:rsidP="00BC4414">
      <w:pPr>
        <w:spacing w:line="440" w:lineRule="atLeast"/>
        <w:jc w:val="center"/>
        <w:rPr>
          <w:rFonts w:ascii="黑体" w:eastAsia="黑体" w:hAnsi="黑体"/>
          <w:bCs/>
          <w:color w:val="000000"/>
          <w:sz w:val="44"/>
          <w:szCs w:val="44"/>
        </w:rPr>
      </w:pPr>
      <w:r w:rsidRPr="00BD519F">
        <w:rPr>
          <w:rFonts w:ascii="黑体" w:eastAsia="黑体" w:hAnsi="黑体" w:hint="eastAsia"/>
          <w:bCs/>
          <w:sz w:val="44"/>
          <w:szCs w:val="44"/>
        </w:rPr>
        <w:t>英语</w:t>
      </w:r>
      <w:r>
        <w:rPr>
          <w:rFonts w:ascii="黑体" w:eastAsia="黑体" w:hAnsi="黑体" w:hint="eastAsia"/>
          <w:bCs/>
          <w:color w:val="000000"/>
          <w:sz w:val="44"/>
          <w:szCs w:val="44"/>
        </w:rPr>
        <w:t>答案解析</w:t>
      </w:r>
    </w:p>
    <w:p w:rsidR="00BC4414" w:rsidRPr="00992D81" w:rsidRDefault="00BC4414" w:rsidP="00BC4414">
      <w:pPr>
        <w:pStyle w:val="10"/>
        <w:spacing w:line="440" w:lineRule="atLeast"/>
        <w:ind w:firstLineChars="0" w:firstLine="0"/>
        <w:jc w:val="left"/>
        <w:rPr>
          <w:rFonts w:ascii="黑体" w:eastAsia="黑体" w:hAnsi="黑体" w:cs="宋体"/>
          <w:bCs/>
          <w:szCs w:val="21"/>
        </w:rPr>
      </w:pPr>
      <w:r w:rsidRPr="00992D81">
        <w:rPr>
          <w:rFonts w:ascii="黑体" w:eastAsia="黑体" w:hAnsi="黑体" w:cs="宋体"/>
          <w:szCs w:val="21"/>
        </w:rPr>
        <w:t>一</w:t>
      </w:r>
      <w:r w:rsidRPr="00992D81">
        <w:rPr>
          <w:rFonts w:ascii="黑体" w:eastAsia="黑体" w:hAnsi="黑体" w:cs="宋体" w:hint="eastAsia"/>
          <w:szCs w:val="21"/>
        </w:rPr>
        <w:t>、</w:t>
      </w:r>
      <w:r w:rsidRPr="00992D81">
        <w:rPr>
          <w:rFonts w:ascii="黑体" w:eastAsia="黑体" w:hAnsi="黑体"/>
          <w:szCs w:val="21"/>
        </w:rPr>
        <w:t>听力</w:t>
      </w:r>
    </w:p>
    <w:p w:rsidR="00BC4414" w:rsidRDefault="00BC4414" w:rsidP="00BC4414">
      <w:pPr>
        <w:pStyle w:val="10"/>
        <w:spacing w:line="440" w:lineRule="atLeast"/>
        <w:ind w:left="368" w:hangingChars="175" w:hanging="368"/>
        <w:rPr>
          <w:rFonts w:ascii="Times New Roman" w:hAnsi="Times New Roman"/>
        </w:rPr>
      </w:pPr>
      <w:r w:rsidRPr="00D63894">
        <w:rPr>
          <w:rFonts w:ascii="Times New Roman" w:hAnsi="Times New Roman" w:hint="eastAsia"/>
        </w:rPr>
        <w:t>1</w:t>
      </w:r>
      <w:r>
        <w:rPr>
          <w:rFonts w:ascii="Times New Roman" w:hAnsi="Times New Roman" w:hint="eastAsia"/>
        </w:rPr>
        <w:t>.</w:t>
      </w:r>
      <w:r>
        <w:rPr>
          <w:rFonts w:ascii="Times New Roman" w:hAnsi="Times New Roman" w:hint="eastAsia"/>
        </w:rPr>
        <w:t>【答案】</w:t>
      </w:r>
      <w:r>
        <w:rPr>
          <w:rFonts w:ascii="Times New Roman" w:hAnsi="Times New Roman" w:hint="eastAsia"/>
        </w:rPr>
        <w:t>C</w:t>
      </w:r>
    </w:p>
    <w:p w:rsidR="00BC4414" w:rsidRDefault="00BC4414" w:rsidP="00BC4414">
      <w:pPr>
        <w:pStyle w:val="10"/>
        <w:spacing w:line="440" w:lineRule="atLeast"/>
        <w:ind w:left="368" w:hangingChars="175" w:hanging="368"/>
        <w:rPr>
          <w:rFonts w:ascii="Times New Roman" w:hAnsi="Times New Roman"/>
        </w:rPr>
      </w:pPr>
      <w:r w:rsidRPr="00D63894">
        <w:rPr>
          <w:rFonts w:ascii="Times New Roman" w:hAnsi="Times New Roman"/>
        </w:rPr>
        <w:t>2</w:t>
      </w:r>
      <w:r>
        <w:rPr>
          <w:rFonts w:ascii="Times New Roman" w:hAnsi="Times New Roman"/>
        </w:rPr>
        <w:t>.</w:t>
      </w:r>
      <w:r>
        <w:rPr>
          <w:rFonts w:ascii="Times New Roman" w:hAnsi="Times New Roman" w:hint="eastAsia"/>
        </w:rPr>
        <w:t>【答案】</w:t>
      </w:r>
      <w:r>
        <w:rPr>
          <w:rFonts w:ascii="Times New Roman" w:hAnsi="Times New Roman"/>
        </w:rPr>
        <w:t>A</w:t>
      </w:r>
    </w:p>
    <w:p w:rsidR="00BC4414" w:rsidRDefault="00BC4414" w:rsidP="00BC4414">
      <w:pPr>
        <w:pStyle w:val="10"/>
        <w:spacing w:line="440" w:lineRule="atLeast"/>
        <w:ind w:left="368" w:hangingChars="175" w:hanging="368"/>
        <w:rPr>
          <w:rFonts w:ascii="Times New Roman" w:hAnsi="Times New Roman"/>
        </w:rPr>
      </w:pPr>
      <w:r w:rsidRPr="00D63894">
        <w:rPr>
          <w:rFonts w:ascii="Times New Roman" w:hAnsi="Times New Roman"/>
        </w:rPr>
        <w:t>3</w:t>
      </w:r>
      <w:r>
        <w:rPr>
          <w:rFonts w:ascii="Times New Roman" w:hAnsi="Times New Roman"/>
        </w:rPr>
        <w:t>.</w:t>
      </w:r>
      <w:r>
        <w:rPr>
          <w:rFonts w:ascii="Times New Roman" w:hAnsi="Times New Roman" w:hint="eastAsia"/>
        </w:rPr>
        <w:t>【答案】</w:t>
      </w:r>
      <w:r>
        <w:rPr>
          <w:rFonts w:ascii="Times New Roman" w:hAnsi="Times New Roman"/>
        </w:rPr>
        <w:t>B</w:t>
      </w:r>
    </w:p>
    <w:p w:rsidR="00BC4414" w:rsidRDefault="00BC4414" w:rsidP="00BC4414">
      <w:pPr>
        <w:pStyle w:val="10"/>
        <w:spacing w:line="440" w:lineRule="atLeast"/>
        <w:ind w:left="368" w:hangingChars="175" w:hanging="368"/>
        <w:rPr>
          <w:rFonts w:ascii="Times New Roman" w:hAnsi="Times New Roman"/>
        </w:rPr>
      </w:pPr>
      <w:r w:rsidRPr="00D63894">
        <w:rPr>
          <w:rFonts w:ascii="Times New Roman" w:hAnsi="Times New Roman"/>
        </w:rPr>
        <w:t>4</w:t>
      </w:r>
      <w:r>
        <w:rPr>
          <w:rFonts w:ascii="Times New Roman" w:hAnsi="Times New Roman"/>
        </w:rPr>
        <w:t>.</w:t>
      </w:r>
      <w:r>
        <w:rPr>
          <w:rFonts w:ascii="Times New Roman" w:hAnsi="Times New Roman" w:hint="eastAsia"/>
        </w:rPr>
        <w:t>【答案】</w:t>
      </w:r>
      <w:r>
        <w:rPr>
          <w:rFonts w:ascii="Times New Roman" w:hAnsi="Times New Roman"/>
        </w:rPr>
        <w:t>A</w:t>
      </w:r>
    </w:p>
    <w:p w:rsidR="00BC4414" w:rsidRDefault="00BC4414" w:rsidP="00BC4414">
      <w:pPr>
        <w:pStyle w:val="10"/>
        <w:spacing w:line="440" w:lineRule="atLeast"/>
        <w:ind w:firstLineChars="0" w:firstLine="0"/>
        <w:rPr>
          <w:rFonts w:ascii="Times New Roman" w:hAnsi="Times New Roman"/>
        </w:rPr>
      </w:pPr>
      <w:r w:rsidRPr="00D63894">
        <w:rPr>
          <w:rFonts w:ascii="Times New Roman" w:hAnsi="Times New Roman"/>
        </w:rPr>
        <w:t>5</w:t>
      </w:r>
      <w:r>
        <w:rPr>
          <w:rFonts w:ascii="Times New Roman" w:hAnsi="Times New Roman"/>
        </w:rPr>
        <w:t>.</w:t>
      </w:r>
      <w:r>
        <w:rPr>
          <w:rFonts w:ascii="Times New Roman" w:hAnsi="Times New Roman" w:hint="eastAsia"/>
        </w:rPr>
        <w:t>【答案】</w:t>
      </w:r>
      <w:r>
        <w:rPr>
          <w:rFonts w:ascii="Times New Roman" w:hAnsi="Times New Roman"/>
        </w:rPr>
        <w:t>C</w:t>
      </w:r>
    </w:p>
    <w:p w:rsidR="00BC4414" w:rsidRDefault="00BC4414" w:rsidP="00BC4414">
      <w:pPr>
        <w:pStyle w:val="10"/>
        <w:spacing w:line="440" w:lineRule="atLeast"/>
        <w:ind w:firstLineChars="0" w:firstLine="0"/>
        <w:rPr>
          <w:rFonts w:ascii="Times New Roman" w:hAnsi="Times New Roman"/>
        </w:rPr>
      </w:pPr>
      <w:r w:rsidRPr="00D63894">
        <w:rPr>
          <w:rFonts w:ascii="Times New Roman" w:hAnsi="Times New Roman"/>
        </w:rPr>
        <w:t>6</w:t>
      </w:r>
      <w:r>
        <w:rPr>
          <w:rFonts w:ascii="Times New Roman" w:hAnsi="Times New Roman"/>
        </w:rPr>
        <w:t>.</w:t>
      </w:r>
      <w:r>
        <w:rPr>
          <w:rFonts w:ascii="Times New Roman" w:hAnsi="Times New Roman" w:hint="eastAsia"/>
        </w:rPr>
        <w:t>【答案】</w:t>
      </w:r>
      <w:r>
        <w:rPr>
          <w:rFonts w:ascii="Times New Roman" w:hAnsi="Times New Roman"/>
        </w:rPr>
        <w:t>B</w:t>
      </w:r>
    </w:p>
    <w:p w:rsidR="00BC4414" w:rsidRDefault="00BC4414" w:rsidP="00BC4414">
      <w:pPr>
        <w:pStyle w:val="10"/>
        <w:spacing w:line="440" w:lineRule="atLeast"/>
        <w:ind w:left="368" w:hangingChars="175" w:hanging="368"/>
        <w:rPr>
          <w:rFonts w:ascii="Times New Roman" w:hAnsi="Times New Roman"/>
        </w:rPr>
      </w:pPr>
      <w:r w:rsidRPr="00D63894">
        <w:rPr>
          <w:rFonts w:ascii="Times New Roman" w:hAnsi="Times New Roman" w:hint="eastAsia"/>
        </w:rPr>
        <w:t>7</w:t>
      </w:r>
      <w:r>
        <w:rPr>
          <w:rFonts w:ascii="Times New Roman" w:hAnsi="Times New Roman" w:hint="eastAsia"/>
        </w:rPr>
        <w:t>.</w:t>
      </w:r>
      <w:r>
        <w:rPr>
          <w:rFonts w:ascii="Times New Roman" w:hAnsi="Times New Roman" w:hint="eastAsia"/>
        </w:rPr>
        <w:t>【答案】</w:t>
      </w:r>
      <w:r>
        <w:rPr>
          <w:rFonts w:ascii="Times New Roman" w:hAnsi="Times New Roman"/>
        </w:rPr>
        <w:t>A</w:t>
      </w:r>
    </w:p>
    <w:p w:rsidR="00BC4414" w:rsidRDefault="00BC4414" w:rsidP="00BC4414">
      <w:pPr>
        <w:pStyle w:val="10"/>
        <w:spacing w:line="440" w:lineRule="atLeast"/>
        <w:ind w:left="368" w:hangingChars="175" w:hanging="368"/>
        <w:rPr>
          <w:rFonts w:ascii="Times New Roman" w:hAnsi="Times New Roman"/>
        </w:rPr>
      </w:pPr>
      <w:r w:rsidRPr="00D63894">
        <w:rPr>
          <w:rFonts w:ascii="Times New Roman" w:hAnsi="Times New Roman" w:hint="eastAsia"/>
        </w:rPr>
        <w:t>8</w:t>
      </w:r>
      <w:r>
        <w:rPr>
          <w:rFonts w:ascii="Times New Roman" w:hAnsi="Times New Roman"/>
        </w:rPr>
        <w:t>.</w:t>
      </w:r>
      <w:r>
        <w:rPr>
          <w:rFonts w:ascii="Times New Roman" w:hAnsi="Times New Roman" w:hint="eastAsia"/>
        </w:rPr>
        <w:t>【答案】</w:t>
      </w:r>
      <w:r w:rsidRPr="00D63894">
        <w:rPr>
          <w:rFonts w:ascii="Times New Roman" w:hAnsi="Times New Roman" w:hint="eastAsia"/>
        </w:rPr>
        <w:t>B</w:t>
      </w:r>
    </w:p>
    <w:p w:rsidR="00BC4414" w:rsidRDefault="00BC4414" w:rsidP="00BC4414">
      <w:pPr>
        <w:pStyle w:val="10"/>
        <w:spacing w:line="440" w:lineRule="atLeast"/>
        <w:ind w:left="368" w:hangingChars="175" w:hanging="368"/>
        <w:rPr>
          <w:rFonts w:ascii="Times New Roman" w:hAnsi="Times New Roman"/>
        </w:rPr>
      </w:pPr>
      <w:r w:rsidRPr="00D63894">
        <w:rPr>
          <w:rFonts w:ascii="Times New Roman" w:hAnsi="Times New Roman" w:hint="eastAsia"/>
        </w:rPr>
        <w:t>9</w:t>
      </w:r>
      <w:r>
        <w:rPr>
          <w:rFonts w:ascii="Times New Roman" w:hAnsi="Times New Roman"/>
        </w:rPr>
        <w:t>.</w:t>
      </w:r>
      <w:r>
        <w:rPr>
          <w:rFonts w:ascii="Times New Roman" w:hAnsi="Times New Roman" w:hint="eastAsia"/>
        </w:rPr>
        <w:t>【答案】</w:t>
      </w:r>
      <w:r>
        <w:rPr>
          <w:rFonts w:ascii="Times New Roman" w:hAnsi="Times New Roman"/>
        </w:rPr>
        <w:t>C</w:t>
      </w:r>
    </w:p>
    <w:p w:rsidR="00BC4414" w:rsidRDefault="00BC4414" w:rsidP="00BC4414">
      <w:pPr>
        <w:pStyle w:val="10"/>
        <w:spacing w:line="440" w:lineRule="atLeast"/>
        <w:ind w:firstLineChars="0" w:firstLine="0"/>
        <w:rPr>
          <w:rFonts w:ascii="Times New Roman" w:hAnsi="Times New Roman"/>
        </w:rPr>
      </w:pPr>
      <w:r w:rsidRPr="00D63894">
        <w:rPr>
          <w:rFonts w:ascii="Times New Roman" w:hAnsi="Times New Roman" w:hint="eastAsia"/>
        </w:rPr>
        <w:t>10</w:t>
      </w:r>
      <w:r>
        <w:rPr>
          <w:rFonts w:ascii="Times New Roman" w:hAnsi="Times New Roman"/>
        </w:rPr>
        <w:t>.</w:t>
      </w:r>
      <w:r>
        <w:rPr>
          <w:rFonts w:ascii="Times New Roman" w:hAnsi="Times New Roman" w:hint="eastAsia"/>
        </w:rPr>
        <w:t>【答案】</w:t>
      </w:r>
      <w:r w:rsidRPr="00D63894">
        <w:rPr>
          <w:rFonts w:ascii="Times New Roman" w:hAnsi="Times New Roman" w:hint="eastAsia"/>
        </w:rPr>
        <w:t>C</w:t>
      </w:r>
    </w:p>
    <w:p w:rsidR="00BC4414" w:rsidRDefault="00BC4414" w:rsidP="00BC4414">
      <w:pPr>
        <w:pStyle w:val="10"/>
        <w:spacing w:line="440" w:lineRule="atLeast"/>
        <w:ind w:firstLineChars="0" w:firstLine="0"/>
        <w:rPr>
          <w:rFonts w:ascii="Times New Roman" w:hAnsi="Times New Roman"/>
        </w:rPr>
      </w:pPr>
      <w:r w:rsidRPr="00D63894">
        <w:rPr>
          <w:rFonts w:ascii="Times New Roman" w:hAnsi="Times New Roman" w:hint="eastAsia"/>
        </w:rPr>
        <w:t>11</w:t>
      </w:r>
      <w:r>
        <w:rPr>
          <w:rFonts w:ascii="Times New Roman" w:hAnsi="Times New Roman"/>
        </w:rPr>
        <w:t>.</w:t>
      </w:r>
      <w:r>
        <w:rPr>
          <w:rFonts w:ascii="Times New Roman" w:hAnsi="Times New Roman" w:hint="eastAsia"/>
        </w:rPr>
        <w:t>【答案】</w:t>
      </w:r>
      <w:r w:rsidRPr="00D63894">
        <w:rPr>
          <w:rFonts w:ascii="Times New Roman" w:hAnsi="Times New Roman" w:hint="eastAsia"/>
        </w:rPr>
        <w:t>B</w:t>
      </w:r>
    </w:p>
    <w:p w:rsidR="00BC4414" w:rsidRDefault="00BC4414" w:rsidP="00BC4414">
      <w:pPr>
        <w:pStyle w:val="10"/>
        <w:spacing w:line="440" w:lineRule="atLeast"/>
        <w:ind w:firstLineChars="0" w:firstLine="0"/>
        <w:rPr>
          <w:rFonts w:ascii="Times New Roman" w:hAnsi="Times New Roman"/>
        </w:rPr>
      </w:pPr>
      <w:r w:rsidRPr="00D63894">
        <w:rPr>
          <w:rFonts w:ascii="Times New Roman" w:hAnsi="Times New Roman" w:hint="eastAsia"/>
        </w:rPr>
        <w:t>12</w:t>
      </w:r>
      <w:r>
        <w:rPr>
          <w:rFonts w:ascii="Times New Roman" w:hAnsi="Times New Roman" w:hint="eastAsia"/>
        </w:rPr>
        <w:t>.</w:t>
      </w:r>
      <w:r>
        <w:rPr>
          <w:rFonts w:ascii="Times New Roman" w:hAnsi="Times New Roman" w:hint="eastAsia"/>
        </w:rPr>
        <w:t>【答案】</w:t>
      </w:r>
      <w:r w:rsidRPr="00D63894">
        <w:rPr>
          <w:rFonts w:ascii="Times New Roman" w:hAnsi="Times New Roman" w:hint="eastAsia"/>
        </w:rPr>
        <w:t>A</w:t>
      </w:r>
    </w:p>
    <w:p w:rsidR="00BC4414" w:rsidRDefault="00BC4414" w:rsidP="00BC4414">
      <w:pPr>
        <w:pStyle w:val="10"/>
        <w:spacing w:line="440" w:lineRule="atLeast"/>
        <w:ind w:left="368" w:hangingChars="175" w:hanging="368"/>
        <w:rPr>
          <w:rFonts w:ascii="Times New Roman" w:hAnsi="Times New Roman"/>
        </w:rPr>
      </w:pPr>
      <w:r w:rsidRPr="00D63894">
        <w:rPr>
          <w:rFonts w:ascii="Times New Roman" w:hAnsi="Times New Roman" w:hint="eastAsia"/>
        </w:rPr>
        <w:t>1</w:t>
      </w:r>
      <w:r w:rsidRPr="00D63894">
        <w:rPr>
          <w:rFonts w:ascii="Times New Roman" w:hAnsi="Times New Roman"/>
        </w:rPr>
        <w:t>3</w:t>
      </w:r>
      <w:r>
        <w:rPr>
          <w:rFonts w:ascii="Times New Roman" w:hAnsi="Times New Roman"/>
        </w:rPr>
        <w:t>.</w:t>
      </w:r>
      <w:r>
        <w:rPr>
          <w:rFonts w:ascii="Times New Roman" w:hAnsi="Times New Roman" w:hint="eastAsia"/>
        </w:rPr>
        <w:t>【答案】</w:t>
      </w:r>
      <w:r>
        <w:rPr>
          <w:rFonts w:ascii="Times New Roman" w:hAnsi="Times New Roman"/>
        </w:rPr>
        <w:t>B</w:t>
      </w:r>
    </w:p>
    <w:p w:rsidR="00BC4414" w:rsidRDefault="00BC4414" w:rsidP="00BC4414">
      <w:pPr>
        <w:pStyle w:val="10"/>
        <w:spacing w:line="440" w:lineRule="atLeast"/>
        <w:ind w:left="368" w:hangingChars="175" w:hanging="368"/>
        <w:rPr>
          <w:rFonts w:ascii="Times New Roman" w:hAnsi="Times New Roman"/>
        </w:rPr>
      </w:pPr>
      <w:r w:rsidRPr="00D63894">
        <w:rPr>
          <w:rFonts w:ascii="Times New Roman" w:hAnsi="Times New Roman" w:hint="eastAsia"/>
        </w:rPr>
        <w:t>1</w:t>
      </w:r>
      <w:r w:rsidRPr="00D63894">
        <w:rPr>
          <w:rFonts w:ascii="Times New Roman" w:hAnsi="Times New Roman"/>
        </w:rPr>
        <w:t>4</w:t>
      </w:r>
      <w:r>
        <w:rPr>
          <w:rFonts w:ascii="Times New Roman" w:hAnsi="Times New Roman"/>
        </w:rPr>
        <w:t>.</w:t>
      </w:r>
      <w:r>
        <w:rPr>
          <w:rFonts w:ascii="Times New Roman" w:hAnsi="Times New Roman" w:hint="eastAsia"/>
        </w:rPr>
        <w:t>【答案】</w:t>
      </w:r>
      <w:r w:rsidRPr="00D63894">
        <w:rPr>
          <w:rFonts w:ascii="Times New Roman" w:hAnsi="Times New Roman" w:hint="eastAsia"/>
        </w:rPr>
        <w:t>A</w:t>
      </w:r>
    </w:p>
    <w:p w:rsidR="00BC4414" w:rsidRDefault="00BC4414" w:rsidP="00BC4414">
      <w:pPr>
        <w:pStyle w:val="10"/>
        <w:spacing w:line="440" w:lineRule="atLeast"/>
        <w:ind w:firstLineChars="0" w:firstLine="0"/>
        <w:rPr>
          <w:rFonts w:ascii="Times New Roman" w:hAnsi="Times New Roman"/>
        </w:rPr>
      </w:pPr>
      <w:r w:rsidRPr="00D63894">
        <w:rPr>
          <w:rFonts w:ascii="Times New Roman" w:hAnsi="Times New Roman" w:hint="eastAsia"/>
        </w:rPr>
        <w:t>1</w:t>
      </w:r>
      <w:r w:rsidRPr="00D63894">
        <w:rPr>
          <w:rFonts w:ascii="Times New Roman" w:hAnsi="Times New Roman"/>
        </w:rPr>
        <w:t>5</w:t>
      </w:r>
      <w:r>
        <w:rPr>
          <w:rFonts w:ascii="Times New Roman" w:hAnsi="Times New Roman"/>
        </w:rPr>
        <w:t>.</w:t>
      </w:r>
      <w:r>
        <w:rPr>
          <w:rFonts w:ascii="Times New Roman" w:hAnsi="Times New Roman" w:hint="eastAsia"/>
        </w:rPr>
        <w:t>【答案】</w:t>
      </w:r>
      <w:r>
        <w:rPr>
          <w:rFonts w:ascii="Times New Roman" w:hAnsi="Times New Roman"/>
        </w:rPr>
        <w:t>C</w:t>
      </w:r>
    </w:p>
    <w:p w:rsidR="00BC4414" w:rsidRPr="00992D81" w:rsidRDefault="00BC4414" w:rsidP="00BC4414">
      <w:pPr>
        <w:pStyle w:val="10"/>
        <w:spacing w:line="440" w:lineRule="atLeast"/>
        <w:ind w:firstLineChars="0" w:firstLine="0"/>
        <w:rPr>
          <w:rFonts w:ascii="黑体" w:eastAsia="黑体" w:hAnsi="黑体"/>
        </w:rPr>
      </w:pPr>
      <w:r w:rsidRPr="00992D81">
        <w:rPr>
          <w:rFonts w:ascii="黑体" w:eastAsia="黑体" w:hAnsi="黑体"/>
        </w:rPr>
        <w:t>二</w:t>
      </w:r>
      <w:r w:rsidRPr="00992D81">
        <w:rPr>
          <w:rFonts w:ascii="黑体" w:eastAsia="黑体" w:hAnsi="黑体" w:hint="eastAsia"/>
        </w:rPr>
        <w:t>、</w:t>
      </w:r>
      <w:r w:rsidRPr="00992D81">
        <w:rPr>
          <w:rFonts w:ascii="黑体" w:eastAsia="黑体" w:hAnsi="黑体"/>
        </w:rPr>
        <w:t>完形填空</w:t>
      </w:r>
    </w:p>
    <w:p w:rsidR="00BC4414" w:rsidRPr="00992D81" w:rsidRDefault="00BC4414" w:rsidP="00BC4414">
      <w:pPr>
        <w:pStyle w:val="10"/>
        <w:spacing w:line="440" w:lineRule="atLeast"/>
        <w:ind w:firstLineChars="0" w:firstLine="0"/>
        <w:rPr>
          <w:rFonts w:ascii="Times New Roman" w:hAnsi="Times New Roman"/>
        </w:rPr>
      </w:pPr>
      <w:r w:rsidRPr="00992D81">
        <w:rPr>
          <w:rFonts w:ascii="Times New Roman" w:hAnsi="Times New Roman" w:hint="eastAsia"/>
        </w:rPr>
        <w:t>【文章大意】一位品学兼优的秘鲁男孩</w:t>
      </w:r>
      <w:r w:rsidRPr="00992D81">
        <w:rPr>
          <w:rFonts w:ascii="Times New Roman" w:hAnsi="Times New Roman" w:hint="eastAsia"/>
        </w:rPr>
        <w:t>Victor</w:t>
      </w:r>
      <w:r w:rsidRPr="00992D81">
        <w:rPr>
          <w:rFonts w:ascii="Times New Roman" w:hAnsi="Times New Roman" w:hint="eastAsia"/>
        </w:rPr>
        <w:t>在路灯下做作业的视频受到了很多人的关注。原因是家境贫寒，又不堪忍受晚上在昏暗的</w:t>
      </w:r>
      <w:r>
        <w:rPr>
          <w:rFonts w:ascii="Times New Roman" w:hAnsi="Times New Roman" w:hint="eastAsia"/>
        </w:rPr>
        <w:t>蜡烛</w:t>
      </w:r>
      <w:r w:rsidRPr="00992D81">
        <w:rPr>
          <w:rFonts w:ascii="Times New Roman" w:hAnsi="Times New Roman" w:hint="eastAsia"/>
        </w:rPr>
        <w:t>光下做作业。</w:t>
      </w:r>
    </w:p>
    <w:p w:rsidR="00BC4414" w:rsidRDefault="00BC4414" w:rsidP="00BC4414">
      <w:pPr>
        <w:pStyle w:val="10"/>
        <w:spacing w:line="440" w:lineRule="atLeast"/>
        <w:ind w:firstLineChars="0" w:firstLine="0"/>
        <w:rPr>
          <w:rFonts w:ascii="Times New Roman" w:hAnsi="Times New Roman"/>
        </w:rPr>
      </w:pPr>
      <w:r w:rsidRPr="00992D81">
        <w:rPr>
          <w:rFonts w:ascii="Times New Roman" w:hAnsi="Times New Roman" w:hint="eastAsia"/>
        </w:rPr>
        <w:t>16</w:t>
      </w:r>
      <w:r>
        <w:rPr>
          <w:rFonts w:ascii="Times New Roman" w:hAnsi="Times New Roman" w:hint="eastAsia"/>
        </w:rPr>
        <w:t>.</w:t>
      </w:r>
      <w:r>
        <w:rPr>
          <w:rFonts w:ascii="Times New Roman" w:hAnsi="Times New Roman"/>
        </w:rPr>
        <w:t>【答案】</w:t>
      </w:r>
      <w:r w:rsidRPr="00992D81">
        <w:rPr>
          <w:rFonts w:ascii="Times New Roman" w:hAnsi="Times New Roman" w:hint="eastAsia"/>
        </w:rPr>
        <w:t>A</w:t>
      </w:r>
    </w:p>
    <w:p w:rsidR="00BC4414" w:rsidRPr="00992D81" w:rsidRDefault="00BC4414" w:rsidP="00BC4414">
      <w:pPr>
        <w:pStyle w:val="10"/>
        <w:spacing w:line="440" w:lineRule="atLeast"/>
        <w:ind w:firstLineChars="0" w:firstLine="0"/>
        <w:rPr>
          <w:rFonts w:ascii="Times New Roman" w:hAnsi="Times New Roman"/>
        </w:rPr>
      </w:pPr>
      <w:r>
        <w:rPr>
          <w:rFonts w:ascii="Times New Roman" w:hAnsi="Times New Roman" w:hint="eastAsia"/>
        </w:rPr>
        <w:t>【解析】</w:t>
      </w:r>
      <w:r w:rsidRPr="00992D81">
        <w:rPr>
          <w:rFonts w:ascii="Times New Roman" w:hAnsi="Times New Roman" w:hint="eastAsia"/>
        </w:rPr>
        <w:t>从第二段的最后一句</w:t>
      </w:r>
      <w:r w:rsidRPr="00992D81">
        <w:rPr>
          <w:rFonts w:ascii="Times New Roman" w:hAnsi="Times New Roman" w:hint="eastAsia"/>
        </w:rPr>
        <w:t>"the police shared the video on Facebook"</w:t>
      </w:r>
      <w:r w:rsidRPr="00992D81">
        <w:rPr>
          <w:rFonts w:ascii="Times New Roman" w:hAnsi="Times New Roman" w:hint="eastAsia"/>
        </w:rPr>
        <w:t>可知答案为</w:t>
      </w:r>
      <w:r w:rsidRPr="00992D81">
        <w:rPr>
          <w:rFonts w:ascii="Times New Roman" w:hAnsi="Times New Roman" w:hint="eastAsia"/>
        </w:rPr>
        <w:t>A</w:t>
      </w:r>
      <w:r>
        <w:rPr>
          <w:rFonts w:ascii="Times New Roman" w:hAnsi="Times New Roman" w:hint="eastAsia"/>
        </w:rPr>
        <w:t>。</w:t>
      </w:r>
    </w:p>
    <w:p w:rsidR="00BC4414" w:rsidRDefault="00BC4414" w:rsidP="00BC4414">
      <w:pPr>
        <w:pStyle w:val="10"/>
        <w:spacing w:line="440" w:lineRule="atLeast"/>
        <w:ind w:firstLineChars="0" w:firstLine="0"/>
        <w:rPr>
          <w:rFonts w:ascii="Times New Roman" w:hAnsi="Times New Roman"/>
        </w:rPr>
      </w:pPr>
      <w:r w:rsidRPr="00992D81">
        <w:rPr>
          <w:rFonts w:ascii="Times New Roman" w:hAnsi="Times New Roman" w:hint="eastAsia"/>
        </w:rPr>
        <w:t>17.</w:t>
      </w:r>
      <w:r>
        <w:rPr>
          <w:rFonts w:ascii="Times New Roman" w:hAnsi="Times New Roman" w:hint="eastAsia"/>
        </w:rPr>
        <w:t>【答案】</w:t>
      </w:r>
      <w:r w:rsidRPr="00992D81">
        <w:rPr>
          <w:rFonts w:ascii="Times New Roman" w:hAnsi="Times New Roman" w:hint="eastAsia"/>
        </w:rPr>
        <w:t>C</w:t>
      </w:r>
    </w:p>
    <w:p w:rsidR="00BC4414" w:rsidRPr="00992D81" w:rsidRDefault="00BC4414" w:rsidP="00BC4414">
      <w:pPr>
        <w:pStyle w:val="10"/>
        <w:spacing w:line="440" w:lineRule="atLeast"/>
        <w:ind w:firstLineChars="0" w:firstLine="0"/>
        <w:rPr>
          <w:rFonts w:ascii="Times New Roman" w:hAnsi="Times New Roman"/>
        </w:rPr>
      </w:pPr>
      <w:r>
        <w:rPr>
          <w:rFonts w:ascii="Times New Roman" w:hAnsi="Times New Roman" w:hint="eastAsia"/>
        </w:rPr>
        <w:t>【解析】</w:t>
      </w:r>
      <w:r w:rsidRPr="00992D81">
        <w:rPr>
          <w:rFonts w:ascii="Times New Roman" w:hAnsi="Times New Roman" w:hint="eastAsia"/>
        </w:rPr>
        <w:t>从后半句：他们是在</w:t>
      </w:r>
      <w:r>
        <w:rPr>
          <w:rFonts w:ascii="Times New Roman" w:hAnsi="Times New Roman" w:hint="eastAsia"/>
        </w:rPr>
        <w:t>查</w:t>
      </w:r>
      <w:r w:rsidRPr="00992D81">
        <w:rPr>
          <w:rFonts w:ascii="Times New Roman" w:hAnsi="Times New Roman" w:hint="eastAsia"/>
        </w:rPr>
        <w:t>看监控，可知本题的答案为</w:t>
      </w:r>
      <w:r w:rsidRPr="00992D81">
        <w:rPr>
          <w:rFonts w:ascii="Times New Roman" w:hAnsi="Times New Roman" w:hint="eastAsia"/>
        </w:rPr>
        <w:t>C</w:t>
      </w:r>
      <w:r w:rsidRPr="00992D81">
        <w:rPr>
          <w:rFonts w:ascii="Times New Roman" w:hAnsi="Times New Roman" w:hint="eastAsia"/>
        </w:rPr>
        <w:t>，意为：当</w:t>
      </w:r>
      <w:r>
        <w:rPr>
          <w:rFonts w:ascii="Times New Roman" w:hAnsi="Times New Roman" w:hint="eastAsia"/>
        </w:rPr>
        <w:t>警察</w:t>
      </w:r>
      <w:r w:rsidRPr="00992D81">
        <w:rPr>
          <w:rFonts w:ascii="Times New Roman" w:hAnsi="Times New Roman" w:hint="eastAsia"/>
        </w:rPr>
        <w:t>在查看监控时，于上月第一次注意到了这个男孩。</w:t>
      </w:r>
    </w:p>
    <w:p w:rsidR="00BC4414" w:rsidRDefault="00BC4414" w:rsidP="00BC4414">
      <w:pPr>
        <w:pStyle w:val="10"/>
        <w:spacing w:line="440" w:lineRule="atLeast"/>
        <w:ind w:firstLineChars="0" w:firstLine="0"/>
        <w:rPr>
          <w:rFonts w:ascii="Times New Roman" w:hAnsi="Times New Roman"/>
        </w:rPr>
      </w:pPr>
      <w:r w:rsidRPr="00992D81">
        <w:rPr>
          <w:rFonts w:ascii="Times New Roman" w:hAnsi="Times New Roman" w:hint="eastAsia"/>
        </w:rPr>
        <w:t>18.</w:t>
      </w:r>
      <w:r>
        <w:rPr>
          <w:rFonts w:ascii="Times New Roman" w:hAnsi="Times New Roman" w:hint="eastAsia"/>
        </w:rPr>
        <w:t>【答案】</w:t>
      </w:r>
      <w:r w:rsidRPr="00992D81">
        <w:rPr>
          <w:rFonts w:ascii="Times New Roman" w:hAnsi="Times New Roman" w:hint="eastAsia"/>
        </w:rPr>
        <w:t>D</w:t>
      </w:r>
    </w:p>
    <w:p w:rsidR="00BC4414" w:rsidRPr="00992D81" w:rsidRDefault="00BC4414" w:rsidP="00BC4414">
      <w:pPr>
        <w:pStyle w:val="10"/>
        <w:spacing w:line="440" w:lineRule="atLeast"/>
        <w:ind w:firstLineChars="0" w:firstLine="0"/>
        <w:rPr>
          <w:rFonts w:ascii="Times New Roman" w:hAnsi="Times New Roman"/>
        </w:rPr>
      </w:pPr>
      <w:r>
        <w:rPr>
          <w:rFonts w:ascii="Times New Roman" w:hAnsi="Times New Roman" w:hint="eastAsia"/>
        </w:rPr>
        <w:t>【解析】</w:t>
      </w:r>
      <w:r w:rsidRPr="00992D81">
        <w:rPr>
          <w:rFonts w:ascii="Times New Roman" w:hAnsi="Times New Roman" w:hint="eastAsia"/>
        </w:rPr>
        <w:t>本题意为：他们发现这个小男孩独自一人在人行道上。因此答案为</w:t>
      </w:r>
      <w:r w:rsidRPr="00992D81">
        <w:rPr>
          <w:rFonts w:ascii="Times New Roman" w:hAnsi="Times New Roman" w:hint="eastAsia"/>
        </w:rPr>
        <w:t>D</w:t>
      </w:r>
      <w:r>
        <w:rPr>
          <w:rFonts w:ascii="Times New Roman" w:hAnsi="Times New Roman" w:hint="eastAsia"/>
        </w:rPr>
        <w:t>。</w:t>
      </w:r>
    </w:p>
    <w:p w:rsidR="00BC4414" w:rsidRDefault="00BC4414" w:rsidP="00BC4414">
      <w:pPr>
        <w:pStyle w:val="10"/>
        <w:spacing w:line="440" w:lineRule="atLeast"/>
        <w:ind w:firstLineChars="0" w:firstLine="0"/>
        <w:rPr>
          <w:rFonts w:ascii="Times New Roman" w:hAnsi="Times New Roman"/>
        </w:rPr>
      </w:pPr>
      <w:r w:rsidRPr="00992D81">
        <w:rPr>
          <w:rFonts w:ascii="Times New Roman" w:hAnsi="Times New Roman" w:hint="eastAsia"/>
        </w:rPr>
        <w:t>19</w:t>
      </w:r>
      <w:r>
        <w:rPr>
          <w:rFonts w:ascii="Times New Roman" w:hAnsi="Times New Roman" w:hint="eastAsia"/>
        </w:rPr>
        <w:t>.</w:t>
      </w:r>
      <w:r>
        <w:rPr>
          <w:rFonts w:ascii="Times New Roman" w:hAnsi="Times New Roman" w:hint="eastAsia"/>
        </w:rPr>
        <w:t>【答案】</w:t>
      </w:r>
      <w:r w:rsidRPr="00992D81">
        <w:rPr>
          <w:rFonts w:ascii="Times New Roman" w:hAnsi="Times New Roman" w:hint="eastAsia"/>
        </w:rPr>
        <w:t>B</w:t>
      </w:r>
    </w:p>
    <w:p w:rsidR="00BC4414" w:rsidRPr="00992D81" w:rsidRDefault="00BC4414" w:rsidP="00BC4414">
      <w:pPr>
        <w:pStyle w:val="10"/>
        <w:spacing w:line="440" w:lineRule="atLeast"/>
        <w:ind w:firstLineChars="0" w:firstLine="0"/>
        <w:rPr>
          <w:rFonts w:ascii="Times New Roman" w:hAnsi="Times New Roman"/>
        </w:rPr>
      </w:pPr>
      <w:r>
        <w:rPr>
          <w:rFonts w:ascii="Times New Roman" w:hAnsi="Times New Roman" w:hint="eastAsia"/>
        </w:rPr>
        <w:t>【解析】</w:t>
      </w:r>
      <w:r w:rsidRPr="00992D81">
        <w:rPr>
          <w:rFonts w:ascii="Times New Roman" w:hAnsi="Times New Roman" w:hint="eastAsia"/>
        </w:rPr>
        <w:t>本句意为：一开始，他们认为他正在干坏事，但随后他们意识到，他事实上是正在做作业。因此答案为</w:t>
      </w:r>
      <w:r w:rsidRPr="00992D81">
        <w:rPr>
          <w:rFonts w:ascii="Times New Roman" w:hAnsi="Times New Roman" w:hint="eastAsia"/>
        </w:rPr>
        <w:t>B</w:t>
      </w:r>
      <w:r>
        <w:rPr>
          <w:rFonts w:ascii="Times New Roman" w:hAnsi="Times New Roman" w:hint="eastAsia"/>
        </w:rPr>
        <w:t>。</w:t>
      </w:r>
    </w:p>
    <w:p w:rsidR="00BC4414" w:rsidRDefault="00BC4414" w:rsidP="00BC4414">
      <w:pPr>
        <w:pStyle w:val="10"/>
        <w:spacing w:line="440" w:lineRule="atLeast"/>
        <w:ind w:firstLineChars="0" w:firstLine="0"/>
        <w:rPr>
          <w:rFonts w:ascii="Times New Roman" w:hAnsi="Times New Roman"/>
        </w:rPr>
      </w:pPr>
      <w:r w:rsidRPr="00992D81">
        <w:rPr>
          <w:rFonts w:ascii="Times New Roman" w:hAnsi="Times New Roman" w:hint="eastAsia"/>
        </w:rPr>
        <w:t>20</w:t>
      </w:r>
      <w:r>
        <w:rPr>
          <w:rFonts w:ascii="Times New Roman" w:hAnsi="Times New Roman" w:hint="eastAsia"/>
        </w:rPr>
        <w:t>.</w:t>
      </w:r>
      <w:r>
        <w:rPr>
          <w:rFonts w:ascii="Times New Roman" w:hAnsi="Times New Roman"/>
        </w:rPr>
        <w:t>【答案】</w:t>
      </w:r>
      <w:r w:rsidRPr="00992D81">
        <w:rPr>
          <w:rFonts w:ascii="Times New Roman" w:hAnsi="Times New Roman" w:hint="eastAsia"/>
        </w:rPr>
        <w:t>C</w:t>
      </w:r>
    </w:p>
    <w:p w:rsidR="00BC4414" w:rsidRPr="00992D81" w:rsidRDefault="00BC4414" w:rsidP="00BC4414">
      <w:pPr>
        <w:pStyle w:val="10"/>
        <w:spacing w:line="440" w:lineRule="atLeast"/>
        <w:ind w:firstLineChars="0" w:firstLine="0"/>
        <w:rPr>
          <w:rFonts w:ascii="Times New Roman" w:hAnsi="Times New Roman"/>
        </w:rPr>
      </w:pPr>
      <w:r>
        <w:rPr>
          <w:rFonts w:ascii="Times New Roman" w:hAnsi="Times New Roman" w:hint="eastAsia"/>
        </w:rPr>
        <w:t>【解析】</w:t>
      </w:r>
      <w:r w:rsidRPr="00992D81">
        <w:rPr>
          <w:rFonts w:ascii="Times New Roman" w:hAnsi="Times New Roman" w:hint="eastAsia"/>
        </w:rPr>
        <w:t>本句意为：被小男孩的精神所感动，因此答案为</w:t>
      </w:r>
      <w:r w:rsidRPr="00992D81">
        <w:rPr>
          <w:rFonts w:ascii="Times New Roman" w:hAnsi="Times New Roman" w:hint="eastAsia"/>
        </w:rPr>
        <w:t>C</w:t>
      </w:r>
      <w:r>
        <w:rPr>
          <w:rFonts w:ascii="Times New Roman" w:hAnsi="Times New Roman" w:hint="eastAsia"/>
        </w:rPr>
        <w:t>。</w:t>
      </w:r>
    </w:p>
    <w:p w:rsidR="00BC4414" w:rsidRDefault="00BC4414" w:rsidP="00BC4414">
      <w:pPr>
        <w:pStyle w:val="10"/>
        <w:spacing w:line="440" w:lineRule="atLeast"/>
        <w:ind w:firstLineChars="0" w:firstLine="0"/>
        <w:rPr>
          <w:rFonts w:ascii="Times New Roman" w:hAnsi="Times New Roman"/>
        </w:rPr>
      </w:pPr>
      <w:r w:rsidRPr="00992D81">
        <w:rPr>
          <w:rFonts w:ascii="Times New Roman" w:hAnsi="Times New Roman" w:hint="eastAsia"/>
        </w:rPr>
        <w:t>21.</w:t>
      </w:r>
      <w:r>
        <w:rPr>
          <w:rFonts w:ascii="Times New Roman" w:hAnsi="Times New Roman" w:hint="eastAsia"/>
        </w:rPr>
        <w:t>【答案】</w:t>
      </w:r>
      <w:r w:rsidRPr="00992D81">
        <w:rPr>
          <w:rFonts w:ascii="Times New Roman" w:hAnsi="Times New Roman" w:hint="eastAsia"/>
        </w:rPr>
        <w:t>C</w:t>
      </w:r>
    </w:p>
    <w:p w:rsidR="00BC4414" w:rsidRPr="00992D81" w:rsidRDefault="00BC4414" w:rsidP="00BC4414">
      <w:pPr>
        <w:pStyle w:val="10"/>
        <w:spacing w:line="440" w:lineRule="atLeast"/>
        <w:ind w:firstLineChars="0" w:firstLine="0"/>
        <w:rPr>
          <w:rFonts w:ascii="Times New Roman" w:hAnsi="Times New Roman"/>
        </w:rPr>
      </w:pPr>
      <w:r w:rsidRPr="00992D81">
        <w:rPr>
          <w:rFonts w:ascii="Times New Roman" w:hAnsi="Times New Roman" w:hint="eastAsia"/>
        </w:rPr>
        <w:t>【</w:t>
      </w:r>
      <w:r>
        <w:rPr>
          <w:rFonts w:ascii="Times New Roman" w:hAnsi="Times New Roman" w:hint="eastAsia"/>
        </w:rPr>
        <w:t>解析】</w:t>
      </w:r>
      <w:r w:rsidRPr="00992D81">
        <w:rPr>
          <w:rFonts w:ascii="Times New Roman" w:hAnsi="Times New Roman" w:hint="eastAsia"/>
        </w:rPr>
        <w:t>by the way</w:t>
      </w:r>
      <w:r w:rsidRPr="00992D81">
        <w:rPr>
          <w:rFonts w:ascii="Times New Roman" w:hAnsi="Times New Roman" w:hint="eastAsia"/>
        </w:rPr>
        <w:t>顺便说；</w:t>
      </w:r>
      <w:r w:rsidRPr="00992D81">
        <w:rPr>
          <w:rFonts w:ascii="Times New Roman" w:hAnsi="Times New Roman" w:hint="eastAsia"/>
        </w:rPr>
        <w:t>at least</w:t>
      </w:r>
      <w:r w:rsidRPr="00992D81">
        <w:rPr>
          <w:rFonts w:ascii="Times New Roman" w:hAnsi="Times New Roman" w:hint="eastAsia"/>
        </w:rPr>
        <w:t>至少；</w:t>
      </w:r>
      <w:r w:rsidRPr="00992D81">
        <w:rPr>
          <w:rFonts w:ascii="Times New Roman" w:hAnsi="Times New Roman" w:hint="eastAsia"/>
        </w:rPr>
        <w:t>at the same time</w:t>
      </w:r>
      <w:r w:rsidRPr="00992D81">
        <w:rPr>
          <w:rFonts w:ascii="Times New Roman" w:hAnsi="Times New Roman" w:hint="eastAsia"/>
        </w:rPr>
        <w:t>与此同时</w:t>
      </w:r>
      <w:r w:rsidRPr="00992D81">
        <w:rPr>
          <w:rFonts w:ascii="Times New Roman" w:hAnsi="Times New Roman" w:hint="eastAsia"/>
        </w:rPr>
        <w:t xml:space="preserve"> in the end</w:t>
      </w:r>
      <w:r w:rsidRPr="00992D81">
        <w:rPr>
          <w:rFonts w:ascii="Times New Roman" w:hAnsi="Times New Roman" w:hint="eastAsia"/>
        </w:rPr>
        <w:t>最终；本句意为：</w:t>
      </w:r>
      <w:r w:rsidRPr="00992D81">
        <w:rPr>
          <w:rFonts w:ascii="Times New Roman" w:hAnsi="Times New Roman" w:hint="eastAsia"/>
        </w:rPr>
        <w:t>Victor</w:t>
      </w:r>
      <w:r w:rsidRPr="00992D81">
        <w:rPr>
          <w:rFonts w:ascii="Times New Roman" w:hAnsi="Times New Roman" w:hint="eastAsia"/>
        </w:rPr>
        <w:t>感人同时又令人心碎的故事已传遍了全球。因此答案为</w:t>
      </w:r>
      <w:r>
        <w:rPr>
          <w:rFonts w:ascii="Times New Roman" w:hAnsi="Times New Roman" w:hint="eastAsia"/>
        </w:rPr>
        <w:t>C</w:t>
      </w:r>
      <w:r>
        <w:rPr>
          <w:rFonts w:ascii="Times New Roman" w:hAnsi="Times New Roman" w:hint="eastAsia"/>
        </w:rPr>
        <w:t>。</w:t>
      </w:r>
    </w:p>
    <w:p w:rsidR="00BC4414" w:rsidRDefault="00BC4414" w:rsidP="00BC4414">
      <w:pPr>
        <w:pStyle w:val="10"/>
        <w:spacing w:line="440" w:lineRule="atLeast"/>
        <w:ind w:firstLineChars="0" w:firstLine="0"/>
        <w:rPr>
          <w:rFonts w:ascii="Times New Roman" w:hAnsi="Times New Roman"/>
        </w:rPr>
      </w:pPr>
      <w:r w:rsidRPr="00992D81">
        <w:rPr>
          <w:rFonts w:ascii="Times New Roman" w:hAnsi="Times New Roman" w:hint="eastAsia"/>
        </w:rPr>
        <w:t>22.</w:t>
      </w:r>
      <w:r>
        <w:rPr>
          <w:rFonts w:ascii="Times New Roman" w:hAnsi="Times New Roman" w:hint="eastAsia"/>
        </w:rPr>
        <w:t>【答案】</w:t>
      </w:r>
      <w:r w:rsidRPr="00992D81">
        <w:rPr>
          <w:rFonts w:ascii="Times New Roman" w:hAnsi="Times New Roman" w:hint="eastAsia"/>
        </w:rPr>
        <w:t>A</w:t>
      </w:r>
    </w:p>
    <w:p w:rsidR="00BC4414" w:rsidRPr="00992D81" w:rsidRDefault="00BC4414" w:rsidP="00BC4414">
      <w:pPr>
        <w:pStyle w:val="10"/>
        <w:spacing w:line="440" w:lineRule="atLeast"/>
        <w:ind w:firstLineChars="0" w:firstLine="0"/>
        <w:rPr>
          <w:rFonts w:ascii="Times New Roman" w:hAnsi="Times New Roman"/>
        </w:rPr>
      </w:pPr>
      <w:r>
        <w:rPr>
          <w:rFonts w:ascii="Times New Roman" w:hAnsi="Times New Roman" w:hint="eastAsia"/>
        </w:rPr>
        <w:t>【解析】</w:t>
      </w:r>
      <w:r w:rsidRPr="00992D81">
        <w:rPr>
          <w:rFonts w:ascii="Times New Roman" w:hAnsi="Times New Roman" w:hint="eastAsia"/>
        </w:rPr>
        <w:t>从后面</w:t>
      </w:r>
      <w:r w:rsidRPr="00992D81">
        <w:rPr>
          <w:rFonts w:ascii="Times New Roman" w:hAnsi="Times New Roman" w:hint="eastAsia"/>
        </w:rPr>
        <w:t>"sat down with his mother to lea</w:t>
      </w:r>
      <w:r>
        <w:rPr>
          <w:rFonts w:ascii="Times New Roman" w:hAnsi="Times New Roman" w:hint="eastAsia"/>
        </w:rPr>
        <w:t>rn</w:t>
      </w:r>
      <w:r w:rsidRPr="00992D81">
        <w:rPr>
          <w:rFonts w:ascii="Times New Roman" w:hAnsi="Times New Roman" w:hint="eastAsia"/>
        </w:rPr>
        <w:t>"</w:t>
      </w:r>
      <w:r w:rsidRPr="00992D81">
        <w:rPr>
          <w:rFonts w:ascii="Times New Roman" w:hAnsi="Times New Roman" w:hint="eastAsia"/>
        </w:rPr>
        <w:t>说明，当地的电视台是想设法找到他，因此答案为</w:t>
      </w:r>
      <w:r w:rsidRPr="00992D81">
        <w:rPr>
          <w:rFonts w:ascii="Times New Roman" w:hAnsi="Times New Roman" w:hint="eastAsia"/>
        </w:rPr>
        <w:t>A.</w:t>
      </w:r>
    </w:p>
    <w:p w:rsidR="00BC4414" w:rsidRDefault="00BC4414" w:rsidP="00BC4414">
      <w:pPr>
        <w:pStyle w:val="10"/>
        <w:spacing w:line="440" w:lineRule="atLeast"/>
        <w:ind w:firstLineChars="0" w:firstLine="0"/>
        <w:rPr>
          <w:rFonts w:ascii="Times New Roman" w:hAnsi="Times New Roman"/>
        </w:rPr>
      </w:pPr>
      <w:r w:rsidRPr="00992D81">
        <w:rPr>
          <w:rFonts w:ascii="Times New Roman" w:hAnsi="Times New Roman" w:hint="eastAsia"/>
        </w:rPr>
        <w:t>23</w:t>
      </w:r>
      <w:r>
        <w:rPr>
          <w:rFonts w:ascii="Times New Roman" w:hAnsi="Times New Roman" w:hint="eastAsia"/>
        </w:rPr>
        <w:t>.</w:t>
      </w:r>
      <w:r>
        <w:rPr>
          <w:rFonts w:ascii="Times New Roman" w:hAnsi="Times New Roman" w:hint="eastAsia"/>
        </w:rPr>
        <w:t>【答案】</w:t>
      </w:r>
      <w:r w:rsidRPr="00992D81">
        <w:rPr>
          <w:rFonts w:ascii="Times New Roman" w:hAnsi="Times New Roman" w:hint="eastAsia"/>
        </w:rPr>
        <w:t>D</w:t>
      </w:r>
    </w:p>
    <w:p w:rsidR="00BC4414" w:rsidRPr="00992D81" w:rsidRDefault="00BC4414" w:rsidP="00BC4414">
      <w:pPr>
        <w:pStyle w:val="10"/>
        <w:spacing w:line="440" w:lineRule="atLeast"/>
        <w:ind w:firstLineChars="0" w:firstLine="0"/>
        <w:rPr>
          <w:rFonts w:ascii="Times New Roman" w:hAnsi="Times New Roman"/>
        </w:rPr>
      </w:pPr>
      <w:r>
        <w:rPr>
          <w:rFonts w:ascii="Times New Roman" w:hAnsi="Times New Roman" w:hint="eastAsia"/>
        </w:rPr>
        <w:t>【解析】</w:t>
      </w:r>
      <w:r w:rsidRPr="00992D81">
        <w:rPr>
          <w:rFonts w:ascii="Times New Roman" w:hAnsi="Times New Roman" w:hint="eastAsia"/>
        </w:rPr>
        <w:t>从后半句可知，他们家很穷。因此答案为</w:t>
      </w:r>
      <w:r>
        <w:rPr>
          <w:rFonts w:ascii="Times New Roman" w:hAnsi="Times New Roman" w:hint="eastAsia"/>
        </w:rPr>
        <w:t>D</w:t>
      </w:r>
      <w:r>
        <w:rPr>
          <w:rFonts w:ascii="Times New Roman" w:hAnsi="Times New Roman" w:hint="eastAsia"/>
        </w:rPr>
        <w:t>。</w:t>
      </w:r>
    </w:p>
    <w:p w:rsidR="00BC4414" w:rsidRDefault="00BC4414" w:rsidP="00BC4414">
      <w:pPr>
        <w:pStyle w:val="10"/>
        <w:spacing w:line="440" w:lineRule="atLeast"/>
        <w:ind w:firstLineChars="0" w:firstLine="0"/>
        <w:rPr>
          <w:rFonts w:ascii="Times New Roman" w:hAnsi="Times New Roman"/>
        </w:rPr>
      </w:pPr>
      <w:r w:rsidRPr="00992D81">
        <w:rPr>
          <w:rFonts w:ascii="Times New Roman" w:hAnsi="Times New Roman" w:hint="eastAsia"/>
        </w:rPr>
        <w:t>24</w:t>
      </w:r>
      <w:r>
        <w:rPr>
          <w:rFonts w:ascii="Times New Roman" w:hAnsi="Times New Roman" w:hint="eastAsia"/>
        </w:rPr>
        <w:t>.</w:t>
      </w:r>
      <w:r>
        <w:rPr>
          <w:rFonts w:ascii="Times New Roman" w:hAnsi="Times New Roman" w:hint="eastAsia"/>
        </w:rPr>
        <w:t>【答案】</w:t>
      </w:r>
      <w:r w:rsidRPr="00992D81">
        <w:rPr>
          <w:rFonts w:ascii="Times New Roman" w:hAnsi="Times New Roman" w:hint="eastAsia"/>
        </w:rPr>
        <w:t>B</w:t>
      </w:r>
    </w:p>
    <w:p w:rsidR="00BC4414" w:rsidRPr="00992D81" w:rsidRDefault="00BC4414" w:rsidP="00BC4414">
      <w:pPr>
        <w:pStyle w:val="10"/>
        <w:spacing w:line="440" w:lineRule="atLeast"/>
        <w:ind w:firstLineChars="0" w:firstLine="0"/>
        <w:rPr>
          <w:rFonts w:ascii="Times New Roman" w:hAnsi="Times New Roman"/>
        </w:rPr>
      </w:pPr>
      <w:r>
        <w:rPr>
          <w:rFonts w:ascii="Times New Roman" w:hAnsi="Times New Roman" w:hint="eastAsia"/>
        </w:rPr>
        <w:t>【解析】</w:t>
      </w:r>
      <w:r w:rsidRPr="00992D81">
        <w:rPr>
          <w:rFonts w:ascii="Times New Roman" w:hAnsi="Times New Roman" w:hint="eastAsia"/>
        </w:rPr>
        <w:t>从本段最后一句中的</w:t>
      </w:r>
      <w:r w:rsidRPr="00992D81">
        <w:rPr>
          <w:rFonts w:ascii="Times New Roman" w:hAnsi="Times New Roman" w:hint="eastAsia"/>
        </w:rPr>
        <w:t>"candlelight"</w:t>
      </w:r>
      <w:r w:rsidRPr="00992D81">
        <w:rPr>
          <w:rFonts w:ascii="Times New Roman" w:hAnsi="Times New Roman" w:hint="eastAsia"/>
        </w:rPr>
        <w:t>可知答案为</w:t>
      </w:r>
      <w:r w:rsidRPr="00992D81">
        <w:rPr>
          <w:rFonts w:ascii="Times New Roman" w:hAnsi="Times New Roman" w:hint="eastAsia"/>
        </w:rPr>
        <w:t>B</w:t>
      </w:r>
    </w:p>
    <w:p w:rsidR="00BC4414" w:rsidRDefault="00BC4414" w:rsidP="00BC4414">
      <w:pPr>
        <w:pStyle w:val="10"/>
        <w:spacing w:line="440" w:lineRule="atLeast"/>
        <w:ind w:firstLineChars="0" w:firstLine="0"/>
        <w:rPr>
          <w:rFonts w:ascii="Times New Roman" w:hAnsi="Times New Roman"/>
        </w:rPr>
      </w:pPr>
      <w:r w:rsidRPr="00992D81">
        <w:rPr>
          <w:rFonts w:ascii="Times New Roman" w:hAnsi="Times New Roman" w:hint="eastAsia"/>
        </w:rPr>
        <w:t>25</w:t>
      </w:r>
      <w:r>
        <w:rPr>
          <w:rFonts w:ascii="Times New Roman" w:hAnsi="Times New Roman" w:hint="eastAsia"/>
        </w:rPr>
        <w:t>.</w:t>
      </w:r>
      <w:r>
        <w:rPr>
          <w:rFonts w:ascii="Times New Roman" w:hAnsi="Times New Roman"/>
        </w:rPr>
        <w:t>【答案】</w:t>
      </w:r>
      <w:r w:rsidRPr="00992D81">
        <w:rPr>
          <w:rFonts w:ascii="Times New Roman" w:hAnsi="Times New Roman" w:hint="eastAsia"/>
        </w:rPr>
        <w:t>A</w:t>
      </w:r>
    </w:p>
    <w:p w:rsidR="00BC4414" w:rsidRPr="00992D81" w:rsidRDefault="00BC4414" w:rsidP="00BC4414">
      <w:pPr>
        <w:pStyle w:val="10"/>
        <w:spacing w:line="440" w:lineRule="atLeast"/>
        <w:ind w:firstLineChars="0" w:firstLine="0"/>
        <w:rPr>
          <w:rFonts w:ascii="Times New Roman" w:hAnsi="Times New Roman"/>
        </w:rPr>
      </w:pPr>
      <w:r>
        <w:rPr>
          <w:rFonts w:ascii="Times New Roman" w:hAnsi="Times New Roman" w:hint="eastAsia"/>
        </w:rPr>
        <w:t>【解析】</w:t>
      </w:r>
      <w:r w:rsidRPr="00992D81">
        <w:rPr>
          <w:rFonts w:ascii="Times New Roman" w:hAnsi="Times New Roman" w:hint="eastAsia"/>
        </w:rPr>
        <w:t>从后半句“他再也无法忍受蜡烛的光”，可知他的作业在太阳下山前是完成不了的，因此答案为</w:t>
      </w:r>
      <w:r w:rsidRPr="00992D81">
        <w:rPr>
          <w:rFonts w:ascii="Times New Roman" w:hAnsi="Times New Roman" w:hint="eastAsia"/>
        </w:rPr>
        <w:t>A</w:t>
      </w:r>
      <w:r>
        <w:rPr>
          <w:rFonts w:ascii="Times New Roman" w:hAnsi="Times New Roman" w:hint="eastAsia"/>
        </w:rPr>
        <w:t>。</w:t>
      </w:r>
    </w:p>
    <w:p w:rsidR="00BC4414" w:rsidRDefault="00BC4414" w:rsidP="00BC4414">
      <w:pPr>
        <w:pStyle w:val="10"/>
        <w:spacing w:line="440" w:lineRule="atLeast"/>
        <w:ind w:firstLineChars="0" w:firstLine="0"/>
        <w:rPr>
          <w:rFonts w:ascii="Times New Roman" w:hAnsi="Times New Roman"/>
        </w:rPr>
      </w:pPr>
      <w:r w:rsidRPr="00992D81">
        <w:rPr>
          <w:rFonts w:ascii="Times New Roman" w:hAnsi="Times New Roman" w:hint="eastAsia"/>
        </w:rPr>
        <w:t>26</w:t>
      </w:r>
      <w:r>
        <w:rPr>
          <w:rFonts w:ascii="Times New Roman" w:hAnsi="Times New Roman" w:hint="eastAsia"/>
        </w:rPr>
        <w:t>.</w:t>
      </w:r>
      <w:r>
        <w:rPr>
          <w:rFonts w:ascii="Times New Roman" w:hAnsi="Times New Roman"/>
        </w:rPr>
        <w:t>【答案】</w:t>
      </w:r>
      <w:r w:rsidRPr="00992D81">
        <w:rPr>
          <w:rFonts w:ascii="Times New Roman" w:hAnsi="Times New Roman" w:hint="eastAsia"/>
        </w:rPr>
        <w:t>B</w:t>
      </w:r>
    </w:p>
    <w:p w:rsidR="00BC4414" w:rsidRPr="00992D81" w:rsidRDefault="00BC4414" w:rsidP="00BC4414">
      <w:pPr>
        <w:pStyle w:val="10"/>
        <w:spacing w:line="440" w:lineRule="atLeast"/>
        <w:ind w:firstLineChars="0" w:firstLine="0"/>
        <w:rPr>
          <w:rFonts w:ascii="Times New Roman" w:hAnsi="Times New Roman"/>
        </w:rPr>
      </w:pPr>
      <w:r>
        <w:rPr>
          <w:rFonts w:ascii="Times New Roman" w:hAnsi="Times New Roman" w:hint="eastAsia"/>
        </w:rPr>
        <w:t>【解析】</w:t>
      </w:r>
      <w:r w:rsidRPr="00992D81">
        <w:rPr>
          <w:rFonts w:ascii="Times New Roman" w:hAnsi="Times New Roman" w:hint="eastAsia"/>
        </w:rPr>
        <w:t>本句意为：最近，他再也无法忍受在蜡烛的光下做作业。</w:t>
      </w:r>
    </w:p>
    <w:p w:rsidR="00BC4414" w:rsidRDefault="00BC4414" w:rsidP="00BC4414">
      <w:pPr>
        <w:pStyle w:val="10"/>
        <w:spacing w:line="440" w:lineRule="atLeast"/>
        <w:ind w:firstLineChars="0" w:firstLine="0"/>
        <w:rPr>
          <w:rFonts w:ascii="Times New Roman" w:hAnsi="Times New Roman"/>
        </w:rPr>
      </w:pPr>
      <w:r w:rsidRPr="00992D81">
        <w:rPr>
          <w:rFonts w:ascii="Times New Roman" w:hAnsi="Times New Roman" w:hint="eastAsia"/>
        </w:rPr>
        <w:t>27.</w:t>
      </w:r>
      <w:r>
        <w:rPr>
          <w:rFonts w:ascii="Times New Roman" w:hAnsi="Times New Roman" w:hint="eastAsia"/>
        </w:rPr>
        <w:t>【答案】</w:t>
      </w:r>
      <w:r w:rsidRPr="00992D81">
        <w:rPr>
          <w:rFonts w:ascii="Times New Roman" w:hAnsi="Times New Roman" w:hint="eastAsia"/>
        </w:rPr>
        <w:t>C</w:t>
      </w:r>
    </w:p>
    <w:p w:rsidR="00BC4414" w:rsidRPr="00992D81" w:rsidRDefault="00BC4414" w:rsidP="00BC4414">
      <w:pPr>
        <w:pStyle w:val="10"/>
        <w:spacing w:line="440" w:lineRule="atLeast"/>
        <w:ind w:firstLineChars="0" w:firstLine="0"/>
        <w:rPr>
          <w:rFonts w:ascii="Times New Roman" w:hAnsi="Times New Roman"/>
        </w:rPr>
      </w:pPr>
      <w:r>
        <w:rPr>
          <w:rFonts w:ascii="Times New Roman" w:hAnsi="Times New Roman" w:hint="eastAsia"/>
        </w:rPr>
        <w:t>【解析】</w:t>
      </w:r>
      <w:r w:rsidRPr="00992D81">
        <w:rPr>
          <w:rFonts w:ascii="Times New Roman" w:hAnsi="Times New Roman" w:hint="eastAsia"/>
        </w:rPr>
        <w:t>本句意为：如果我继续使用</w:t>
      </w:r>
      <w:r>
        <w:rPr>
          <w:rFonts w:ascii="Times New Roman" w:hAnsi="Times New Roman" w:hint="eastAsia"/>
        </w:rPr>
        <w:t>蜡烛</w:t>
      </w:r>
      <w:r w:rsidRPr="00992D81">
        <w:rPr>
          <w:rFonts w:ascii="Times New Roman" w:hAnsi="Times New Roman" w:hint="eastAsia"/>
        </w:rPr>
        <w:t>照明做作业，我会</w:t>
      </w:r>
      <w:r>
        <w:rPr>
          <w:rFonts w:ascii="Times New Roman" w:hAnsi="Times New Roman" w:hint="eastAsia"/>
        </w:rPr>
        <w:t>疯</w:t>
      </w:r>
      <w:r w:rsidRPr="00992D81">
        <w:rPr>
          <w:rFonts w:ascii="Times New Roman" w:hAnsi="Times New Roman" w:hint="eastAsia"/>
        </w:rPr>
        <w:t>的。因此答案</w:t>
      </w:r>
      <w:r w:rsidRPr="00992D81">
        <w:rPr>
          <w:rFonts w:ascii="Times New Roman" w:hAnsi="Times New Roman" w:hint="eastAsia"/>
        </w:rPr>
        <w:t>C</w:t>
      </w:r>
      <w:r>
        <w:rPr>
          <w:rFonts w:ascii="Times New Roman" w:hAnsi="Times New Roman" w:hint="eastAsia"/>
        </w:rPr>
        <w:t>。</w:t>
      </w:r>
    </w:p>
    <w:p w:rsidR="00BC4414" w:rsidRDefault="00BC4414" w:rsidP="00BC4414">
      <w:pPr>
        <w:pStyle w:val="10"/>
        <w:spacing w:line="440" w:lineRule="atLeast"/>
        <w:ind w:firstLineChars="0" w:firstLine="0"/>
        <w:rPr>
          <w:rFonts w:ascii="Times New Roman" w:hAnsi="Times New Roman"/>
        </w:rPr>
      </w:pPr>
      <w:r w:rsidRPr="00992D81">
        <w:rPr>
          <w:rFonts w:ascii="Times New Roman" w:hAnsi="Times New Roman" w:hint="eastAsia"/>
        </w:rPr>
        <w:t>28.</w:t>
      </w:r>
      <w:r>
        <w:rPr>
          <w:rFonts w:ascii="Times New Roman" w:hAnsi="Times New Roman" w:hint="eastAsia"/>
        </w:rPr>
        <w:t>【答案】</w:t>
      </w:r>
      <w:r w:rsidRPr="00992D81">
        <w:rPr>
          <w:rFonts w:ascii="Times New Roman" w:hAnsi="Times New Roman" w:hint="eastAsia"/>
        </w:rPr>
        <w:t>A</w:t>
      </w:r>
    </w:p>
    <w:p w:rsidR="00BC4414" w:rsidRPr="00992D81" w:rsidRDefault="00BC4414" w:rsidP="00BC4414">
      <w:pPr>
        <w:pStyle w:val="10"/>
        <w:spacing w:line="440" w:lineRule="atLeast"/>
        <w:ind w:firstLineChars="0" w:firstLine="0"/>
        <w:rPr>
          <w:rFonts w:ascii="Times New Roman" w:hAnsi="Times New Roman"/>
        </w:rPr>
      </w:pPr>
      <w:r>
        <w:rPr>
          <w:rFonts w:ascii="Times New Roman" w:hAnsi="Times New Roman" w:hint="eastAsia"/>
        </w:rPr>
        <w:t>【解析】</w:t>
      </w:r>
      <w:r w:rsidRPr="00992D81">
        <w:rPr>
          <w:rFonts w:ascii="Times New Roman" w:hAnsi="Times New Roman" w:hint="eastAsia"/>
        </w:rPr>
        <w:t>这句话是</w:t>
      </w:r>
      <w:r w:rsidRPr="00992D81">
        <w:rPr>
          <w:rFonts w:ascii="Times New Roman" w:hAnsi="Times New Roman" w:hint="eastAsia"/>
        </w:rPr>
        <w:t>Victor</w:t>
      </w:r>
      <w:r w:rsidRPr="00992D81">
        <w:rPr>
          <w:rFonts w:ascii="Times New Roman" w:hAnsi="Times New Roman" w:hint="eastAsia"/>
        </w:rPr>
        <w:t>的母亲接着上一句说的，因此答案为</w:t>
      </w:r>
      <w:r w:rsidRPr="00992D81">
        <w:rPr>
          <w:rFonts w:ascii="Times New Roman" w:hAnsi="Times New Roman" w:hint="eastAsia"/>
        </w:rPr>
        <w:t>A</w:t>
      </w:r>
      <w:r>
        <w:rPr>
          <w:rFonts w:ascii="Times New Roman" w:hAnsi="Times New Roman" w:hint="eastAsia"/>
        </w:rPr>
        <w:t>。</w:t>
      </w:r>
    </w:p>
    <w:p w:rsidR="00BC4414" w:rsidRDefault="00BC4414" w:rsidP="00BC4414">
      <w:pPr>
        <w:pStyle w:val="10"/>
        <w:spacing w:line="440" w:lineRule="atLeast"/>
        <w:ind w:firstLineChars="0" w:firstLine="0"/>
        <w:rPr>
          <w:rFonts w:ascii="Times New Roman" w:hAnsi="Times New Roman"/>
        </w:rPr>
      </w:pPr>
      <w:r w:rsidRPr="00992D81">
        <w:rPr>
          <w:rFonts w:ascii="Times New Roman" w:hAnsi="Times New Roman" w:hint="eastAsia"/>
        </w:rPr>
        <w:t>29</w:t>
      </w:r>
      <w:r>
        <w:rPr>
          <w:rFonts w:ascii="Times New Roman" w:hAnsi="Times New Roman" w:hint="eastAsia"/>
        </w:rPr>
        <w:t>.</w:t>
      </w:r>
      <w:r>
        <w:rPr>
          <w:rFonts w:ascii="Times New Roman" w:hAnsi="Times New Roman" w:hint="eastAsia"/>
        </w:rPr>
        <w:t>【答案】</w:t>
      </w:r>
      <w:r w:rsidRPr="00992D81">
        <w:rPr>
          <w:rFonts w:ascii="Times New Roman" w:hAnsi="Times New Roman" w:hint="eastAsia"/>
        </w:rPr>
        <w:t>D</w:t>
      </w:r>
    </w:p>
    <w:p w:rsidR="00BC4414" w:rsidRPr="00992D81" w:rsidRDefault="00BC4414" w:rsidP="00BC4414">
      <w:pPr>
        <w:pStyle w:val="10"/>
        <w:spacing w:line="440" w:lineRule="atLeast"/>
        <w:ind w:firstLineChars="0" w:firstLine="0"/>
        <w:rPr>
          <w:rFonts w:ascii="Times New Roman" w:hAnsi="Times New Roman"/>
        </w:rPr>
      </w:pPr>
      <w:r>
        <w:rPr>
          <w:rFonts w:ascii="Times New Roman" w:hAnsi="Times New Roman" w:hint="eastAsia"/>
        </w:rPr>
        <w:t>【解析】</w:t>
      </w:r>
      <w:r w:rsidRPr="00992D81">
        <w:rPr>
          <w:rFonts w:ascii="Times New Roman" w:hAnsi="Times New Roman" w:hint="eastAsia"/>
        </w:rPr>
        <w:t>put off</w:t>
      </w:r>
      <w:r w:rsidRPr="00992D81">
        <w:rPr>
          <w:rFonts w:ascii="Times New Roman" w:hAnsi="Times New Roman" w:hint="eastAsia"/>
        </w:rPr>
        <w:t>推迟；</w:t>
      </w:r>
      <w:r w:rsidRPr="00992D81">
        <w:rPr>
          <w:rFonts w:ascii="Times New Roman" w:hAnsi="Times New Roman" w:hint="eastAsia"/>
        </w:rPr>
        <w:t>worry about</w:t>
      </w:r>
      <w:r w:rsidRPr="00992D81">
        <w:rPr>
          <w:rFonts w:ascii="Times New Roman" w:hAnsi="Times New Roman" w:hint="eastAsia"/>
        </w:rPr>
        <w:t>担忧；</w:t>
      </w:r>
      <w:r w:rsidRPr="00992D81">
        <w:rPr>
          <w:rFonts w:ascii="Times New Roman" w:hAnsi="Times New Roman" w:hint="eastAsia"/>
        </w:rPr>
        <w:t>give up</w:t>
      </w:r>
      <w:r w:rsidRPr="00992D81">
        <w:rPr>
          <w:rFonts w:ascii="Times New Roman" w:hAnsi="Times New Roman" w:hint="eastAsia"/>
        </w:rPr>
        <w:t>放弃；</w:t>
      </w:r>
      <w:r w:rsidRPr="00992D81">
        <w:rPr>
          <w:rFonts w:ascii="Times New Roman" w:hAnsi="Times New Roman" w:hint="eastAsia"/>
        </w:rPr>
        <w:t>help with</w:t>
      </w:r>
      <w:r w:rsidRPr="00992D81">
        <w:rPr>
          <w:rFonts w:ascii="Times New Roman" w:hAnsi="Times New Roman" w:hint="eastAsia"/>
        </w:rPr>
        <w:t>在…帮忙；从后半句</w:t>
      </w:r>
      <w:r w:rsidRPr="00992D81">
        <w:rPr>
          <w:rFonts w:ascii="Times New Roman" w:hAnsi="Times New Roman" w:hint="eastAsia"/>
        </w:rPr>
        <w:lastRenderedPageBreak/>
        <w:t>"takes care of the family sheep"</w:t>
      </w:r>
      <w:r w:rsidRPr="00992D81">
        <w:rPr>
          <w:rFonts w:ascii="Times New Roman" w:hAnsi="Times New Roman" w:hint="eastAsia"/>
        </w:rPr>
        <w:t>说明</w:t>
      </w:r>
      <w:r w:rsidRPr="00992D81">
        <w:rPr>
          <w:rFonts w:ascii="Times New Roman" w:hAnsi="Times New Roman" w:hint="eastAsia"/>
        </w:rPr>
        <w:t>Victor</w:t>
      </w:r>
      <w:r w:rsidRPr="00992D81">
        <w:rPr>
          <w:rFonts w:ascii="Times New Roman" w:hAnsi="Times New Roman" w:hint="eastAsia"/>
        </w:rPr>
        <w:t>是在干家务，因此答案为</w:t>
      </w:r>
      <w:r>
        <w:rPr>
          <w:rFonts w:ascii="Times New Roman" w:hAnsi="Times New Roman" w:hint="eastAsia"/>
        </w:rPr>
        <w:t>D</w:t>
      </w:r>
      <w:r>
        <w:rPr>
          <w:rFonts w:ascii="Times New Roman" w:hAnsi="Times New Roman" w:hint="eastAsia"/>
        </w:rPr>
        <w:t>。</w:t>
      </w:r>
    </w:p>
    <w:p w:rsidR="00BC4414" w:rsidRDefault="00BC4414" w:rsidP="00BC4414">
      <w:pPr>
        <w:pStyle w:val="10"/>
        <w:spacing w:line="440" w:lineRule="atLeast"/>
        <w:ind w:firstLineChars="0" w:firstLine="0"/>
        <w:rPr>
          <w:rFonts w:ascii="Times New Roman" w:hAnsi="Times New Roman"/>
        </w:rPr>
      </w:pPr>
      <w:r w:rsidRPr="00992D81">
        <w:rPr>
          <w:rFonts w:ascii="Times New Roman" w:hAnsi="Times New Roman" w:hint="eastAsia"/>
        </w:rPr>
        <w:t>30</w:t>
      </w:r>
      <w:r>
        <w:rPr>
          <w:rFonts w:ascii="Times New Roman" w:hAnsi="Times New Roman" w:hint="eastAsia"/>
        </w:rPr>
        <w:t>.</w:t>
      </w:r>
      <w:r>
        <w:rPr>
          <w:rFonts w:ascii="Times New Roman" w:hAnsi="Times New Roman"/>
        </w:rPr>
        <w:t>【答案】</w:t>
      </w:r>
      <w:r w:rsidRPr="00992D81">
        <w:rPr>
          <w:rFonts w:ascii="Times New Roman" w:hAnsi="Times New Roman" w:hint="eastAsia"/>
        </w:rPr>
        <w:t>B</w:t>
      </w:r>
    </w:p>
    <w:p w:rsidR="00BC4414" w:rsidRDefault="00BC4414" w:rsidP="00BC4414">
      <w:pPr>
        <w:pStyle w:val="10"/>
        <w:spacing w:line="440" w:lineRule="atLeast"/>
        <w:ind w:firstLineChars="0" w:firstLine="0"/>
        <w:rPr>
          <w:rFonts w:ascii="Times New Roman" w:hAnsi="Times New Roman"/>
        </w:rPr>
      </w:pPr>
      <w:r>
        <w:rPr>
          <w:rFonts w:ascii="Times New Roman" w:hAnsi="Times New Roman" w:hint="eastAsia"/>
        </w:rPr>
        <w:t>【解析】</w:t>
      </w:r>
      <w:r w:rsidRPr="00992D81">
        <w:rPr>
          <w:rFonts w:ascii="Times New Roman" w:hAnsi="Times New Roman" w:hint="eastAsia"/>
        </w:rPr>
        <w:t>从后半句</w:t>
      </w:r>
      <w:r w:rsidRPr="00992D81">
        <w:rPr>
          <w:rFonts w:ascii="Times New Roman" w:hAnsi="Times New Roman" w:hint="eastAsia"/>
        </w:rPr>
        <w:t>"gets good grades"</w:t>
      </w:r>
      <w:r w:rsidRPr="00992D81">
        <w:rPr>
          <w:rFonts w:ascii="Times New Roman" w:hAnsi="Times New Roman" w:hint="eastAsia"/>
        </w:rPr>
        <w:t>可知答案为</w:t>
      </w:r>
      <w:r>
        <w:rPr>
          <w:rFonts w:ascii="Times New Roman" w:hAnsi="Times New Roman"/>
        </w:rPr>
        <w:t>B</w:t>
      </w:r>
      <w:r>
        <w:rPr>
          <w:rFonts w:ascii="Times New Roman" w:hAnsi="Times New Roman" w:hint="eastAsia"/>
        </w:rPr>
        <w:t>。</w:t>
      </w:r>
    </w:p>
    <w:p w:rsidR="00BC4414" w:rsidRDefault="00BC4414" w:rsidP="00BC4414">
      <w:pPr>
        <w:pStyle w:val="10"/>
        <w:spacing w:line="440" w:lineRule="atLeast"/>
        <w:ind w:firstLineChars="0" w:firstLine="0"/>
        <w:rPr>
          <w:rFonts w:ascii="黑体" w:eastAsia="黑体" w:hAnsi="黑体"/>
        </w:rPr>
      </w:pPr>
      <w:r w:rsidRPr="004851CE">
        <w:rPr>
          <w:rFonts w:ascii="黑体" w:eastAsia="黑体" w:hAnsi="黑体"/>
        </w:rPr>
        <w:t>三</w:t>
      </w:r>
      <w:r w:rsidRPr="004851CE">
        <w:rPr>
          <w:rFonts w:ascii="黑体" w:eastAsia="黑体" w:hAnsi="黑体" w:hint="eastAsia"/>
        </w:rPr>
        <w:t>、</w:t>
      </w:r>
      <w:r w:rsidRPr="004851CE">
        <w:rPr>
          <w:rFonts w:ascii="黑体" w:eastAsia="黑体" w:hAnsi="黑体"/>
        </w:rPr>
        <w:t>阅读理解</w:t>
      </w:r>
    </w:p>
    <w:p w:rsidR="00BC4414" w:rsidRPr="00870F95" w:rsidRDefault="00BC4414" w:rsidP="00BC4414">
      <w:pPr>
        <w:pStyle w:val="10"/>
        <w:spacing w:line="440" w:lineRule="atLeast"/>
        <w:ind w:firstLineChars="0" w:firstLine="0"/>
        <w:rPr>
          <w:rFonts w:asciiTheme="majorEastAsia" w:eastAsiaTheme="majorEastAsia" w:hAnsiTheme="majorEastAsia"/>
        </w:rPr>
      </w:pPr>
      <w:r w:rsidRPr="00870F95">
        <w:rPr>
          <w:rFonts w:asciiTheme="majorEastAsia" w:eastAsiaTheme="majorEastAsia" w:hAnsiTheme="majorEastAsia" w:hint="eastAsia"/>
        </w:rPr>
        <w:t>【A篇文章大意】征集你生活和工作环境的室内设计并评奖。</w:t>
      </w:r>
    </w:p>
    <w:p w:rsidR="00BC4414" w:rsidRDefault="00BC4414" w:rsidP="00BC4414">
      <w:pPr>
        <w:pStyle w:val="10"/>
        <w:spacing w:line="440" w:lineRule="atLeast"/>
        <w:ind w:firstLineChars="0" w:firstLine="0"/>
        <w:rPr>
          <w:rFonts w:ascii="Times New Roman" w:hAnsi="Times New Roman"/>
        </w:rPr>
      </w:pPr>
      <w:r w:rsidRPr="004851CE">
        <w:rPr>
          <w:rFonts w:ascii="Times New Roman" w:hAnsi="Times New Roman" w:hint="eastAsia"/>
        </w:rPr>
        <w:t>31.</w:t>
      </w:r>
      <w:r>
        <w:rPr>
          <w:rFonts w:ascii="Times New Roman" w:hAnsi="Times New Roman" w:hint="eastAsia"/>
        </w:rPr>
        <w:t>【答案】</w:t>
      </w:r>
      <w:r w:rsidRPr="004851CE">
        <w:rPr>
          <w:rFonts w:ascii="Times New Roman" w:hAnsi="Times New Roman" w:hint="eastAsia"/>
        </w:rPr>
        <w:t>B</w:t>
      </w:r>
    </w:p>
    <w:p w:rsidR="00BC4414" w:rsidRDefault="00BC4414" w:rsidP="00BC4414">
      <w:pPr>
        <w:pStyle w:val="10"/>
        <w:spacing w:line="440" w:lineRule="atLeast"/>
        <w:ind w:firstLineChars="0" w:firstLine="0"/>
        <w:rPr>
          <w:rFonts w:ascii="Times New Roman" w:hAnsi="Times New Roman"/>
        </w:rPr>
      </w:pPr>
      <w:r>
        <w:rPr>
          <w:rFonts w:ascii="Times New Roman" w:hAnsi="Times New Roman" w:hint="eastAsia"/>
        </w:rPr>
        <w:t>【解析】</w:t>
      </w:r>
      <w:r w:rsidRPr="004851CE">
        <w:rPr>
          <w:rFonts w:ascii="Times New Roman" w:hAnsi="Times New Roman" w:hint="eastAsia"/>
        </w:rPr>
        <w:t>从第一句可知答案为</w:t>
      </w:r>
      <w:r w:rsidRPr="004851CE">
        <w:rPr>
          <w:rFonts w:ascii="Times New Roman" w:hAnsi="Times New Roman" w:hint="eastAsia"/>
        </w:rPr>
        <w:t>B</w:t>
      </w:r>
      <w:r>
        <w:rPr>
          <w:rFonts w:ascii="Times New Roman" w:hAnsi="Times New Roman" w:hint="eastAsia"/>
        </w:rPr>
        <w:t>。</w:t>
      </w:r>
    </w:p>
    <w:p w:rsidR="00BC4414" w:rsidRDefault="00BC4414" w:rsidP="00BC4414">
      <w:pPr>
        <w:pStyle w:val="10"/>
        <w:spacing w:line="440" w:lineRule="atLeast"/>
        <w:ind w:firstLineChars="0" w:firstLine="0"/>
        <w:rPr>
          <w:rFonts w:ascii="Times New Roman" w:hAnsi="Times New Roman"/>
        </w:rPr>
      </w:pPr>
      <w:r w:rsidRPr="004851CE">
        <w:rPr>
          <w:rFonts w:ascii="Times New Roman" w:hAnsi="Times New Roman" w:hint="eastAsia"/>
        </w:rPr>
        <w:t>32.</w:t>
      </w:r>
      <w:r>
        <w:rPr>
          <w:rFonts w:ascii="Times New Roman" w:hAnsi="Times New Roman" w:hint="eastAsia"/>
        </w:rPr>
        <w:t>【答案】</w:t>
      </w:r>
      <w:r w:rsidRPr="004851CE">
        <w:rPr>
          <w:rFonts w:ascii="Times New Roman" w:hAnsi="Times New Roman" w:hint="eastAsia"/>
        </w:rPr>
        <w:t>A</w:t>
      </w:r>
    </w:p>
    <w:p w:rsidR="00BC4414" w:rsidRPr="004851CE" w:rsidRDefault="00BC4414" w:rsidP="00BC4414">
      <w:pPr>
        <w:pStyle w:val="10"/>
        <w:spacing w:line="440" w:lineRule="atLeast"/>
        <w:ind w:firstLineChars="0" w:firstLine="0"/>
        <w:rPr>
          <w:rFonts w:ascii="Times New Roman" w:hAnsi="Times New Roman"/>
        </w:rPr>
      </w:pPr>
      <w:r>
        <w:rPr>
          <w:rFonts w:ascii="Times New Roman" w:hAnsi="Times New Roman" w:hint="eastAsia"/>
        </w:rPr>
        <w:t>【解析】</w:t>
      </w:r>
      <w:r w:rsidRPr="004851CE">
        <w:rPr>
          <w:rFonts w:ascii="Times New Roman" w:hAnsi="Times New Roman" w:hint="eastAsia"/>
        </w:rPr>
        <w:t>从第四行可知答案为</w:t>
      </w:r>
      <w:r w:rsidRPr="004851CE">
        <w:rPr>
          <w:rFonts w:ascii="Times New Roman" w:hAnsi="Times New Roman" w:hint="eastAsia"/>
        </w:rPr>
        <w:t>A</w:t>
      </w:r>
      <w:r>
        <w:rPr>
          <w:rFonts w:ascii="Times New Roman" w:hAnsi="Times New Roman" w:hint="eastAsia"/>
        </w:rPr>
        <w:t>。</w:t>
      </w:r>
    </w:p>
    <w:p w:rsidR="00BC4414" w:rsidRDefault="00BC4414" w:rsidP="00BC4414">
      <w:pPr>
        <w:pStyle w:val="10"/>
        <w:spacing w:line="440" w:lineRule="atLeast"/>
        <w:ind w:firstLineChars="0" w:firstLine="0"/>
        <w:rPr>
          <w:rFonts w:ascii="Times New Roman" w:hAnsi="Times New Roman"/>
        </w:rPr>
      </w:pPr>
      <w:r w:rsidRPr="004851CE">
        <w:rPr>
          <w:rFonts w:ascii="Times New Roman" w:hAnsi="Times New Roman" w:hint="eastAsia"/>
        </w:rPr>
        <w:t>33.</w:t>
      </w:r>
      <w:r>
        <w:rPr>
          <w:rFonts w:ascii="Times New Roman" w:hAnsi="Times New Roman" w:hint="eastAsia"/>
        </w:rPr>
        <w:t>【答案】</w:t>
      </w:r>
      <w:r w:rsidRPr="004851CE">
        <w:rPr>
          <w:rFonts w:ascii="Times New Roman" w:hAnsi="Times New Roman" w:hint="eastAsia"/>
        </w:rPr>
        <w:t>D</w:t>
      </w:r>
    </w:p>
    <w:p w:rsidR="00BC4414" w:rsidRPr="004851CE" w:rsidRDefault="00BC4414" w:rsidP="00BC4414">
      <w:pPr>
        <w:pStyle w:val="10"/>
        <w:spacing w:line="440" w:lineRule="atLeast"/>
        <w:ind w:firstLineChars="0" w:firstLine="0"/>
        <w:rPr>
          <w:rFonts w:ascii="Times New Roman" w:hAnsi="Times New Roman"/>
        </w:rPr>
      </w:pPr>
      <w:r>
        <w:rPr>
          <w:rFonts w:ascii="Times New Roman" w:hAnsi="Times New Roman" w:hint="eastAsia"/>
        </w:rPr>
        <w:t>【解析】</w:t>
      </w:r>
      <w:r w:rsidRPr="004851CE">
        <w:rPr>
          <w:rFonts w:ascii="Times New Roman" w:hAnsi="Times New Roman" w:hint="eastAsia"/>
        </w:rPr>
        <w:t>本文是一则海报。答案为</w:t>
      </w:r>
      <w:r w:rsidRPr="004851CE">
        <w:rPr>
          <w:rFonts w:ascii="Times New Roman" w:hAnsi="Times New Roman" w:hint="eastAsia"/>
        </w:rPr>
        <w:t>D</w:t>
      </w:r>
      <w:r>
        <w:rPr>
          <w:rFonts w:ascii="Times New Roman" w:hAnsi="Times New Roman" w:hint="eastAsia"/>
        </w:rPr>
        <w:t>。</w:t>
      </w:r>
    </w:p>
    <w:p w:rsidR="00BC4414" w:rsidRPr="004851CE" w:rsidRDefault="00BC4414" w:rsidP="00BC4414">
      <w:pPr>
        <w:pStyle w:val="10"/>
        <w:spacing w:line="440" w:lineRule="atLeast"/>
        <w:ind w:firstLineChars="0" w:firstLine="0"/>
        <w:rPr>
          <w:rFonts w:ascii="Times New Roman" w:hAnsi="Times New Roman"/>
        </w:rPr>
      </w:pPr>
      <w:r w:rsidRPr="004851CE">
        <w:rPr>
          <w:rFonts w:ascii="Times New Roman" w:hAnsi="Times New Roman" w:hint="eastAsia"/>
        </w:rPr>
        <w:t>【</w:t>
      </w:r>
      <w:r w:rsidRPr="004851CE">
        <w:rPr>
          <w:rFonts w:ascii="Times New Roman" w:hAnsi="Times New Roman" w:hint="eastAsia"/>
        </w:rPr>
        <w:t>B</w:t>
      </w:r>
      <w:r w:rsidRPr="004851CE">
        <w:rPr>
          <w:rFonts w:ascii="Times New Roman" w:hAnsi="Times New Roman" w:hint="eastAsia"/>
        </w:rPr>
        <w:t>篇文章大意】介绍一个英国人</w:t>
      </w:r>
      <w:r w:rsidRPr="004851CE">
        <w:rPr>
          <w:rFonts w:ascii="Times New Roman" w:hAnsi="Times New Roman" w:hint="eastAsia"/>
        </w:rPr>
        <w:t>Ghaffar</w:t>
      </w:r>
      <w:r>
        <w:rPr>
          <w:rFonts w:ascii="Times New Roman" w:hAnsi="Times New Roman" w:hint="eastAsia"/>
        </w:rPr>
        <w:t>痴迷</w:t>
      </w:r>
      <w:r w:rsidRPr="004851CE">
        <w:rPr>
          <w:rFonts w:ascii="Times New Roman" w:hAnsi="Times New Roman" w:hint="eastAsia"/>
        </w:rPr>
        <w:t>京剧并刻苦练习，他不仅自己成功，而且还让更多的人喜欢京剧的故事。</w:t>
      </w:r>
    </w:p>
    <w:p w:rsidR="00BC4414" w:rsidRDefault="00BC4414" w:rsidP="00BC4414">
      <w:pPr>
        <w:pStyle w:val="10"/>
        <w:spacing w:line="440" w:lineRule="atLeast"/>
        <w:ind w:firstLineChars="0" w:firstLine="0"/>
        <w:rPr>
          <w:rFonts w:ascii="Times New Roman" w:hAnsi="Times New Roman"/>
        </w:rPr>
      </w:pPr>
      <w:r w:rsidRPr="004851CE">
        <w:rPr>
          <w:rFonts w:ascii="Times New Roman" w:hAnsi="Times New Roman" w:hint="eastAsia"/>
        </w:rPr>
        <w:t>34.</w:t>
      </w:r>
      <w:r>
        <w:rPr>
          <w:rFonts w:ascii="Times New Roman" w:hAnsi="Times New Roman" w:hint="eastAsia"/>
        </w:rPr>
        <w:t>【答案】</w:t>
      </w:r>
      <w:r w:rsidRPr="004851CE">
        <w:rPr>
          <w:rFonts w:ascii="Times New Roman" w:hAnsi="Times New Roman" w:hint="eastAsia"/>
        </w:rPr>
        <w:t>C</w:t>
      </w:r>
    </w:p>
    <w:p w:rsidR="00BC4414" w:rsidRPr="004851CE" w:rsidRDefault="00BC4414" w:rsidP="00BC4414">
      <w:pPr>
        <w:pStyle w:val="10"/>
        <w:spacing w:line="440" w:lineRule="atLeast"/>
        <w:ind w:firstLineChars="0" w:firstLine="0"/>
        <w:rPr>
          <w:rFonts w:ascii="Times New Roman" w:hAnsi="Times New Roman"/>
        </w:rPr>
      </w:pPr>
      <w:r>
        <w:rPr>
          <w:rFonts w:ascii="Times New Roman" w:hAnsi="Times New Roman" w:hint="eastAsia"/>
        </w:rPr>
        <w:t>【解析】</w:t>
      </w:r>
      <w:r w:rsidRPr="004851CE">
        <w:rPr>
          <w:rFonts w:ascii="Times New Roman" w:hAnsi="Times New Roman" w:hint="eastAsia"/>
        </w:rPr>
        <w:t>从第二段的最后一句可知答案为</w:t>
      </w:r>
      <w:r w:rsidRPr="004851CE">
        <w:rPr>
          <w:rFonts w:ascii="Times New Roman" w:hAnsi="Times New Roman" w:hint="eastAsia"/>
        </w:rPr>
        <w:t>C</w:t>
      </w:r>
      <w:r>
        <w:rPr>
          <w:rFonts w:ascii="Times New Roman" w:hAnsi="Times New Roman" w:hint="eastAsia"/>
        </w:rPr>
        <w:t>。</w:t>
      </w:r>
    </w:p>
    <w:p w:rsidR="00BC4414" w:rsidRDefault="00BC4414" w:rsidP="00BC4414">
      <w:pPr>
        <w:pStyle w:val="10"/>
        <w:spacing w:line="440" w:lineRule="atLeast"/>
        <w:ind w:firstLineChars="0" w:firstLine="0"/>
        <w:rPr>
          <w:rFonts w:ascii="Times New Roman" w:hAnsi="Times New Roman"/>
        </w:rPr>
      </w:pPr>
      <w:r w:rsidRPr="004851CE">
        <w:rPr>
          <w:rFonts w:ascii="Times New Roman" w:hAnsi="Times New Roman" w:hint="eastAsia"/>
        </w:rPr>
        <w:t>35.</w:t>
      </w:r>
      <w:r>
        <w:rPr>
          <w:rFonts w:ascii="Times New Roman" w:hAnsi="Times New Roman" w:hint="eastAsia"/>
        </w:rPr>
        <w:t>【答案】</w:t>
      </w:r>
      <w:r w:rsidRPr="004851CE">
        <w:rPr>
          <w:rFonts w:ascii="Times New Roman" w:hAnsi="Times New Roman" w:hint="eastAsia"/>
        </w:rPr>
        <w:t>B</w:t>
      </w:r>
    </w:p>
    <w:p w:rsidR="00BC4414" w:rsidRPr="004851CE" w:rsidRDefault="00BC4414" w:rsidP="00BC4414">
      <w:pPr>
        <w:pStyle w:val="10"/>
        <w:spacing w:line="440" w:lineRule="atLeast"/>
        <w:ind w:firstLineChars="0" w:firstLine="0"/>
        <w:rPr>
          <w:rFonts w:ascii="Times New Roman" w:hAnsi="Times New Roman"/>
        </w:rPr>
      </w:pPr>
      <w:r>
        <w:rPr>
          <w:rFonts w:ascii="Times New Roman" w:hAnsi="Times New Roman" w:hint="eastAsia"/>
        </w:rPr>
        <w:t>【解析】</w:t>
      </w:r>
      <w:r w:rsidRPr="004851CE">
        <w:rPr>
          <w:rFonts w:ascii="Times New Roman" w:hAnsi="Times New Roman" w:hint="eastAsia"/>
        </w:rPr>
        <w:t>从第三段第二行</w:t>
      </w:r>
      <w:r w:rsidRPr="004851CE">
        <w:rPr>
          <w:rFonts w:ascii="Times New Roman" w:hAnsi="Times New Roman" w:hint="eastAsia"/>
        </w:rPr>
        <w:t>"he was mostly troubled by the dialogue in Bei</w:t>
      </w:r>
      <w:r>
        <w:rPr>
          <w:rFonts w:ascii="Times New Roman" w:hAnsi="Times New Roman" w:hint="eastAsia"/>
        </w:rPr>
        <w:t>j</w:t>
      </w:r>
      <w:r w:rsidRPr="004851CE">
        <w:rPr>
          <w:rFonts w:ascii="Times New Roman" w:hAnsi="Times New Roman" w:hint="eastAsia"/>
        </w:rPr>
        <w:t>ing opera"</w:t>
      </w:r>
      <w:r w:rsidRPr="004851CE">
        <w:rPr>
          <w:rFonts w:ascii="Times New Roman" w:hAnsi="Times New Roman" w:hint="eastAsia"/>
        </w:rPr>
        <w:t>，说明</w:t>
      </w:r>
      <w:r w:rsidRPr="004851CE">
        <w:rPr>
          <w:rFonts w:ascii="Times New Roman" w:hAnsi="Times New Roman" w:hint="eastAsia"/>
        </w:rPr>
        <w:t>"obstacle"</w:t>
      </w:r>
      <w:r w:rsidRPr="004851CE">
        <w:rPr>
          <w:rFonts w:ascii="Times New Roman" w:hAnsi="Times New Roman" w:hint="eastAsia"/>
        </w:rPr>
        <w:t>是问题，障碍的意思，因此答案为</w:t>
      </w:r>
      <w:r w:rsidRPr="004851CE">
        <w:rPr>
          <w:rFonts w:ascii="Times New Roman" w:hAnsi="Times New Roman" w:hint="eastAsia"/>
        </w:rPr>
        <w:t>B</w:t>
      </w:r>
      <w:r w:rsidRPr="004851CE">
        <w:rPr>
          <w:rFonts w:ascii="Times New Roman" w:hAnsi="Times New Roman" w:hint="eastAsia"/>
        </w:rPr>
        <w:t>。</w:t>
      </w:r>
    </w:p>
    <w:p w:rsidR="00BC4414" w:rsidRDefault="00BC4414" w:rsidP="00BC4414">
      <w:pPr>
        <w:pStyle w:val="10"/>
        <w:spacing w:line="440" w:lineRule="atLeast"/>
        <w:ind w:firstLineChars="0" w:firstLine="0"/>
        <w:rPr>
          <w:rFonts w:ascii="Times New Roman" w:hAnsi="Times New Roman"/>
        </w:rPr>
      </w:pPr>
      <w:r w:rsidRPr="004851CE">
        <w:rPr>
          <w:rFonts w:ascii="Times New Roman" w:hAnsi="Times New Roman" w:hint="eastAsia"/>
        </w:rPr>
        <w:t>36.</w:t>
      </w:r>
      <w:r>
        <w:rPr>
          <w:rFonts w:ascii="Times New Roman" w:hAnsi="Times New Roman" w:hint="eastAsia"/>
        </w:rPr>
        <w:t>【答案】</w:t>
      </w:r>
      <w:r w:rsidRPr="004851CE">
        <w:rPr>
          <w:rFonts w:ascii="Times New Roman" w:hAnsi="Times New Roman" w:hint="eastAsia"/>
        </w:rPr>
        <w:t>A</w:t>
      </w:r>
    </w:p>
    <w:p w:rsidR="00BC4414" w:rsidRPr="004851CE" w:rsidRDefault="00BC4414" w:rsidP="00BC4414">
      <w:pPr>
        <w:pStyle w:val="10"/>
        <w:spacing w:line="440" w:lineRule="atLeast"/>
        <w:ind w:firstLineChars="0" w:firstLine="0"/>
        <w:rPr>
          <w:rFonts w:ascii="Times New Roman" w:hAnsi="Times New Roman"/>
        </w:rPr>
      </w:pPr>
      <w:r>
        <w:rPr>
          <w:rFonts w:ascii="Times New Roman" w:hAnsi="Times New Roman" w:hint="eastAsia"/>
        </w:rPr>
        <w:t>【解析】</w:t>
      </w:r>
      <w:r w:rsidRPr="004851CE">
        <w:rPr>
          <w:rFonts w:ascii="Times New Roman" w:hAnsi="Times New Roman" w:hint="eastAsia"/>
        </w:rPr>
        <w:t>从倒数第二段可知答案为</w:t>
      </w:r>
      <w:r w:rsidRPr="004851CE">
        <w:rPr>
          <w:rFonts w:ascii="Times New Roman" w:hAnsi="Times New Roman" w:hint="eastAsia"/>
        </w:rPr>
        <w:t>A</w:t>
      </w:r>
      <w:r>
        <w:rPr>
          <w:rFonts w:ascii="Times New Roman" w:hAnsi="Times New Roman" w:hint="eastAsia"/>
        </w:rPr>
        <w:t>。</w:t>
      </w:r>
    </w:p>
    <w:p w:rsidR="00BC4414" w:rsidRDefault="00BC4414" w:rsidP="00BC4414">
      <w:pPr>
        <w:pStyle w:val="10"/>
        <w:spacing w:line="440" w:lineRule="atLeast"/>
        <w:ind w:firstLineChars="0" w:firstLine="0"/>
        <w:rPr>
          <w:rFonts w:ascii="Times New Roman" w:hAnsi="Times New Roman"/>
        </w:rPr>
      </w:pPr>
      <w:r w:rsidRPr="004851CE">
        <w:rPr>
          <w:rFonts w:ascii="Times New Roman" w:hAnsi="Times New Roman" w:hint="eastAsia"/>
        </w:rPr>
        <w:t>37.</w:t>
      </w:r>
      <w:r>
        <w:rPr>
          <w:rFonts w:ascii="Times New Roman" w:hAnsi="Times New Roman" w:hint="eastAsia"/>
        </w:rPr>
        <w:t>【答案】</w:t>
      </w:r>
      <w:r w:rsidRPr="004851CE">
        <w:rPr>
          <w:rFonts w:ascii="Times New Roman" w:hAnsi="Times New Roman" w:hint="eastAsia"/>
        </w:rPr>
        <w:t>C</w:t>
      </w:r>
    </w:p>
    <w:p w:rsidR="00BC4414" w:rsidRPr="004851CE" w:rsidRDefault="00BC4414" w:rsidP="00BC4414">
      <w:pPr>
        <w:pStyle w:val="10"/>
        <w:spacing w:line="440" w:lineRule="atLeast"/>
        <w:ind w:firstLineChars="0" w:firstLine="0"/>
        <w:rPr>
          <w:rFonts w:ascii="Times New Roman" w:hAnsi="Times New Roman"/>
        </w:rPr>
      </w:pPr>
      <w:r>
        <w:rPr>
          <w:rFonts w:ascii="Times New Roman" w:hAnsi="Times New Roman" w:hint="eastAsia"/>
        </w:rPr>
        <w:t>【解析】</w:t>
      </w:r>
      <w:r w:rsidRPr="004851CE">
        <w:rPr>
          <w:rFonts w:ascii="Times New Roman" w:hAnsi="Times New Roman" w:hint="eastAsia"/>
        </w:rPr>
        <w:t>本文讲述一个英语人爱京剧，学京剧的故事，与文化有关，因此答案为</w:t>
      </w:r>
      <w:r>
        <w:rPr>
          <w:rFonts w:ascii="Times New Roman" w:hAnsi="Times New Roman" w:hint="eastAsia"/>
        </w:rPr>
        <w:t>C</w:t>
      </w:r>
      <w:r>
        <w:rPr>
          <w:rFonts w:ascii="Times New Roman" w:hAnsi="Times New Roman" w:hint="eastAsia"/>
        </w:rPr>
        <w:t>。</w:t>
      </w:r>
    </w:p>
    <w:p w:rsidR="00BC4414" w:rsidRPr="004851CE" w:rsidRDefault="00BC4414" w:rsidP="00BC4414">
      <w:pPr>
        <w:pStyle w:val="10"/>
        <w:spacing w:line="440" w:lineRule="atLeast"/>
        <w:ind w:firstLineChars="0" w:firstLine="0"/>
        <w:rPr>
          <w:rFonts w:ascii="Times New Roman" w:hAnsi="Times New Roman"/>
        </w:rPr>
      </w:pPr>
      <w:r w:rsidRPr="004851CE">
        <w:rPr>
          <w:rFonts w:ascii="Times New Roman" w:hAnsi="Times New Roman" w:hint="eastAsia"/>
        </w:rPr>
        <w:t>【</w:t>
      </w:r>
      <w:r w:rsidRPr="004851CE">
        <w:rPr>
          <w:rFonts w:ascii="Times New Roman" w:hAnsi="Times New Roman" w:hint="eastAsia"/>
        </w:rPr>
        <w:t>C</w:t>
      </w:r>
      <w:r w:rsidRPr="004851CE">
        <w:rPr>
          <w:rFonts w:ascii="Times New Roman" w:hAnsi="Times New Roman" w:hint="eastAsia"/>
        </w:rPr>
        <w:t>篇文章大意】本文介绍了什么是无废弃生活，并讲述了</w:t>
      </w:r>
      <w:r w:rsidRPr="004851CE">
        <w:rPr>
          <w:rFonts w:ascii="Times New Roman" w:hAnsi="Times New Roman" w:hint="eastAsia"/>
        </w:rPr>
        <w:t>Yu Yuan</w:t>
      </w:r>
      <w:r w:rsidRPr="004851CE">
        <w:rPr>
          <w:rFonts w:ascii="Times New Roman" w:hAnsi="Times New Roman" w:hint="eastAsia"/>
        </w:rPr>
        <w:t>一个无废弃生活践行者的故事。</w:t>
      </w:r>
    </w:p>
    <w:p w:rsidR="00BC4414" w:rsidRDefault="00BC4414" w:rsidP="00BC4414">
      <w:pPr>
        <w:pStyle w:val="10"/>
        <w:spacing w:line="440" w:lineRule="atLeast"/>
        <w:ind w:firstLineChars="0" w:firstLine="0"/>
        <w:rPr>
          <w:rFonts w:ascii="Times New Roman" w:hAnsi="Times New Roman"/>
        </w:rPr>
      </w:pPr>
      <w:r w:rsidRPr="004851CE">
        <w:rPr>
          <w:rFonts w:ascii="Times New Roman" w:hAnsi="Times New Roman" w:hint="eastAsia"/>
        </w:rPr>
        <w:t>38.</w:t>
      </w:r>
      <w:r>
        <w:rPr>
          <w:rFonts w:ascii="Times New Roman" w:hAnsi="Times New Roman" w:hint="eastAsia"/>
        </w:rPr>
        <w:t>【答案】</w:t>
      </w:r>
      <w:r w:rsidRPr="004851CE">
        <w:rPr>
          <w:rFonts w:ascii="Times New Roman" w:hAnsi="Times New Roman" w:hint="eastAsia"/>
        </w:rPr>
        <w:t>A</w:t>
      </w:r>
    </w:p>
    <w:p w:rsidR="00BC4414" w:rsidRPr="004851CE" w:rsidRDefault="00BC4414" w:rsidP="00BC4414">
      <w:pPr>
        <w:pStyle w:val="10"/>
        <w:spacing w:line="440" w:lineRule="atLeast"/>
        <w:ind w:firstLineChars="0" w:firstLine="0"/>
        <w:rPr>
          <w:rFonts w:ascii="Times New Roman" w:hAnsi="Times New Roman"/>
        </w:rPr>
      </w:pPr>
      <w:r>
        <w:rPr>
          <w:rFonts w:ascii="Times New Roman" w:hAnsi="Times New Roman" w:hint="eastAsia"/>
        </w:rPr>
        <w:t>【解析】</w:t>
      </w:r>
      <w:r w:rsidRPr="004851CE">
        <w:rPr>
          <w:rFonts w:ascii="Times New Roman" w:hAnsi="Times New Roman" w:hint="eastAsia"/>
        </w:rPr>
        <w:t>从第二段的第二句可知答案为</w:t>
      </w:r>
      <w:r w:rsidRPr="004851CE">
        <w:rPr>
          <w:rFonts w:ascii="Times New Roman" w:hAnsi="Times New Roman" w:hint="eastAsia"/>
        </w:rPr>
        <w:t>A</w:t>
      </w:r>
      <w:r w:rsidRPr="004851CE">
        <w:rPr>
          <w:rFonts w:ascii="Times New Roman" w:hAnsi="Times New Roman" w:hint="eastAsia"/>
        </w:rPr>
        <w:t>。</w:t>
      </w:r>
    </w:p>
    <w:p w:rsidR="00BC4414" w:rsidRDefault="00BC4414" w:rsidP="00BC4414">
      <w:pPr>
        <w:pStyle w:val="10"/>
        <w:spacing w:line="440" w:lineRule="atLeast"/>
        <w:ind w:firstLineChars="0" w:firstLine="0"/>
        <w:rPr>
          <w:rFonts w:ascii="Times New Roman" w:hAnsi="Times New Roman"/>
        </w:rPr>
      </w:pPr>
      <w:r w:rsidRPr="004851CE">
        <w:rPr>
          <w:rFonts w:ascii="Times New Roman" w:hAnsi="Times New Roman" w:hint="eastAsia"/>
        </w:rPr>
        <w:t>39.</w:t>
      </w:r>
      <w:r>
        <w:rPr>
          <w:rFonts w:ascii="Times New Roman" w:hAnsi="Times New Roman" w:hint="eastAsia"/>
        </w:rPr>
        <w:t>【答案】</w:t>
      </w:r>
      <w:r w:rsidRPr="004851CE">
        <w:rPr>
          <w:rFonts w:ascii="Times New Roman" w:hAnsi="Times New Roman" w:hint="eastAsia"/>
        </w:rPr>
        <w:t>B</w:t>
      </w:r>
    </w:p>
    <w:p w:rsidR="00BC4414" w:rsidRPr="004851CE" w:rsidRDefault="00BC4414" w:rsidP="00BC4414">
      <w:pPr>
        <w:pStyle w:val="10"/>
        <w:spacing w:line="440" w:lineRule="atLeast"/>
        <w:ind w:firstLineChars="0" w:firstLine="0"/>
        <w:rPr>
          <w:rFonts w:ascii="Times New Roman" w:hAnsi="Times New Roman"/>
        </w:rPr>
      </w:pPr>
      <w:r>
        <w:rPr>
          <w:rFonts w:ascii="Times New Roman" w:hAnsi="Times New Roman" w:hint="eastAsia"/>
        </w:rPr>
        <w:t>【解析】</w:t>
      </w:r>
      <w:r w:rsidRPr="004851CE">
        <w:rPr>
          <w:rFonts w:ascii="Times New Roman" w:hAnsi="Times New Roman" w:hint="eastAsia"/>
        </w:rPr>
        <w:t>从第四段的最后一句可知答案为</w:t>
      </w:r>
      <w:r w:rsidRPr="004851CE">
        <w:rPr>
          <w:rFonts w:ascii="Times New Roman" w:hAnsi="Times New Roman" w:hint="eastAsia"/>
        </w:rPr>
        <w:t>B</w:t>
      </w:r>
      <w:r>
        <w:rPr>
          <w:rFonts w:ascii="Times New Roman" w:hAnsi="Times New Roman" w:hint="eastAsia"/>
        </w:rPr>
        <w:t>。</w:t>
      </w:r>
    </w:p>
    <w:p w:rsidR="00BC4414" w:rsidRDefault="00BC4414" w:rsidP="00BC4414">
      <w:pPr>
        <w:pStyle w:val="10"/>
        <w:spacing w:line="440" w:lineRule="atLeast"/>
        <w:ind w:firstLineChars="0" w:firstLine="0"/>
        <w:rPr>
          <w:rFonts w:ascii="Times New Roman" w:hAnsi="Times New Roman"/>
        </w:rPr>
      </w:pPr>
      <w:r w:rsidRPr="004851CE">
        <w:rPr>
          <w:rFonts w:ascii="Times New Roman" w:hAnsi="Times New Roman" w:hint="eastAsia"/>
        </w:rPr>
        <w:t>40</w:t>
      </w:r>
      <w:r>
        <w:rPr>
          <w:rFonts w:ascii="Times New Roman" w:hAnsi="Times New Roman"/>
        </w:rPr>
        <w:t>.</w:t>
      </w:r>
      <w:r>
        <w:rPr>
          <w:rFonts w:ascii="Times New Roman" w:hAnsi="Times New Roman"/>
        </w:rPr>
        <w:t>【答案】</w:t>
      </w:r>
      <w:r w:rsidRPr="004851CE">
        <w:rPr>
          <w:rFonts w:ascii="Times New Roman" w:hAnsi="Times New Roman" w:hint="eastAsia"/>
        </w:rPr>
        <w:t>D</w:t>
      </w:r>
    </w:p>
    <w:p w:rsidR="00BC4414" w:rsidRDefault="00BC4414" w:rsidP="00BC4414">
      <w:pPr>
        <w:pStyle w:val="10"/>
        <w:spacing w:line="440" w:lineRule="atLeast"/>
        <w:ind w:firstLineChars="0" w:firstLine="0"/>
        <w:rPr>
          <w:rFonts w:ascii="Times New Roman" w:hAnsi="Times New Roman"/>
        </w:rPr>
      </w:pPr>
      <w:r>
        <w:rPr>
          <w:rFonts w:ascii="Times New Roman" w:hAnsi="Times New Roman" w:hint="eastAsia"/>
        </w:rPr>
        <w:t>【解析】</w:t>
      </w:r>
      <w:r w:rsidRPr="004851CE">
        <w:rPr>
          <w:rFonts w:ascii="Times New Roman" w:hAnsi="Times New Roman" w:hint="eastAsia"/>
        </w:rPr>
        <w:t>从最后一段的第二行</w:t>
      </w:r>
      <w:r w:rsidRPr="004851CE">
        <w:rPr>
          <w:rFonts w:ascii="Times New Roman" w:hAnsi="Times New Roman" w:hint="eastAsia"/>
        </w:rPr>
        <w:t>"It is just around us at our finger-tips"</w:t>
      </w:r>
      <w:r w:rsidRPr="004851CE">
        <w:rPr>
          <w:rFonts w:ascii="Times New Roman" w:hAnsi="Times New Roman" w:hint="eastAsia"/>
        </w:rPr>
        <w:t>可知答案为</w:t>
      </w:r>
      <w:r>
        <w:rPr>
          <w:rFonts w:ascii="Times New Roman" w:hAnsi="Times New Roman" w:hint="eastAsia"/>
        </w:rPr>
        <w:t>D</w:t>
      </w:r>
      <w:r>
        <w:rPr>
          <w:rFonts w:ascii="Times New Roman" w:hAnsi="Times New Roman" w:hint="eastAsia"/>
        </w:rPr>
        <w:t>。</w:t>
      </w:r>
    </w:p>
    <w:p w:rsidR="00BC4414" w:rsidRDefault="00BC4414" w:rsidP="00BC4414">
      <w:pPr>
        <w:pStyle w:val="10"/>
        <w:spacing w:line="440" w:lineRule="atLeast"/>
        <w:ind w:firstLineChars="0" w:firstLine="0"/>
        <w:rPr>
          <w:rFonts w:ascii="Times New Roman" w:hAnsi="Times New Roman"/>
        </w:rPr>
      </w:pPr>
      <w:r w:rsidRPr="004851CE">
        <w:rPr>
          <w:rFonts w:ascii="Times New Roman" w:hAnsi="Times New Roman" w:hint="eastAsia"/>
        </w:rPr>
        <w:t>41.</w:t>
      </w:r>
      <w:r>
        <w:rPr>
          <w:rFonts w:ascii="Times New Roman" w:hAnsi="Times New Roman" w:hint="eastAsia"/>
        </w:rPr>
        <w:t>【答案】</w:t>
      </w:r>
      <w:r w:rsidRPr="004851CE">
        <w:rPr>
          <w:rFonts w:ascii="Times New Roman" w:hAnsi="Times New Roman" w:hint="eastAsia"/>
        </w:rPr>
        <w:t>C</w:t>
      </w:r>
    </w:p>
    <w:p w:rsidR="00BC4414" w:rsidRPr="004851CE" w:rsidRDefault="00BC4414" w:rsidP="00BC4414">
      <w:pPr>
        <w:pStyle w:val="10"/>
        <w:spacing w:line="440" w:lineRule="atLeast"/>
        <w:ind w:firstLineChars="0" w:firstLine="0"/>
        <w:rPr>
          <w:rFonts w:ascii="Times New Roman" w:hAnsi="Times New Roman"/>
        </w:rPr>
      </w:pPr>
      <w:r>
        <w:rPr>
          <w:rFonts w:ascii="Times New Roman" w:hAnsi="Times New Roman" w:hint="eastAsia"/>
        </w:rPr>
        <w:t>【解析】</w:t>
      </w:r>
      <w:r w:rsidRPr="004851CE">
        <w:rPr>
          <w:rFonts w:ascii="Times New Roman" w:hAnsi="Times New Roman" w:hint="eastAsia"/>
        </w:rPr>
        <w:t>无废弃生活的最终目的是为了环保，因此答案为</w:t>
      </w:r>
      <w:r w:rsidRPr="004851CE">
        <w:rPr>
          <w:rFonts w:ascii="Times New Roman" w:hAnsi="Times New Roman" w:hint="eastAsia"/>
        </w:rPr>
        <w:t>C</w:t>
      </w:r>
      <w:r>
        <w:rPr>
          <w:rFonts w:ascii="Times New Roman" w:hAnsi="Times New Roman" w:hint="eastAsia"/>
        </w:rPr>
        <w:t>。</w:t>
      </w:r>
    </w:p>
    <w:p w:rsidR="00BC4414" w:rsidRPr="004851CE" w:rsidRDefault="00BC4414" w:rsidP="00BC4414">
      <w:pPr>
        <w:pStyle w:val="10"/>
        <w:spacing w:line="440" w:lineRule="atLeast"/>
        <w:ind w:firstLineChars="0" w:firstLine="0"/>
        <w:rPr>
          <w:rFonts w:ascii="Times New Roman" w:hAnsi="Times New Roman"/>
        </w:rPr>
      </w:pPr>
      <w:r w:rsidRPr="004851CE">
        <w:rPr>
          <w:rFonts w:ascii="Times New Roman" w:hAnsi="Times New Roman" w:hint="eastAsia"/>
        </w:rPr>
        <w:t>【</w:t>
      </w:r>
      <w:r w:rsidRPr="004851CE">
        <w:rPr>
          <w:rFonts w:ascii="Times New Roman" w:hAnsi="Times New Roman" w:hint="eastAsia"/>
        </w:rPr>
        <w:t>D</w:t>
      </w:r>
      <w:r w:rsidRPr="004851CE">
        <w:rPr>
          <w:rFonts w:ascii="Times New Roman" w:hAnsi="Times New Roman" w:hint="eastAsia"/>
        </w:rPr>
        <w:t>篇文章大意】本文介绍了松下公司研发的一种翻译扩音器</w:t>
      </w:r>
      <w:r w:rsidRPr="004851CE">
        <w:rPr>
          <w:rFonts w:ascii="Times New Roman" w:hAnsi="Times New Roman" w:hint="eastAsia"/>
        </w:rPr>
        <w:t>Megahonyaku.</w:t>
      </w:r>
    </w:p>
    <w:p w:rsidR="00BC4414" w:rsidRDefault="00BC4414" w:rsidP="00BC4414">
      <w:pPr>
        <w:pStyle w:val="10"/>
        <w:spacing w:line="440" w:lineRule="atLeast"/>
        <w:ind w:firstLineChars="0" w:firstLine="0"/>
        <w:rPr>
          <w:rFonts w:ascii="Times New Roman" w:hAnsi="Times New Roman"/>
        </w:rPr>
      </w:pPr>
      <w:r w:rsidRPr="004851CE">
        <w:rPr>
          <w:rFonts w:ascii="Times New Roman" w:hAnsi="Times New Roman" w:hint="eastAsia"/>
        </w:rPr>
        <w:t>42.</w:t>
      </w:r>
      <w:r>
        <w:rPr>
          <w:rFonts w:ascii="Times New Roman" w:hAnsi="Times New Roman" w:hint="eastAsia"/>
        </w:rPr>
        <w:t>【答案】</w:t>
      </w:r>
      <w:r w:rsidRPr="004851CE">
        <w:rPr>
          <w:rFonts w:ascii="Times New Roman" w:hAnsi="Times New Roman" w:hint="eastAsia"/>
        </w:rPr>
        <w:t>B</w:t>
      </w:r>
    </w:p>
    <w:p w:rsidR="00BC4414" w:rsidRPr="004851CE" w:rsidRDefault="00BC4414" w:rsidP="00BC4414">
      <w:pPr>
        <w:pStyle w:val="10"/>
        <w:spacing w:line="440" w:lineRule="atLeast"/>
        <w:ind w:firstLineChars="0" w:firstLine="0"/>
        <w:rPr>
          <w:rFonts w:ascii="Times New Roman" w:hAnsi="Times New Roman"/>
        </w:rPr>
      </w:pPr>
      <w:r>
        <w:rPr>
          <w:rFonts w:ascii="Times New Roman" w:hAnsi="Times New Roman" w:hint="eastAsia"/>
        </w:rPr>
        <w:t>【解析】</w:t>
      </w:r>
      <w:r w:rsidRPr="004851CE">
        <w:rPr>
          <w:rFonts w:ascii="Times New Roman" w:hAnsi="Times New Roman" w:hint="eastAsia"/>
        </w:rPr>
        <w:t>从第一段第一句可知答案为</w:t>
      </w:r>
      <w:r>
        <w:rPr>
          <w:rFonts w:ascii="Times New Roman" w:hAnsi="Times New Roman" w:hint="eastAsia"/>
        </w:rPr>
        <w:t>B</w:t>
      </w:r>
      <w:r>
        <w:rPr>
          <w:rFonts w:ascii="Times New Roman" w:hAnsi="Times New Roman" w:hint="eastAsia"/>
        </w:rPr>
        <w:t>。</w:t>
      </w:r>
    </w:p>
    <w:p w:rsidR="00BC4414" w:rsidRDefault="00BC4414" w:rsidP="00BC4414">
      <w:pPr>
        <w:pStyle w:val="10"/>
        <w:spacing w:line="440" w:lineRule="atLeast"/>
        <w:ind w:firstLineChars="0" w:firstLine="0"/>
        <w:rPr>
          <w:rFonts w:ascii="Times New Roman" w:hAnsi="Times New Roman"/>
        </w:rPr>
      </w:pPr>
      <w:r w:rsidRPr="004851CE">
        <w:rPr>
          <w:rFonts w:ascii="Times New Roman" w:hAnsi="Times New Roman" w:hint="eastAsia"/>
        </w:rPr>
        <w:t>43.</w:t>
      </w:r>
      <w:r>
        <w:rPr>
          <w:rFonts w:ascii="Times New Roman" w:hAnsi="Times New Roman" w:hint="eastAsia"/>
        </w:rPr>
        <w:t>【答案】</w:t>
      </w:r>
      <w:r w:rsidRPr="004851CE">
        <w:rPr>
          <w:rFonts w:ascii="Times New Roman" w:hAnsi="Times New Roman" w:hint="eastAsia"/>
        </w:rPr>
        <w:t>C</w:t>
      </w:r>
    </w:p>
    <w:p w:rsidR="00BC4414" w:rsidRPr="004851CE" w:rsidRDefault="00BC4414" w:rsidP="00BC4414">
      <w:pPr>
        <w:pStyle w:val="10"/>
        <w:spacing w:line="440" w:lineRule="atLeast"/>
        <w:ind w:firstLineChars="0" w:firstLine="0"/>
        <w:rPr>
          <w:rFonts w:ascii="Times New Roman" w:hAnsi="Times New Roman"/>
        </w:rPr>
      </w:pPr>
      <w:r>
        <w:rPr>
          <w:rFonts w:ascii="Times New Roman" w:hAnsi="Times New Roman" w:hint="eastAsia"/>
        </w:rPr>
        <w:t>【解析】</w:t>
      </w:r>
      <w:r w:rsidRPr="004851CE">
        <w:rPr>
          <w:rFonts w:ascii="Times New Roman" w:hAnsi="Times New Roman" w:hint="eastAsia"/>
        </w:rPr>
        <w:t>从第三段第一句可知答案为</w:t>
      </w:r>
      <w:r w:rsidRPr="004851CE">
        <w:rPr>
          <w:rFonts w:ascii="Times New Roman" w:hAnsi="Times New Roman" w:hint="eastAsia"/>
        </w:rPr>
        <w:t>C</w:t>
      </w:r>
      <w:r>
        <w:rPr>
          <w:rFonts w:ascii="Times New Roman" w:hAnsi="Times New Roman" w:hint="eastAsia"/>
        </w:rPr>
        <w:t>。</w:t>
      </w:r>
    </w:p>
    <w:p w:rsidR="00BC4414" w:rsidRDefault="00BC4414" w:rsidP="00BC4414">
      <w:pPr>
        <w:pStyle w:val="10"/>
        <w:spacing w:line="440" w:lineRule="atLeast"/>
        <w:ind w:firstLineChars="0" w:firstLine="0"/>
        <w:rPr>
          <w:rFonts w:ascii="Times New Roman" w:hAnsi="Times New Roman"/>
        </w:rPr>
      </w:pPr>
      <w:r w:rsidRPr="004851CE">
        <w:rPr>
          <w:rFonts w:ascii="Times New Roman" w:hAnsi="Times New Roman" w:hint="eastAsia"/>
        </w:rPr>
        <w:t>44.</w:t>
      </w:r>
      <w:r>
        <w:rPr>
          <w:rFonts w:ascii="Times New Roman" w:hAnsi="Times New Roman" w:hint="eastAsia"/>
        </w:rPr>
        <w:t>【答案】</w:t>
      </w:r>
      <w:r w:rsidRPr="004851CE">
        <w:rPr>
          <w:rFonts w:ascii="Times New Roman" w:hAnsi="Times New Roman" w:hint="eastAsia"/>
        </w:rPr>
        <w:t>A</w:t>
      </w:r>
    </w:p>
    <w:p w:rsidR="00BC4414" w:rsidRDefault="00BC4414" w:rsidP="00BC4414">
      <w:pPr>
        <w:pStyle w:val="10"/>
        <w:spacing w:line="440" w:lineRule="atLeast"/>
        <w:ind w:firstLineChars="0" w:firstLine="0"/>
        <w:rPr>
          <w:rFonts w:ascii="宋体" w:hAnsi="宋体"/>
        </w:rPr>
      </w:pPr>
      <w:r>
        <w:rPr>
          <w:rFonts w:ascii="Times New Roman" w:hAnsi="Times New Roman" w:hint="eastAsia"/>
        </w:rPr>
        <w:t>【解析】</w:t>
      </w:r>
      <w:r w:rsidRPr="004851CE">
        <w:rPr>
          <w:rFonts w:ascii="Times New Roman" w:hAnsi="Times New Roman" w:hint="eastAsia"/>
        </w:rPr>
        <w:t>从第四</w:t>
      </w:r>
      <w:r>
        <w:rPr>
          <w:rFonts w:ascii="Times New Roman" w:hAnsi="Times New Roman" w:hint="eastAsia"/>
        </w:rPr>
        <w:t>段第二行</w:t>
      </w:r>
      <w:r w:rsidRPr="004851CE">
        <w:rPr>
          <w:rFonts w:ascii="Times New Roman" w:eastAsia="黑体" w:hAnsi="Times New Roman" w:hint="eastAsia"/>
        </w:rPr>
        <w:t>"Around 30 Japanese organizations</w:t>
      </w:r>
      <w:r w:rsidRPr="004851CE">
        <w:rPr>
          <w:rFonts w:ascii="Times New Roman" w:eastAsia="黑体" w:hAnsi="Times New Roman" w:hint="eastAsia"/>
        </w:rPr>
        <w:t>，</w:t>
      </w:r>
      <w:r w:rsidRPr="004851CE">
        <w:rPr>
          <w:rFonts w:ascii="Times New Roman" w:eastAsia="黑体" w:hAnsi="Times New Roman" w:hint="eastAsia"/>
        </w:rPr>
        <w:t>including the police and guides</w:t>
      </w:r>
      <w:r w:rsidRPr="00870F95">
        <w:rPr>
          <w:rFonts w:ascii="Times New Roman" w:eastAsia="黑体" w:hAnsi="Times New Roman"/>
        </w:rPr>
        <w:t>…</w:t>
      </w:r>
      <w:r w:rsidRPr="004851CE">
        <w:rPr>
          <w:rFonts w:ascii="Times New Roman" w:eastAsia="黑体" w:hAnsi="Times New Roman" w:hint="eastAsia"/>
        </w:rPr>
        <w:t>"</w:t>
      </w:r>
      <w:r>
        <w:rPr>
          <w:rFonts w:ascii="宋体" w:hAnsi="宋体" w:hint="eastAsia"/>
        </w:rPr>
        <w:t>可知答案为</w:t>
      </w:r>
      <w:r w:rsidRPr="00C066E9">
        <w:rPr>
          <w:rFonts w:ascii="Times New Roman" w:hAnsi="Times New Roman"/>
        </w:rPr>
        <w:t>A</w:t>
      </w:r>
      <w:r>
        <w:rPr>
          <w:rFonts w:ascii="宋体" w:hAnsi="宋体" w:hint="eastAsia"/>
        </w:rPr>
        <w:t>。</w:t>
      </w:r>
    </w:p>
    <w:p w:rsidR="00BC4414" w:rsidRPr="00C066E9" w:rsidRDefault="00BC4414" w:rsidP="00BC4414">
      <w:pPr>
        <w:pStyle w:val="10"/>
        <w:spacing w:line="440" w:lineRule="atLeast"/>
        <w:ind w:firstLineChars="0" w:firstLine="0"/>
        <w:rPr>
          <w:rFonts w:ascii="Times New Roman" w:hAnsi="Times New Roman"/>
        </w:rPr>
      </w:pPr>
      <w:r w:rsidRPr="00C066E9">
        <w:rPr>
          <w:rFonts w:ascii="Times New Roman" w:hAnsi="Times New Roman" w:hint="eastAsia"/>
        </w:rPr>
        <w:t>45</w:t>
      </w:r>
      <w:r w:rsidRPr="00C066E9">
        <w:rPr>
          <w:rFonts w:ascii="Times New Roman" w:hAnsi="Times New Roman"/>
        </w:rPr>
        <w:t>.</w:t>
      </w:r>
      <w:r w:rsidRPr="00C066E9">
        <w:rPr>
          <w:rFonts w:ascii="Times New Roman" w:hAnsi="Times New Roman"/>
        </w:rPr>
        <w:t>【答案】</w:t>
      </w:r>
      <w:r w:rsidRPr="00C066E9">
        <w:rPr>
          <w:rFonts w:ascii="Times New Roman" w:hAnsi="Times New Roman" w:hint="eastAsia"/>
        </w:rPr>
        <w:t>D</w:t>
      </w:r>
    </w:p>
    <w:p w:rsidR="00BC4414" w:rsidRDefault="00BC4414" w:rsidP="00BC4414">
      <w:pPr>
        <w:pStyle w:val="10"/>
        <w:spacing w:line="440" w:lineRule="atLeast"/>
        <w:ind w:firstLineChars="0" w:firstLine="0"/>
        <w:rPr>
          <w:rFonts w:ascii="Times New Roman" w:hAnsi="Times New Roman"/>
        </w:rPr>
      </w:pPr>
      <w:r>
        <w:rPr>
          <w:rFonts w:ascii="Times New Roman" w:hAnsi="Times New Roman" w:hint="eastAsia"/>
        </w:rPr>
        <w:t>【解析】</w:t>
      </w:r>
      <w:r w:rsidRPr="00C066E9">
        <w:rPr>
          <w:rFonts w:ascii="Times New Roman" w:hAnsi="Times New Roman" w:hint="eastAsia"/>
        </w:rPr>
        <w:t>从第四段最后一句</w:t>
      </w:r>
      <w:r w:rsidRPr="00C066E9">
        <w:rPr>
          <w:rFonts w:ascii="Times New Roman" w:hAnsi="Times New Roman" w:hint="eastAsia"/>
        </w:rPr>
        <w:t>"and offering users future improvements and necessary services"</w:t>
      </w:r>
      <w:r w:rsidRPr="00C066E9">
        <w:rPr>
          <w:rFonts w:ascii="Times New Roman" w:hAnsi="Times New Roman" w:hint="eastAsia"/>
        </w:rPr>
        <w:t>可知答案为</w:t>
      </w:r>
      <w:r w:rsidRPr="00C066E9">
        <w:rPr>
          <w:rFonts w:ascii="Times New Roman" w:hAnsi="Times New Roman" w:hint="eastAsia"/>
        </w:rPr>
        <w:t>D</w:t>
      </w:r>
      <w:r>
        <w:rPr>
          <w:rFonts w:ascii="Times New Roman" w:hAnsi="Times New Roman" w:hint="eastAsia"/>
        </w:rPr>
        <w:t>。</w:t>
      </w:r>
    </w:p>
    <w:p w:rsidR="00BC4414" w:rsidRPr="00C066E9" w:rsidRDefault="00BC4414" w:rsidP="00BC4414">
      <w:pPr>
        <w:pStyle w:val="10"/>
        <w:spacing w:line="440" w:lineRule="atLeast"/>
        <w:ind w:firstLineChars="0" w:firstLine="0"/>
        <w:rPr>
          <w:rFonts w:ascii="Times New Roman" w:hAnsi="Times New Roman"/>
        </w:rPr>
      </w:pPr>
      <w:r w:rsidRPr="00155D7B">
        <w:rPr>
          <w:rFonts w:ascii="黑体" w:eastAsia="黑体" w:hAnsi="黑体" w:hint="eastAsia"/>
        </w:rPr>
        <w:t>四、词汇运用</w:t>
      </w:r>
    </w:p>
    <w:p w:rsidR="00BC4414" w:rsidRDefault="00BC4414" w:rsidP="00BC4414">
      <w:pPr>
        <w:pStyle w:val="10"/>
        <w:spacing w:line="440" w:lineRule="atLeast"/>
        <w:ind w:firstLineChars="0" w:firstLine="0"/>
        <w:rPr>
          <w:rFonts w:ascii="Times New Roman" w:hAnsi="Times New Roman"/>
        </w:rPr>
      </w:pPr>
      <w:r w:rsidRPr="00C066E9">
        <w:rPr>
          <w:rFonts w:ascii="Times New Roman" w:hAnsi="Times New Roman" w:hint="eastAsia"/>
        </w:rPr>
        <w:t>46</w:t>
      </w:r>
      <w:r>
        <w:rPr>
          <w:rFonts w:ascii="Times New Roman" w:hAnsi="Times New Roman" w:hint="eastAsia"/>
        </w:rPr>
        <w:t>.</w:t>
      </w:r>
      <w:r>
        <w:rPr>
          <w:rFonts w:ascii="Times New Roman" w:hAnsi="Times New Roman"/>
        </w:rPr>
        <w:t>【答案】</w:t>
      </w:r>
      <w:r w:rsidRPr="00C066E9">
        <w:rPr>
          <w:rFonts w:ascii="Times New Roman" w:hAnsi="Times New Roman" w:hint="eastAsia"/>
        </w:rPr>
        <w:t>locked</w:t>
      </w:r>
    </w:p>
    <w:p w:rsidR="00BC4414" w:rsidRPr="00C066E9" w:rsidRDefault="00BC4414" w:rsidP="00BC4414">
      <w:pPr>
        <w:pStyle w:val="10"/>
        <w:spacing w:line="440" w:lineRule="atLeast"/>
        <w:ind w:firstLineChars="0" w:firstLine="0"/>
        <w:rPr>
          <w:rFonts w:ascii="Times New Roman" w:hAnsi="Times New Roman"/>
        </w:rPr>
      </w:pPr>
      <w:r>
        <w:rPr>
          <w:rFonts w:ascii="Times New Roman" w:hAnsi="Times New Roman" w:hint="eastAsia"/>
        </w:rPr>
        <w:t>【解析】</w:t>
      </w:r>
      <w:r w:rsidRPr="00C066E9">
        <w:rPr>
          <w:rFonts w:ascii="Times New Roman" w:hAnsi="Times New Roman" w:hint="eastAsia"/>
        </w:rPr>
        <w:t>本题考查被动语态。</w:t>
      </w:r>
    </w:p>
    <w:p w:rsidR="00BC4414" w:rsidRDefault="00BC4414" w:rsidP="00BC4414">
      <w:pPr>
        <w:pStyle w:val="10"/>
        <w:spacing w:line="440" w:lineRule="atLeast"/>
        <w:ind w:firstLineChars="0" w:firstLine="0"/>
        <w:rPr>
          <w:rFonts w:ascii="Times New Roman" w:hAnsi="Times New Roman"/>
        </w:rPr>
      </w:pPr>
      <w:r w:rsidRPr="00C066E9">
        <w:rPr>
          <w:rFonts w:ascii="Times New Roman" w:hAnsi="Times New Roman" w:hint="eastAsia"/>
        </w:rPr>
        <w:t>47</w:t>
      </w:r>
      <w:r>
        <w:rPr>
          <w:rFonts w:ascii="Times New Roman" w:hAnsi="Times New Roman" w:hint="eastAsia"/>
        </w:rPr>
        <w:t>.</w:t>
      </w:r>
      <w:r>
        <w:rPr>
          <w:rFonts w:ascii="Times New Roman" w:hAnsi="Times New Roman" w:hint="eastAsia"/>
        </w:rPr>
        <w:t>【答案】</w:t>
      </w:r>
      <w:r w:rsidRPr="00C066E9">
        <w:rPr>
          <w:rFonts w:ascii="Times New Roman" w:hAnsi="Times New Roman" w:hint="eastAsia"/>
        </w:rPr>
        <w:t>lowest</w:t>
      </w:r>
    </w:p>
    <w:p w:rsidR="00BC4414" w:rsidRPr="00C066E9" w:rsidRDefault="00BC4414" w:rsidP="00BC4414">
      <w:pPr>
        <w:pStyle w:val="10"/>
        <w:spacing w:line="440" w:lineRule="atLeast"/>
        <w:ind w:firstLineChars="0" w:firstLine="0"/>
        <w:rPr>
          <w:rFonts w:ascii="Times New Roman" w:hAnsi="Times New Roman"/>
        </w:rPr>
      </w:pPr>
      <w:r>
        <w:rPr>
          <w:rFonts w:ascii="Times New Roman" w:hAnsi="Times New Roman" w:hint="eastAsia"/>
        </w:rPr>
        <w:t>【解析】</w:t>
      </w:r>
      <w:r w:rsidRPr="00C066E9">
        <w:rPr>
          <w:rFonts w:ascii="Times New Roman" w:hAnsi="Times New Roman" w:hint="eastAsia"/>
        </w:rPr>
        <w:t>整个冬天温度最低的一天，因此本题是最高级。</w:t>
      </w:r>
    </w:p>
    <w:p w:rsidR="00BC4414" w:rsidRDefault="00BC4414" w:rsidP="00BC4414">
      <w:pPr>
        <w:pStyle w:val="10"/>
        <w:spacing w:line="440" w:lineRule="atLeast"/>
        <w:ind w:firstLineChars="0" w:firstLine="0"/>
        <w:rPr>
          <w:rFonts w:ascii="Times New Roman" w:hAnsi="Times New Roman"/>
        </w:rPr>
      </w:pPr>
      <w:r w:rsidRPr="00C066E9">
        <w:rPr>
          <w:rFonts w:ascii="Times New Roman" w:hAnsi="Times New Roman" w:hint="eastAsia"/>
        </w:rPr>
        <w:t>48</w:t>
      </w:r>
      <w:r>
        <w:rPr>
          <w:rFonts w:ascii="Times New Roman" w:hAnsi="Times New Roman" w:hint="eastAsia"/>
        </w:rPr>
        <w:t>.</w:t>
      </w:r>
      <w:r>
        <w:rPr>
          <w:rFonts w:ascii="Times New Roman" w:hAnsi="Times New Roman" w:hint="eastAsia"/>
        </w:rPr>
        <w:t>【答案】</w:t>
      </w:r>
      <w:r w:rsidRPr="00C066E9">
        <w:rPr>
          <w:rFonts w:ascii="Times New Roman" w:hAnsi="Times New Roman" w:hint="eastAsia"/>
        </w:rPr>
        <w:t>aloud</w:t>
      </w:r>
    </w:p>
    <w:p w:rsidR="00BC4414" w:rsidRPr="00C066E9" w:rsidRDefault="00BC4414" w:rsidP="00BC4414">
      <w:pPr>
        <w:pStyle w:val="10"/>
        <w:spacing w:line="440" w:lineRule="atLeast"/>
        <w:ind w:firstLineChars="0" w:firstLine="0"/>
        <w:rPr>
          <w:rFonts w:ascii="Times New Roman" w:hAnsi="Times New Roman"/>
        </w:rPr>
      </w:pPr>
      <w:r>
        <w:rPr>
          <w:rFonts w:ascii="Times New Roman" w:hAnsi="Times New Roman" w:hint="eastAsia"/>
        </w:rPr>
        <w:t>【解析】</w:t>
      </w:r>
      <w:r w:rsidRPr="00C066E9">
        <w:rPr>
          <w:rFonts w:ascii="Times New Roman" w:hAnsi="Times New Roman" w:hint="eastAsia"/>
        </w:rPr>
        <w:t>用于修饰</w:t>
      </w:r>
      <w:r w:rsidRPr="00C066E9">
        <w:rPr>
          <w:rFonts w:ascii="Times New Roman" w:hAnsi="Times New Roman" w:hint="eastAsia"/>
        </w:rPr>
        <w:t>cry</w:t>
      </w:r>
      <w:r w:rsidRPr="00C066E9">
        <w:rPr>
          <w:rFonts w:ascii="Times New Roman" w:hAnsi="Times New Roman" w:hint="eastAsia"/>
        </w:rPr>
        <w:t>要用副词形式。</w:t>
      </w:r>
    </w:p>
    <w:p w:rsidR="00BC4414" w:rsidRDefault="00BC4414" w:rsidP="00BC4414">
      <w:pPr>
        <w:pStyle w:val="10"/>
        <w:spacing w:line="440" w:lineRule="atLeast"/>
        <w:ind w:firstLineChars="0" w:firstLine="0"/>
        <w:rPr>
          <w:rFonts w:ascii="Times New Roman" w:hAnsi="Times New Roman"/>
        </w:rPr>
      </w:pPr>
      <w:r w:rsidRPr="00C066E9">
        <w:rPr>
          <w:rFonts w:ascii="Times New Roman" w:hAnsi="Times New Roman" w:hint="eastAsia"/>
        </w:rPr>
        <w:t>49</w:t>
      </w:r>
      <w:r>
        <w:rPr>
          <w:rFonts w:ascii="Times New Roman" w:hAnsi="Times New Roman" w:hint="eastAsia"/>
        </w:rPr>
        <w:t>.</w:t>
      </w:r>
      <w:r>
        <w:rPr>
          <w:rFonts w:ascii="Times New Roman" w:hAnsi="Times New Roman"/>
        </w:rPr>
        <w:t>【答案】</w:t>
      </w:r>
      <w:r w:rsidRPr="00C066E9">
        <w:rPr>
          <w:rFonts w:ascii="Times New Roman" w:hAnsi="Times New Roman" w:hint="eastAsia"/>
        </w:rPr>
        <w:t>behaves</w:t>
      </w:r>
    </w:p>
    <w:p w:rsidR="00BC4414" w:rsidRPr="00C066E9" w:rsidRDefault="00BC4414" w:rsidP="00BC4414">
      <w:pPr>
        <w:pStyle w:val="10"/>
        <w:spacing w:line="440" w:lineRule="atLeast"/>
        <w:ind w:firstLineChars="0" w:firstLine="0"/>
        <w:rPr>
          <w:rFonts w:ascii="Times New Roman" w:hAnsi="Times New Roman"/>
        </w:rPr>
      </w:pPr>
      <w:r>
        <w:rPr>
          <w:rFonts w:ascii="Times New Roman" w:hAnsi="Times New Roman" w:hint="eastAsia"/>
        </w:rPr>
        <w:t>【解析】</w:t>
      </w:r>
      <w:r w:rsidRPr="00C066E9">
        <w:rPr>
          <w:rFonts w:ascii="Times New Roman" w:hAnsi="Times New Roman" w:hint="eastAsia"/>
        </w:rPr>
        <w:t>从后面的</w:t>
      </w:r>
      <w:r w:rsidRPr="00C066E9">
        <w:rPr>
          <w:rFonts w:ascii="Times New Roman" w:hAnsi="Times New Roman" w:hint="eastAsia"/>
        </w:rPr>
        <w:t>"likes"</w:t>
      </w:r>
      <w:r w:rsidRPr="00C066E9">
        <w:rPr>
          <w:rFonts w:ascii="Times New Roman" w:hAnsi="Times New Roman" w:hint="eastAsia"/>
        </w:rPr>
        <w:t>可知本题是一般现在时，主语又是第三人称单数，因此动词要加</w:t>
      </w:r>
      <w:r>
        <w:rPr>
          <w:rFonts w:ascii="Times New Roman" w:hAnsi="Times New Roman" w:hint="eastAsia"/>
        </w:rPr>
        <w:t>"s"</w:t>
      </w:r>
      <w:r>
        <w:rPr>
          <w:rFonts w:ascii="Times New Roman" w:hAnsi="Times New Roman" w:hint="eastAsia"/>
        </w:rPr>
        <w:t>。</w:t>
      </w:r>
    </w:p>
    <w:p w:rsidR="00BC4414" w:rsidRDefault="00BC4414" w:rsidP="00BC4414">
      <w:pPr>
        <w:pStyle w:val="10"/>
        <w:spacing w:line="440" w:lineRule="atLeast"/>
        <w:ind w:firstLineChars="0" w:firstLine="0"/>
        <w:rPr>
          <w:rFonts w:ascii="Times New Roman" w:hAnsi="Times New Roman"/>
        </w:rPr>
      </w:pPr>
      <w:r w:rsidRPr="00C066E9">
        <w:rPr>
          <w:rFonts w:ascii="Times New Roman" w:hAnsi="Times New Roman" w:hint="eastAsia"/>
        </w:rPr>
        <w:t>50</w:t>
      </w:r>
      <w:r>
        <w:rPr>
          <w:rFonts w:ascii="Times New Roman" w:hAnsi="Times New Roman" w:hint="eastAsia"/>
        </w:rPr>
        <w:t>.</w:t>
      </w:r>
      <w:r>
        <w:rPr>
          <w:rFonts w:ascii="Times New Roman" w:hAnsi="Times New Roman" w:hint="eastAsia"/>
        </w:rPr>
        <w:t>【答案】</w:t>
      </w:r>
      <w:r w:rsidRPr="00C066E9">
        <w:rPr>
          <w:rFonts w:ascii="Times New Roman" w:hAnsi="Times New Roman" w:hint="eastAsia"/>
        </w:rPr>
        <w:t>theirs</w:t>
      </w:r>
    </w:p>
    <w:p w:rsidR="00BC4414" w:rsidRDefault="00BC4414" w:rsidP="00BC4414">
      <w:pPr>
        <w:pStyle w:val="10"/>
        <w:spacing w:line="440" w:lineRule="atLeast"/>
        <w:ind w:firstLineChars="0" w:firstLine="0"/>
        <w:rPr>
          <w:rFonts w:ascii="Times New Roman" w:hAnsi="Times New Roman"/>
        </w:rPr>
      </w:pPr>
      <w:r>
        <w:rPr>
          <w:rFonts w:ascii="Times New Roman" w:hAnsi="Times New Roman" w:hint="eastAsia"/>
        </w:rPr>
        <w:lastRenderedPageBreak/>
        <w:t>【解析】</w:t>
      </w:r>
      <w:r w:rsidRPr="00C066E9">
        <w:rPr>
          <w:rFonts w:ascii="Times New Roman" w:hAnsi="Times New Roman" w:hint="eastAsia"/>
        </w:rPr>
        <w:t>本题考查名词性物主代词。</w:t>
      </w:r>
    </w:p>
    <w:p w:rsidR="00BC4414" w:rsidRDefault="00BC4414" w:rsidP="00BC4414">
      <w:pPr>
        <w:pStyle w:val="10"/>
        <w:spacing w:line="440" w:lineRule="atLeast"/>
        <w:ind w:firstLineChars="0" w:firstLine="0"/>
        <w:rPr>
          <w:rFonts w:ascii="Times New Roman" w:hAnsi="Times New Roman"/>
        </w:rPr>
      </w:pPr>
      <w:r w:rsidRPr="00C066E9">
        <w:rPr>
          <w:rFonts w:ascii="Times New Roman" w:hAnsi="Times New Roman" w:hint="eastAsia"/>
        </w:rPr>
        <w:t>51.</w:t>
      </w:r>
      <w:r>
        <w:rPr>
          <w:rFonts w:ascii="Times New Roman" w:hAnsi="Times New Roman" w:hint="eastAsia"/>
        </w:rPr>
        <w:t>【答案】</w:t>
      </w:r>
      <w:r w:rsidRPr="00C066E9">
        <w:rPr>
          <w:rFonts w:ascii="Times New Roman" w:hAnsi="Times New Roman" w:hint="eastAsia"/>
        </w:rPr>
        <w:t>already</w:t>
      </w:r>
    </w:p>
    <w:p w:rsidR="00BC4414" w:rsidRPr="00C066E9" w:rsidRDefault="00BC4414" w:rsidP="00BC4414">
      <w:pPr>
        <w:pStyle w:val="10"/>
        <w:spacing w:line="440" w:lineRule="atLeast"/>
        <w:ind w:firstLineChars="0" w:firstLine="0"/>
        <w:rPr>
          <w:rFonts w:ascii="Times New Roman" w:hAnsi="Times New Roman"/>
        </w:rPr>
      </w:pPr>
      <w:r w:rsidRPr="00C066E9">
        <w:rPr>
          <w:rFonts w:ascii="Times New Roman" w:hAnsi="Times New Roman" w:hint="eastAsia"/>
        </w:rPr>
        <w:t>52.</w:t>
      </w:r>
      <w:r>
        <w:rPr>
          <w:rFonts w:ascii="Times New Roman" w:hAnsi="Times New Roman" w:hint="eastAsia"/>
        </w:rPr>
        <w:t>【答案】</w:t>
      </w:r>
      <w:r w:rsidRPr="00C066E9">
        <w:rPr>
          <w:rFonts w:ascii="Times New Roman" w:hAnsi="Times New Roman" w:hint="eastAsia"/>
        </w:rPr>
        <w:t>medical</w:t>
      </w:r>
    </w:p>
    <w:p w:rsidR="00BC4414" w:rsidRDefault="00BC4414" w:rsidP="00BC4414">
      <w:pPr>
        <w:pStyle w:val="10"/>
        <w:spacing w:line="440" w:lineRule="atLeast"/>
        <w:ind w:firstLineChars="0" w:firstLine="0"/>
        <w:rPr>
          <w:rFonts w:ascii="Times New Roman" w:hAnsi="Times New Roman"/>
        </w:rPr>
      </w:pPr>
      <w:r w:rsidRPr="00C066E9">
        <w:rPr>
          <w:rFonts w:ascii="Times New Roman" w:hAnsi="Times New Roman" w:hint="eastAsia"/>
        </w:rPr>
        <w:t>53</w:t>
      </w:r>
      <w:r>
        <w:rPr>
          <w:rFonts w:ascii="Times New Roman" w:hAnsi="Times New Roman" w:hint="eastAsia"/>
        </w:rPr>
        <w:t>.</w:t>
      </w:r>
      <w:r>
        <w:rPr>
          <w:rFonts w:ascii="Times New Roman" w:hAnsi="Times New Roman" w:hint="eastAsia"/>
        </w:rPr>
        <w:t>【答案】</w:t>
      </w:r>
      <w:r w:rsidRPr="00C066E9">
        <w:rPr>
          <w:rFonts w:ascii="Times New Roman" w:hAnsi="Times New Roman" w:hint="eastAsia"/>
        </w:rPr>
        <w:t>truck</w:t>
      </w:r>
    </w:p>
    <w:p w:rsidR="00BC4414" w:rsidRPr="00C066E9" w:rsidRDefault="00BC4414" w:rsidP="00BC4414">
      <w:pPr>
        <w:pStyle w:val="10"/>
        <w:spacing w:line="440" w:lineRule="atLeast"/>
        <w:ind w:firstLineChars="0" w:firstLine="0"/>
        <w:rPr>
          <w:rFonts w:ascii="Times New Roman" w:hAnsi="Times New Roman"/>
        </w:rPr>
      </w:pPr>
      <w:r>
        <w:rPr>
          <w:rFonts w:ascii="Times New Roman" w:hAnsi="Times New Roman" w:hint="eastAsia"/>
        </w:rPr>
        <w:t>【解析】</w:t>
      </w:r>
      <w:r w:rsidRPr="00C066E9">
        <w:rPr>
          <w:rFonts w:ascii="Times New Roman" w:hAnsi="Times New Roman" w:hint="eastAsia"/>
        </w:rPr>
        <w:t>从前面的“</w:t>
      </w:r>
      <w:r w:rsidRPr="00C066E9">
        <w:rPr>
          <w:rFonts w:ascii="Times New Roman" w:hAnsi="Times New Roman" w:hint="eastAsia"/>
        </w:rPr>
        <w:t>a"</w:t>
      </w:r>
      <w:r w:rsidRPr="00C066E9">
        <w:rPr>
          <w:rFonts w:ascii="Times New Roman" w:hAnsi="Times New Roman" w:hint="eastAsia"/>
        </w:rPr>
        <w:t>可知本题是单数。</w:t>
      </w:r>
    </w:p>
    <w:p w:rsidR="00BC4414" w:rsidRPr="00C066E9" w:rsidRDefault="00BC4414" w:rsidP="00BC4414">
      <w:pPr>
        <w:pStyle w:val="10"/>
        <w:spacing w:line="440" w:lineRule="atLeast"/>
        <w:ind w:firstLineChars="0" w:firstLine="0"/>
        <w:rPr>
          <w:rFonts w:ascii="Times New Roman" w:hAnsi="Times New Roman"/>
        </w:rPr>
      </w:pPr>
      <w:r w:rsidRPr="00C066E9">
        <w:rPr>
          <w:rFonts w:ascii="Times New Roman" w:hAnsi="Times New Roman"/>
        </w:rPr>
        <w:t>54.</w:t>
      </w:r>
      <w:r>
        <w:rPr>
          <w:rFonts w:ascii="Times New Roman" w:hAnsi="Times New Roman"/>
        </w:rPr>
        <w:t>【答案】</w:t>
      </w:r>
      <w:r w:rsidRPr="00C066E9">
        <w:rPr>
          <w:rFonts w:ascii="Times New Roman" w:hAnsi="Times New Roman"/>
        </w:rPr>
        <w:t>especially</w:t>
      </w:r>
    </w:p>
    <w:p w:rsidR="00BC4414" w:rsidRDefault="00BC4414" w:rsidP="00BC4414">
      <w:pPr>
        <w:pStyle w:val="10"/>
        <w:spacing w:line="440" w:lineRule="atLeast"/>
        <w:ind w:firstLineChars="0" w:firstLine="0"/>
        <w:rPr>
          <w:rFonts w:ascii="Times New Roman" w:hAnsi="Times New Roman"/>
        </w:rPr>
      </w:pPr>
      <w:r w:rsidRPr="00C066E9">
        <w:rPr>
          <w:rFonts w:ascii="Times New Roman" w:hAnsi="Times New Roman"/>
        </w:rPr>
        <w:t>55.</w:t>
      </w:r>
      <w:r>
        <w:rPr>
          <w:rFonts w:ascii="Times New Roman" w:hAnsi="Times New Roman"/>
        </w:rPr>
        <w:t>【答案】</w:t>
      </w:r>
      <w:r w:rsidRPr="00C066E9">
        <w:rPr>
          <w:rFonts w:ascii="Times New Roman" w:hAnsi="Times New Roman"/>
        </w:rPr>
        <w:t>own</w:t>
      </w:r>
    </w:p>
    <w:p w:rsidR="00BC4414" w:rsidRDefault="00BC4414" w:rsidP="00BC4414">
      <w:pPr>
        <w:pStyle w:val="10"/>
        <w:spacing w:line="440" w:lineRule="atLeast"/>
        <w:ind w:firstLineChars="0" w:firstLine="0"/>
        <w:rPr>
          <w:rFonts w:ascii="Times New Roman" w:hAnsi="Times New Roman"/>
        </w:rPr>
      </w:pPr>
      <w:r w:rsidRPr="00155D7B">
        <w:rPr>
          <w:rFonts w:ascii="Times New Roman" w:hAnsi="Times New Roman" w:hint="eastAsia"/>
        </w:rPr>
        <w:t>56.</w:t>
      </w:r>
      <w:r>
        <w:rPr>
          <w:rFonts w:ascii="Times New Roman" w:hAnsi="Times New Roman" w:hint="eastAsia"/>
        </w:rPr>
        <w:t>【答案】</w:t>
      </w:r>
      <w:r w:rsidRPr="00155D7B">
        <w:rPr>
          <w:rFonts w:ascii="Times New Roman" w:hAnsi="Times New Roman" w:hint="eastAsia"/>
        </w:rPr>
        <w:t>sending/giving</w:t>
      </w:r>
    </w:p>
    <w:p w:rsidR="00BC4414" w:rsidRPr="00155D7B" w:rsidRDefault="00BC4414" w:rsidP="00BC4414">
      <w:pPr>
        <w:pStyle w:val="10"/>
        <w:spacing w:line="440" w:lineRule="atLeast"/>
        <w:ind w:firstLineChars="0" w:firstLine="0"/>
        <w:rPr>
          <w:rFonts w:ascii="Times New Roman" w:hAnsi="Times New Roman"/>
        </w:rPr>
      </w:pPr>
      <w:r>
        <w:rPr>
          <w:rFonts w:ascii="Times New Roman" w:hAnsi="Times New Roman" w:hint="eastAsia"/>
        </w:rPr>
        <w:t>【解析】</w:t>
      </w:r>
      <w:r w:rsidRPr="00155D7B">
        <w:rPr>
          <w:rFonts w:ascii="Times New Roman" w:hAnsi="Times New Roman" w:hint="eastAsia"/>
        </w:rPr>
        <w:t>本题考查现在进行时。</w:t>
      </w:r>
    </w:p>
    <w:p w:rsidR="00BC4414" w:rsidRDefault="00BC4414" w:rsidP="00BC4414">
      <w:pPr>
        <w:pStyle w:val="10"/>
        <w:spacing w:line="440" w:lineRule="atLeast"/>
        <w:ind w:firstLineChars="0" w:firstLine="0"/>
        <w:rPr>
          <w:rFonts w:ascii="Times New Roman" w:hAnsi="Times New Roman"/>
        </w:rPr>
      </w:pPr>
      <w:r w:rsidRPr="00155D7B">
        <w:rPr>
          <w:rFonts w:ascii="Times New Roman" w:hAnsi="Times New Roman" w:hint="eastAsia"/>
        </w:rPr>
        <w:t>57</w:t>
      </w:r>
      <w:r>
        <w:rPr>
          <w:rFonts w:ascii="Times New Roman" w:hAnsi="Times New Roman" w:hint="eastAsia"/>
        </w:rPr>
        <w:t>.</w:t>
      </w:r>
      <w:r>
        <w:rPr>
          <w:rFonts w:ascii="Times New Roman" w:hAnsi="Times New Roman"/>
        </w:rPr>
        <w:t>【答案】</w:t>
      </w:r>
      <w:r w:rsidRPr="00155D7B">
        <w:rPr>
          <w:rFonts w:ascii="Times New Roman" w:hAnsi="Times New Roman" w:hint="eastAsia"/>
        </w:rPr>
        <w:t>lady</w:t>
      </w:r>
    </w:p>
    <w:p w:rsidR="00BC4414" w:rsidRPr="00155D7B" w:rsidRDefault="00BC4414" w:rsidP="00BC4414">
      <w:pPr>
        <w:pStyle w:val="10"/>
        <w:spacing w:line="440" w:lineRule="atLeast"/>
        <w:ind w:firstLineChars="0" w:firstLine="0"/>
        <w:rPr>
          <w:rFonts w:ascii="Times New Roman" w:hAnsi="Times New Roman"/>
        </w:rPr>
      </w:pPr>
      <w:r>
        <w:rPr>
          <w:rFonts w:ascii="Times New Roman" w:hAnsi="Times New Roman" w:hint="eastAsia"/>
        </w:rPr>
        <w:t>【解析】</w:t>
      </w:r>
      <w:r w:rsidRPr="00155D7B">
        <w:rPr>
          <w:rFonts w:ascii="Times New Roman" w:hAnsi="Times New Roman" w:hint="eastAsia"/>
        </w:rPr>
        <w:t>从前面的</w:t>
      </w:r>
      <w:r w:rsidRPr="00155D7B">
        <w:rPr>
          <w:rFonts w:ascii="Times New Roman" w:hAnsi="Times New Roman" w:hint="eastAsia"/>
        </w:rPr>
        <w:t>"A"</w:t>
      </w:r>
      <w:r w:rsidRPr="00155D7B">
        <w:rPr>
          <w:rFonts w:ascii="Times New Roman" w:hAnsi="Times New Roman" w:hint="eastAsia"/>
        </w:rPr>
        <w:t>可知本题是单数。</w:t>
      </w:r>
    </w:p>
    <w:p w:rsidR="00BC4414" w:rsidRDefault="00BC4414" w:rsidP="00BC4414">
      <w:pPr>
        <w:pStyle w:val="10"/>
        <w:spacing w:line="440" w:lineRule="atLeast"/>
        <w:ind w:firstLineChars="0" w:firstLine="0"/>
        <w:rPr>
          <w:rFonts w:ascii="Times New Roman" w:hAnsi="Times New Roman"/>
        </w:rPr>
      </w:pPr>
      <w:r w:rsidRPr="00155D7B">
        <w:rPr>
          <w:rFonts w:ascii="Times New Roman" w:hAnsi="Times New Roman" w:hint="eastAsia"/>
        </w:rPr>
        <w:t>58</w:t>
      </w:r>
      <w:r>
        <w:rPr>
          <w:rFonts w:ascii="Times New Roman" w:hAnsi="Times New Roman" w:hint="eastAsia"/>
        </w:rPr>
        <w:t>.</w:t>
      </w:r>
      <w:r>
        <w:rPr>
          <w:rFonts w:ascii="Times New Roman" w:hAnsi="Times New Roman" w:hint="eastAsia"/>
        </w:rPr>
        <w:t>【答案】</w:t>
      </w:r>
      <w:r w:rsidRPr="00155D7B">
        <w:rPr>
          <w:rFonts w:ascii="Times New Roman" w:hAnsi="Times New Roman" w:hint="eastAsia"/>
        </w:rPr>
        <w:t>borrow</w:t>
      </w:r>
    </w:p>
    <w:p w:rsidR="00BC4414" w:rsidRPr="00155D7B" w:rsidRDefault="00BC4414" w:rsidP="00BC4414">
      <w:pPr>
        <w:pStyle w:val="10"/>
        <w:spacing w:line="440" w:lineRule="atLeast"/>
        <w:ind w:firstLineChars="0" w:firstLine="0"/>
        <w:rPr>
          <w:rFonts w:ascii="Times New Roman" w:hAnsi="Times New Roman"/>
        </w:rPr>
      </w:pPr>
      <w:r>
        <w:rPr>
          <w:rFonts w:ascii="Times New Roman" w:hAnsi="Times New Roman" w:hint="eastAsia"/>
        </w:rPr>
        <w:t>【解析】</w:t>
      </w:r>
      <w:r w:rsidRPr="00155D7B">
        <w:rPr>
          <w:rFonts w:ascii="Times New Roman" w:hAnsi="Times New Roman" w:hint="eastAsia"/>
        </w:rPr>
        <w:t>从上下文可知，对顾客而言，书是借进来的，因此答案为</w:t>
      </w:r>
      <w:r w:rsidRPr="00155D7B">
        <w:rPr>
          <w:rFonts w:ascii="Times New Roman" w:hAnsi="Times New Roman" w:hint="eastAsia"/>
        </w:rPr>
        <w:t>borrow</w:t>
      </w:r>
      <w:r>
        <w:rPr>
          <w:rFonts w:ascii="Times New Roman" w:hAnsi="Times New Roman" w:hint="eastAsia"/>
        </w:rPr>
        <w:t>。</w:t>
      </w:r>
    </w:p>
    <w:p w:rsidR="00BC4414" w:rsidRDefault="00BC4414" w:rsidP="00BC4414">
      <w:pPr>
        <w:pStyle w:val="10"/>
        <w:spacing w:line="440" w:lineRule="atLeast"/>
        <w:ind w:firstLineChars="0" w:firstLine="0"/>
        <w:rPr>
          <w:rFonts w:ascii="Times New Roman" w:hAnsi="Times New Roman"/>
        </w:rPr>
      </w:pPr>
      <w:r w:rsidRPr="00155D7B">
        <w:rPr>
          <w:rFonts w:ascii="Times New Roman" w:hAnsi="Times New Roman" w:hint="eastAsia"/>
        </w:rPr>
        <w:t>59</w:t>
      </w:r>
      <w:r>
        <w:rPr>
          <w:rFonts w:ascii="Times New Roman" w:hAnsi="Times New Roman" w:hint="eastAsia"/>
        </w:rPr>
        <w:t>.</w:t>
      </w:r>
      <w:r>
        <w:rPr>
          <w:rFonts w:ascii="Times New Roman" w:hAnsi="Times New Roman" w:hint="eastAsia"/>
        </w:rPr>
        <w:t>【答案】</w:t>
      </w:r>
      <w:r w:rsidRPr="00155D7B">
        <w:rPr>
          <w:rFonts w:ascii="Times New Roman" w:hAnsi="Times New Roman" w:hint="eastAsia"/>
        </w:rPr>
        <w:t>ten</w:t>
      </w:r>
    </w:p>
    <w:p w:rsidR="00BC4414" w:rsidRPr="00155D7B" w:rsidRDefault="00BC4414" w:rsidP="00BC4414">
      <w:pPr>
        <w:pStyle w:val="10"/>
        <w:spacing w:line="440" w:lineRule="atLeast"/>
        <w:ind w:firstLineChars="0" w:firstLine="0"/>
        <w:rPr>
          <w:rFonts w:ascii="Times New Roman" w:hAnsi="Times New Roman"/>
        </w:rPr>
      </w:pPr>
      <w:r>
        <w:rPr>
          <w:rFonts w:ascii="Times New Roman" w:hAnsi="Times New Roman" w:hint="eastAsia"/>
        </w:rPr>
        <w:t>【解析】</w:t>
      </w:r>
      <w:r w:rsidRPr="00155D7B">
        <w:rPr>
          <w:rFonts w:ascii="Times New Roman" w:hAnsi="Times New Roman" w:hint="eastAsia"/>
        </w:rPr>
        <w:t>从前面的</w:t>
      </w:r>
      <w:r w:rsidRPr="00155D7B">
        <w:rPr>
          <w:rFonts w:ascii="Times New Roman" w:hAnsi="Times New Roman" w:hint="eastAsia"/>
        </w:rPr>
        <w:t>"four"</w:t>
      </w:r>
      <w:r w:rsidRPr="00155D7B">
        <w:rPr>
          <w:rFonts w:ascii="Times New Roman" w:hAnsi="Times New Roman" w:hint="eastAsia"/>
        </w:rPr>
        <w:t>可知，本题是填基数词。</w:t>
      </w:r>
    </w:p>
    <w:p w:rsidR="00BC4414" w:rsidRDefault="00BC4414" w:rsidP="00BC4414">
      <w:pPr>
        <w:pStyle w:val="10"/>
        <w:spacing w:line="440" w:lineRule="atLeast"/>
        <w:ind w:firstLineChars="0" w:firstLine="0"/>
        <w:rPr>
          <w:rFonts w:ascii="Times New Roman" w:hAnsi="Times New Roman"/>
        </w:rPr>
      </w:pPr>
      <w:r w:rsidRPr="00155D7B">
        <w:rPr>
          <w:rFonts w:ascii="Times New Roman" w:hAnsi="Times New Roman" w:hint="eastAsia"/>
        </w:rPr>
        <w:t>60</w:t>
      </w:r>
      <w:r>
        <w:rPr>
          <w:rFonts w:ascii="Times New Roman" w:hAnsi="Times New Roman" w:hint="eastAsia"/>
        </w:rPr>
        <w:t>.</w:t>
      </w:r>
      <w:r>
        <w:rPr>
          <w:rFonts w:ascii="Times New Roman" w:hAnsi="Times New Roman" w:hint="eastAsia"/>
        </w:rPr>
        <w:t>【答案】</w:t>
      </w:r>
      <w:r w:rsidRPr="00155D7B">
        <w:rPr>
          <w:rFonts w:ascii="Times New Roman" w:hAnsi="Times New Roman" w:hint="eastAsia"/>
        </w:rPr>
        <w:t>poems</w:t>
      </w:r>
    </w:p>
    <w:p w:rsidR="00BC4414" w:rsidRPr="00155D7B" w:rsidRDefault="00BC4414" w:rsidP="00BC4414">
      <w:pPr>
        <w:pStyle w:val="10"/>
        <w:spacing w:line="440" w:lineRule="atLeast"/>
        <w:ind w:firstLineChars="0" w:firstLine="0"/>
        <w:rPr>
          <w:rFonts w:ascii="Times New Roman" w:hAnsi="Times New Roman"/>
        </w:rPr>
      </w:pPr>
      <w:r>
        <w:rPr>
          <w:rFonts w:ascii="Times New Roman" w:hAnsi="Times New Roman" w:hint="eastAsia"/>
        </w:rPr>
        <w:t>【解析】</w:t>
      </w:r>
      <w:r w:rsidRPr="00155D7B">
        <w:rPr>
          <w:rFonts w:ascii="Times New Roman" w:hAnsi="Times New Roman" w:hint="eastAsia"/>
        </w:rPr>
        <w:t>从前面的</w:t>
      </w:r>
      <w:r w:rsidRPr="00155D7B">
        <w:rPr>
          <w:rFonts w:ascii="Times New Roman" w:hAnsi="Times New Roman" w:hint="eastAsia"/>
        </w:rPr>
        <w:t>"classics"</w:t>
      </w:r>
      <w:r w:rsidRPr="00155D7B">
        <w:rPr>
          <w:rFonts w:ascii="Times New Roman" w:hAnsi="Times New Roman" w:hint="eastAsia"/>
        </w:rPr>
        <w:t>可知本题是复数。</w:t>
      </w:r>
    </w:p>
    <w:p w:rsidR="00BC4414" w:rsidRPr="00F30F63" w:rsidRDefault="00BC4414" w:rsidP="00BC4414">
      <w:pPr>
        <w:pStyle w:val="10"/>
        <w:spacing w:line="440" w:lineRule="atLeast"/>
        <w:ind w:firstLineChars="0" w:firstLine="0"/>
        <w:rPr>
          <w:rFonts w:ascii="黑体" w:eastAsia="黑体" w:hAnsi="黑体"/>
        </w:rPr>
      </w:pPr>
      <w:r w:rsidRPr="00F30F63">
        <w:rPr>
          <w:rFonts w:ascii="黑体" w:eastAsia="黑体" w:hAnsi="黑体" w:hint="eastAsia"/>
        </w:rPr>
        <w:t>五、语法填空</w:t>
      </w:r>
    </w:p>
    <w:p w:rsidR="00BC4414" w:rsidRPr="00155D7B" w:rsidRDefault="00BC4414" w:rsidP="00BC4414">
      <w:pPr>
        <w:pStyle w:val="10"/>
        <w:spacing w:line="440" w:lineRule="atLeast"/>
        <w:ind w:firstLineChars="0" w:firstLine="0"/>
        <w:rPr>
          <w:rFonts w:ascii="Times New Roman" w:hAnsi="Times New Roman"/>
        </w:rPr>
      </w:pPr>
      <w:r w:rsidRPr="00155D7B">
        <w:rPr>
          <w:rFonts w:ascii="Times New Roman" w:hAnsi="Times New Roman"/>
        </w:rPr>
        <w:t>61.</w:t>
      </w:r>
      <w:r>
        <w:rPr>
          <w:rFonts w:ascii="Times New Roman" w:hAnsi="Times New Roman"/>
        </w:rPr>
        <w:t>【答案】</w:t>
      </w:r>
      <w:r w:rsidRPr="00155D7B">
        <w:rPr>
          <w:rFonts w:ascii="Times New Roman" w:hAnsi="Times New Roman"/>
        </w:rPr>
        <w:t>When/After</w:t>
      </w:r>
    </w:p>
    <w:p w:rsidR="00BC4414" w:rsidRDefault="00BC4414" w:rsidP="00BC4414">
      <w:pPr>
        <w:pStyle w:val="10"/>
        <w:spacing w:line="440" w:lineRule="atLeast"/>
        <w:ind w:firstLineChars="0" w:firstLine="0"/>
        <w:rPr>
          <w:rFonts w:ascii="Times New Roman" w:hAnsi="Times New Roman"/>
        </w:rPr>
      </w:pPr>
      <w:r w:rsidRPr="00155D7B">
        <w:rPr>
          <w:rFonts w:ascii="Times New Roman" w:hAnsi="Times New Roman" w:hint="eastAsia"/>
        </w:rPr>
        <w:t>62</w:t>
      </w:r>
      <w:r>
        <w:rPr>
          <w:rFonts w:ascii="Times New Roman" w:hAnsi="Times New Roman" w:hint="eastAsia"/>
        </w:rPr>
        <w:t>.</w:t>
      </w:r>
      <w:r>
        <w:rPr>
          <w:rFonts w:ascii="Times New Roman" w:hAnsi="Times New Roman" w:hint="eastAsia"/>
        </w:rPr>
        <w:t>【答案】</w:t>
      </w:r>
      <w:r w:rsidRPr="00155D7B">
        <w:rPr>
          <w:rFonts w:ascii="Times New Roman" w:hAnsi="Times New Roman" w:hint="eastAsia"/>
        </w:rPr>
        <w:t>warmly</w:t>
      </w:r>
    </w:p>
    <w:p w:rsidR="00BC4414" w:rsidRPr="00155D7B" w:rsidRDefault="00BC4414" w:rsidP="00BC4414">
      <w:pPr>
        <w:pStyle w:val="10"/>
        <w:spacing w:line="440" w:lineRule="atLeast"/>
        <w:ind w:firstLineChars="0" w:firstLine="0"/>
        <w:rPr>
          <w:rFonts w:ascii="Times New Roman" w:hAnsi="Times New Roman"/>
        </w:rPr>
      </w:pPr>
      <w:r>
        <w:rPr>
          <w:rFonts w:ascii="Times New Roman" w:hAnsi="Times New Roman" w:hint="eastAsia"/>
        </w:rPr>
        <w:t>【解析】</w:t>
      </w:r>
      <w:r w:rsidRPr="00155D7B">
        <w:rPr>
          <w:rFonts w:ascii="Times New Roman" w:hAnsi="Times New Roman" w:hint="eastAsia"/>
        </w:rPr>
        <w:t>用于修饰</w:t>
      </w:r>
      <w:r w:rsidRPr="00155D7B">
        <w:rPr>
          <w:rFonts w:ascii="Times New Roman" w:hAnsi="Times New Roman" w:hint="eastAsia"/>
        </w:rPr>
        <w:t>"helped"</w:t>
      </w:r>
      <w:r w:rsidRPr="00155D7B">
        <w:rPr>
          <w:rFonts w:ascii="Times New Roman" w:hAnsi="Times New Roman" w:hint="eastAsia"/>
        </w:rPr>
        <w:t>要用副词形式。</w:t>
      </w:r>
    </w:p>
    <w:p w:rsidR="00BC4414" w:rsidRDefault="00BC4414" w:rsidP="00BC4414">
      <w:pPr>
        <w:pStyle w:val="10"/>
        <w:spacing w:line="440" w:lineRule="atLeast"/>
        <w:ind w:firstLineChars="0" w:firstLine="0"/>
        <w:rPr>
          <w:rFonts w:ascii="Times New Roman" w:hAnsi="Times New Roman"/>
        </w:rPr>
      </w:pPr>
      <w:r w:rsidRPr="00155D7B">
        <w:rPr>
          <w:rFonts w:ascii="Times New Roman" w:hAnsi="Times New Roman" w:hint="eastAsia"/>
        </w:rPr>
        <w:t>63.</w:t>
      </w:r>
      <w:r>
        <w:rPr>
          <w:rFonts w:ascii="Times New Roman" w:hAnsi="Times New Roman" w:hint="eastAsia"/>
        </w:rPr>
        <w:t>【答案】</w:t>
      </w:r>
      <w:r w:rsidRPr="00155D7B">
        <w:rPr>
          <w:rFonts w:ascii="Times New Roman" w:hAnsi="Times New Roman" w:hint="eastAsia"/>
        </w:rPr>
        <w:t>to become</w:t>
      </w:r>
    </w:p>
    <w:p w:rsidR="00BC4414" w:rsidRPr="00155D7B" w:rsidRDefault="00BC4414" w:rsidP="00BC4414">
      <w:pPr>
        <w:pStyle w:val="10"/>
        <w:spacing w:line="440" w:lineRule="atLeast"/>
        <w:ind w:firstLineChars="0" w:firstLine="0"/>
        <w:rPr>
          <w:rFonts w:ascii="Times New Roman" w:hAnsi="Times New Roman"/>
        </w:rPr>
      </w:pPr>
      <w:r>
        <w:rPr>
          <w:rFonts w:ascii="Times New Roman" w:hAnsi="Times New Roman" w:hint="eastAsia"/>
        </w:rPr>
        <w:t>【解析】</w:t>
      </w:r>
      <w:r w:rsidRPr="00155D7B">
        <w:rPr>
          <w:rFonts w:ascii="Times New Roman" w:hAnsi="Times New Roman" w:hint="eastAsia"/>
        </w:rPr>
        <w:t>本题考查</w:t>
      </w:r>
      <w:r w:rsidRPr="00155D7B">
        <w:rPr>
          <w:rFonts w:ascii="Times New Roman" w:hAnsi="Times New Roman" w:hint="eastAsia"/>
        </w:rPr>
        <w:t>to do</w:t>
      </w:r>
      <w:r w:rsidRPr="00155D7B">
        <w:rPr>
          <w:rFonts w:ascii="Times New Roman" w:hAnsi="Times New Roman" w:hint="eastAsia"/>
        </w:rPr>
        <w:t>作目的状语。</w:t>
      </w:r>
    </w:p>
    <w:p w:rsidR="00BC4414" w:rsidRDefault="00BC4414" w:rsidP="00BC4414">
      <w:pPr>
        <w:pStyle w:val="10"/>
        <w:spacing w:line="440" w:lineRule="atLeast"/>
        <w:ind w:firstLineChars="0" w:firstLine="0"/>
        <w:rPr>
          <w:rFonts w:ascii="Times New Roman" w:hAnsi="Times New Roman"/>
        </w:rPr>
      </w:pPr>
      <w:r w:rsidRPr="00155D7B">
        <w:rPr>
          <w:rFonts w:ascii="Times New Roman" w:hAnsi="Times New Roman" w:hint="eastAsia"/>
        </w:rPr>
        <w:t>64.</w:t>
      </w:r>
      <w:r>
        <w:rPr>
          <w:rFonts w:ascii="Times New Roman" w:hAnsi="Times New Roman" w:hint="eastAsia"/>
        </w:rPr>
        <w:t>【答案】</w:t>
      </w:r>
      <w:r w:rsidRPr="00155D7B">
        <w:rPr>
          <w:rFonts w:ascii="Times New Roman" w:hAnsi="Times New Roman" w:hint="eastAsia"/>
        </w:rPr>
        <w:t>he</w:t>
      </w:r>
    </w:p>
    <w:p w:rsidR="00BC4414" w:rsidRPr="00155D7B" w:rsidRDefault="00BC4414" w:rsidP="00BC4414">
      <w:pPr>
        <w:pStyle w:val="10"/>
        <w:spacing w:line="440" w:lineRule="atLeast"/>
        <w:ind w:firstLineChars="0" w:firstLine="0"/>
        <w:rPr>
          <w:rFonts w:ascii="Times New Roman" w:hAnsi="Times New Roman"/>
        </w:rPr>
      </w:pPr>
      <w:r>
        <w:rPr>
          <w:rFonts w:ascii="Times New Roman" w:hAnsi="Times New Roman" w:hint="eastAsia"/>
        </w:rPr>
        <w:t>【解析】</w:t>
      </w:r>
      <w:r w:rsidRPr="00155D7B">
        <w:rPr>
          <w:rFonts w:ascii="Times New Roman" w:hAnsi="Times New Roman" w:hint="eastAsia"/>
        </w:rPr>
        <w:t>本句主语指的是</w:t>
      </w:r>
      <w:r>
        <w:rPr>
          <w:rFonts w:ascii="Times New Roman" w:hAnsi="Times New Roman" w:hint="eastAsia"/>
        </w:rPr>
        <w:t>Tani</w:t>
      </w:r>
      <w:r>
        <w:rPr>
          <w:rFonts w:ascii="Times New Roman" w:hAnsi="Times New Roman" w:hint="eastAsia"/>
        </w:rPr>
        <w:t>。</w:t>
      </w:r>
    </w:p>
    <w:p w:rsidR="00BC4414" w:rsidRDefault="00BC4414" w:rsidP="00BC4414">
      <w:pPr>
        <w:pStyle w:val="10"/>
        <w:spacing w:line="440" w:lineRule="atLeast"/>
        <w:ind w:firstLineChars="0" w:firstLine="0"/>
        <w:rPr>
          <w:rFonts w:ascii="Times New Roman" w:hAnsi="Times New Roman"/>
        </w:rPr>
      </w:pPr>
      <w:r w:rsidRPr="00155D7B">
        <w:rPr>
          <w:rFonts w:ascii="Times New Roman" w:hAnsi="Times New Roman" w:hint="eastAsia"/>
        </w:rPr>
        <w:t>65</w:t>
      </w:r>
      <w:r>
        <w:rPr>
          <w:rFonts w:ascii="Times New Roman" w:hAnsi="Times New Roman" w:hint="eastAsia"/>
        </w:rPr>
        <w:t>.</w:t>
      </w:r>
      <w:r>
        <w:rPr>
          <w:rFonts w:ascii="Times New Roman" w:hAnsi="Times New Roman" w:hint="eastAsia"/>
        </w:rPr>
        <w:t>【答案】</w:t>
      </w:r>
      <w:r w:rsidRPr="00155D7B">
        <w:rPr>
          <w:rFonts w:ascii="Times New Roman" w:hAnsi="Times New Roman" w:hint="eastAsia"/>
        </w:rPr>
        <w:t>won</w:t>
      </w:r>
    </w:p>
    <w:p w:rsidR="00BC4414" w:rsidRPr="00155D7B" w:rsidRDefault="00BC4414" w:rsidP="00BC4414">
      <w:pPr>
        <w:pStyle w:val="10"/>
        <w:spacing w:line="440" w:lineRule="atLeast"/>
        <w:ind w:firstLineChars="0" w:firstLine="0"/>
        <w:rPr>
          <w:rFonts w:ascii="Times New Roman" w:hAnsi="Times New Roman"/>
        </w:rPr>
      </w:pPr>
      <w:r>
        <w:rPr>
          <w:rFonts w:ascii="Times New Roman" w:hAnsi="Times New Roman" w:hint="eastAsia"/>
        </w:rPr>
        <w:t>【解析】</w:t>
      </w:r>
      <w:r w:rsidRPr="00155D7B">
        <w:rPr>
          <w:rFonts w:ascii="Times New Roman" w:hAnsi="Times New Roman" w:hint="eastAsia"/>
        </w:rPr>
        <w:t>从后一句的谓语动词</w:t>
      </w:r>
      <w:r w:rsidRPr="00155D7B">
        <w:rPr>
          <w:rFonts w:ascii="Times New Roman" w:hAnsi="Times New Roman" w:hint="eastAsia"/>
        </w:rPr>
        <w:t>"beat"</w:t>
      </w:r>
      <w:r w:rsidRPr="00155D7B">
        <w:rPr>
          <w:rFonts w:ascii="Times New Roman" w:hAnsi="Times New Roman" w:hint="eastAsia"/>
        </w:rPr>
        <w:t>可知，本题是过去式。</w:t>
      </w:r>
    </w:p>
    <w:p w:rsidR="00BC4414" w:rsidRPr="00155D7B" w:rsidRDefault="00BC4414" w:rsidP="00BC4414">
      <w:pPr>
        <w:pStyle w:val="10"/>
        <w:spacing w:line="440" w:lineRule="atLeast"/>
        <w:ind w:firstLineChars="0" w:firstLine="0"/>
        <w:rPr>
          <w:rFonts w:ascii="Times New Roman" w:hAnsi="Times New Roman"/>
        </w:rPr>
      </w:pPr>
      <w:r w:rsidRPr="00155D7B">
        <w:rPr>
          <w:rFonts w:ascii="Times New Roman" w:hAnsi="Times New Roman"/>
        </w:rPr>
        <w:t>66.</w:t>
      </w:r>
      <w:r>
        <w:rPr>
          <w:rFonts w:ascii="Times New Roman" w:hAnsi="Times New Roman"/>
        </w:rPr>
        <w:t>【答案】</w:t>
      </w:r>
      <w:r w:rsidRPr="00155D7B">
        <w:rPr>
          <w:rFonts w:ascii="Times New Roman" w:hAnsi="Times New Roman"/>
        </w:rPr>
        <w:t>the</w:t>
      </w:r>
    </w:p>
    <w:p w:rsidR="00BC4414" w:rsidRDefault="00BC4414" w:rsidP="00BC4414">
      <w:pPr>
        <w:pStyle w:val="10"/>
        <w:spacing w:line="440" w:lineRule="atLeast"/>
        <w:ind w:firstLineChars="0" w:firstLine="0"/>
        <w:rPr>
          <w:rFonts w:ascii="Times New Roman" w:hAnsi="Times New Roman"/>
        </w:rPr>
      </w:pPr>
      <w:r w:rsidRPr="00155D7B">
        <w:rPr>
          <w:rFonts w:ascii="Times New Roman" w:hAnsi="Times New Roman" w:hint="eastAsia"/>
        </w:rPr>
        <w:t>67</w:t>
      </w:r>
      <w:r>
        <w:rPr>
          <w:rFonts w:ascii="Times New Roman" w:hAnsi="Times New Roman" w:hint="eastAsia"/>
        </w:rPr>
        <w:t>.</w:t>
      </w:r>
      <w:r>
        <w:rPr>
          <w:rFonts w:ascii="Times New Roman" w:hAnsi="Times New Roman" w:hint="eastAsia"/>
        </w:rPr>
        <w:t>【答案】</w:t>
      </w:r>
      <w:r w:rsidRPr="00155D7B">
        <w:rPr>
          <w:rFonts w:ascii="Times New Roman" w:hAnsi="Times New Roman" w:hint="eastAsia"/>
        </w:rPr>
        <w:t>of</w:t>
      </w:r>
    </w:p>
    <w:p w:rsidR="00BC4414" w:rsidRPr="00155D7B" w:rsidRDefault="00BC4414" w:rsidP="00BC4414">
      <w:pPr>
        <w:pStyle w:val="10"/>
        <w:spacing w:line="440" w:lineRule="atLeast"/>
        <w:ind w:firstLineChars="0" w:firstLine="0"/>
        <w:rPr>
          <w:rFonts w:ascii="Times New Roman" w:hAnsi="Times New Roman"/>
        </w:rPr>
      </w:pPr>
      <w:r>
        <w:rPr>
          <w:rFonts w:ascii="Times New Roman" w:hAnsi="Times New Roman" w:hint="eastAsia"/>
        </w:rPr>
        <w:t>【解析】</w:t>
      </w:r>
      <w:r w:rsidRPr="00155D7B">
        <w:rPr>
          <w:rFonts w:ascii="Times New Roman" w:hAnsi="Times New Roman" w:hint="eastAsia"/>
        </w:rPr>
        <w:t>thousands of</w:t>
      </w:r>
      <w:r w:rsidRPr="00155D7B">
        <w:rPr>
          <w:rFonts w:ascii="Times New Roman" w:hAnsi="Times New Roman" w:hint="eastAsia"/>
        </w:rPr>
        <w:t>成千上万，固定搭配。</w:t>
      </w:r>
    </w:p>
    <w:p w:rsidR="00BC4414" w:rsidRDefault="00BC4414" w:rsidP="00BC4414">
      <w:pPr>
        <w:pStyle w:val="10"/>
        <w:spacing w:line="440" w:lineRule="atLeast"/>
        <w:ind w:firstLineChars="0" w:firstLine="0"/>
        <w:rPr>
          <w:rFonts w:ascii="Times New Roman" w:hAnsi="Times New Roman"/>
        </w:rPr>
      </w:pPr>
      <w:r w:rsidRPr="00155D7B">
        <w:rPr>
          <w:rFonts w:ascii="Times New Roman" w:hAnsi="Times New Roman" w:hint="eastAsia"/>
        </w:rPr>
        <w:t>68.</w:t>
      </w:r>
      <w:r>
        <w:rPr>
          <w:rFonts w:ascii="Times New Roman" w:hAnsi="Times New Roman" w:hint="eastAsia"/>
        </w:rPr>
        <w:t>【答案】</w:t>
      </w:r>
      <w:r w:rsidRPr="00155D7B">
        <w:rPr>
          <w:rFonts w:ascii="Times New Roman" w:hAnsi="Times New Roman" w:hint="eastAsia"/>
        </w:rPr>
        <w:t>messages</w:t>
      </w:r>
    </w:p>
    <w:p w:rsidR="00BC4414" w:rsidRPr="00155D7B" w:rsidRDefault="00BC4414" w:rsidP="00BC4414">
      <w:pPr>
        <w:pStyle w:val="10"/>
        <w:spacing w:line="440" w:lineRule="atLeast"/>
        <w:ind w:firstLineChars="0" w:firstLine="0"/>
        <w:rPr>
          <w:rFonts w:ascii="Times New Roman" w:hAnsi="Times New Roman"/>
        </w:rPr>
      </w:pPr>
      <w:r>
        <w:rPr>
          <w:rFonts w:ascii="Times New Roman" w:hAnsi="Times New Roman" w:hint="eastAsia"/>
        </w:rPr>
        <w:t>【解析】</w:t>
      </w:r>
      <w:r w:rsidRPr="00155D7B">
        <w:rPr>
          <w:rFonts w:ascii="Times New Roman" w:hAnsi="Times New Roman" w:hint="eastAsia"/>
        </w:rPr>
        <w:t>message</w:t>
      </w:r>
      <w:r w:rsidRPr="00155D7B">
        <w:rPr>
          <w:rFonts w:ascii="Times New Roman" w:hAnsi="Times New Roman" w:hint="eastAsia"/>
        </w:rPr>
        <w:t>是可</w:t>
      </w:r>
      <w:r>
        <w:rPr>
          <w:rFonts w:ascii="Times New Roman" w:hAnsi="Times New Roman" w:hint="eastAsia"/>
        </w:rPr>
        <w:t>数</w:t>
      </w:r>
      <w:r w:rsidRPr="00155D7B">
        <w:rPr>
          <w:rFonts w:ascii="Times New Roman" w:hAnsi="Times New Roman" w:hint="eastAsia"/>
        </w:rPr>
        <w:t>名词，前面没有冠词，指示代词或限定词，需用复数。</w:t>
      </w:r>
    </w:p>
    <w:p w:rsidR="00BC4414" w:rsidRDefault="00BC4414" w:rsidP="00BC4414">
      <w:pPr>
        <w:pStyle w:val="10"/>
        <w:spacing w:line="440" w:lineRule="atLeast"/>
        <w:ind w:firstLineChars="0" w:firstLine="0"/>
        <w:rPr>
          <w:rFonts w:ascii="Times New Roman" w:hAnsi="Times New Roman"/>
        </w:rPr>
      </w:pPr>
      <w:r w:rsidRPr="00155D7B">
        <w:rPr>
          <w:rFonts w:ascii="Times New Roman" w:hAnsi="Times New Roman" w:hint="eastAsia"/>
        </w:rPr>
        <w:t>69</w:t>
      </w:r>
      <w:r>
        <w:rPr>
          <w:rFonts w:ascii="Times New Roman" w:hAnsi="Times New Roman" w:hint="eastAsia"/>
        </w:rPr>
        <w:t>.</w:t>
      </w:r>
      <w:r>
        <w:rPr>
          <w:rFonts w:ascii="Times New Roman" w:hAnsi="Times New Roman" w:hint="eastAsia"/>
        </w:rPr>
        <w:t>【答案】</w:t>
      </w:r>
      <w:r w:rsidRPr="00155D7B">
        <w:rPr>
          <w:rFonts w:ascii="Times New Roman" w:hAnsi="Times New Roman" w:hint="eastAsia"/>
        </w:rPr>
        <w:t>have decided</w:t>
      </w:r>
    </w:p>
    <w:p w:rsidR="00BC4414" w:rsidRPr="00155D7B" w:rsidRDefault="00BC4414" w:rsidP="00BC4414">
      <w:pPr>
        <w:pStyle w:val="10"/>
        <w:spacing w:line="440" w:lineRule="atLeast"/>
        <w:ind w:firstLineChars="0" w:firstLine="0"/>
        <w:rPr>
          <w:rFonts w:ascii="Times New Roman" w:hAnsi="Times New Roman"/>
        </w:rPr>
      </w:pPr>
      <w:r>
        <w:rPr>
          <w:rFonts w:ascii="Times New Roman" w:hAnsi="Times New Roman" w:hint="eastAsia"/>
        </w:rPr>
        <w:t>【解析】</w:t>
      </w:r>
      <w:r w:rsidRPr="00155D7B">
        <w:rPr>
          <w:rFonts w:ascii="Times New Roman" w:hAnsi="Times New Roman" w:hint="eastAsia"/>
        </w:rPr>
        <w:t>从前面的</w:t>
      </w:r>
      <w:r w:rsidRPr="00155D7B">
        <w:rPr>
          <w:rFonts w:ascii="Times New Roman" w:hAnsi="Times New Roman" w:hint="eastAsia"/>
        </w:rPr>
        <w:t>"recently"</w:t>
      </w:r>
      <w:r w:rsidRPr="00155D7B">
        <w:rPr>
          <w:rFonts w:ascii="Times New Roman" w:hAnsi="Times New Roman" w:hint="eastAsia"/>
        </w:rPr>
        <w:t>可知本题是现在完成时。</w:t>
      </w:r>
    </w:p>
    <w:p w:rsidR="00BC4414" w:rsidRDefault="00BC4414" w:rsidP="00BC4414">
      <w:pPr>
        <w:pStyle w:val="10"/>
        <w:spacing w:line="440" w:lineRule="atLeast"/>
        <w:ind w:firstLineChars="0" w:firstLine="0"/>
        <w:rPr>
          <w:rFonts w:ascii="Times New Roman" w:hAnsi="Times New Roman"/>
        </w:rPr>
      </w:pPr>
      <w:r w:rsidRPr="00155D7B">
        <w:rPr>
          <w:rFonts w:ascii="Times New Roman" w:hAnsi="Times New Roman" w:hint="eastAsia"/>
        </w:rPr>
        <w:t>70</w:t>
      </w:r>
      <w:r>
        <w:rPr>
          <w:rFonts w:ascii="Times New Roman" w:hAnsi="Times New Roman" w:hint="eastAsia"/>
        </w:rPr>
        <w:t>.</w:t>
      </w:r>
      <w:r>
        <w:rPr>
          <w:rFonts w:ascii="Times New Roman" w:hAnsi="Times New Roman" w:hint="eastAsia"/>
        </w:rPr>
        <w:t>【答案】</w:t>
      </w:r>
      <w:r w:rsidRPr="00155D7B">
        <w:rPr>
          <w:rFonts w:ascii="Times New Roman" w:hAnsi="Times New Roman" w:hint="eastAsia"/>
        </w:rPr>
        <w:t>more happily</w:t>
      </w:r>
    </w:p>
    <w:p w:rsidR="00BC4414" w:rsidRDefault="00BC4414" w:rsidP="00BC4414">
      <w:pPr>
        <w:pStyle w:val="10"/>
        <w:spacing w:line="440" w:lineRule="atLeast"/>
        <w:ind w:firstLineChars="0" w:firstLine="0"/>
        <w:rPr>
          <w:rFonts w:ascii="Times New Roman" w:hAnsi="Times New Roman"/>
        </w:rPr>
      </w:pPr>
      <w:r>
        <w:rPr>
          <w:rFonts w:ascii="Times New Roman" w:hAnsi="Times New Roman" w:hint="eastAsia"/>
        </w:rPr>
        <w:t>【解析】</w:t>
      </w:r>
      <w:r w:rsidRPr="00155D7B">
        <w:rPr>
          <w:rFonts w:ascii="Times New Roman" w:hAnsi="Times New Roman" w:hint="eastAsia"/>
        </w:rPr>
        <w:t>从后面的</w:t>
      </w:r>
      <w:r w:rsidRPr="00155D7B">
        <w:rPr>
          <w:rFonts w:ascii="Times New Roman" w:hAnsi="Times New Roman" w:hint="eastAsia"/>
        </w:rPr>
        <w:t>"than"</w:t>
      </w:r>
      <w:r w:rsidRPr="00155D7B">
        <w:rPr>
          <w:rFonts w:ascii="Times New Roman" w:hAnsi="Times New Roman" w:hint="eastAsia"/>
        </w:rPr>
        <w:t>可知本题是比较级。</w:t>
      </w:r>
    </w:p>
    <w:p w:rsidR="00BC4414" w:rsidRPr="00B13082" w:rsidRDefault="00BC4414" w:rsidP="00BC4414">
      <w:pPr>
        <w:pStyle w:val="10"/>
        <w:spacing w:line="440" w:lineRule="atLeast"/>
        <w:ind w:firstLineChars="0" w:firstLine="0"/>
        <w:rPr>
          <w:rFonts w:ascii="黑体" w:eastAsia="黑体" w:hAnsi="黑体"/>
        </w:rPr>
      </w:pPr>
      <w:r w:rsidRPr="00B13082">
        <w:rPr>
          <w:rFonts w:ascii="黑体" w:eastAsia="黑体" w:hAnsi="黑体" w:hint="eastAsia"/>
        </w:rPr>
        <w:t>六、任务型阅读</w:t>
      </w:r>
    </w:p>
    <w:p w:rsidR="00BC4414" w:rsidRDefault="00BC4414" w:rsidP="00BC4414">
      <w:pPr>
        <w:pStyle w:val="10"/>
        <w:spacing w:line="440" w:lineRule="atLeast"/>
        <w:ind w:firstLineChars="0" w:firstLine="0"/>
        <w:rPr>
          <w:rFonts w:ascii="Times New Roman" w:hAnsi="Times New Roman"/>
        </w:rPr>
      </w:pPr>
      <w:r>
        <w:rPr>
          <w:rFonts w:ascii="Times New Roman" w:hAnsi="Times New Roman"/>
        </w:rPr>
        <w:t>71</w:t>
      </w:r>
      <w:r w:rsidRPr="00F30F63">
        <w:rPr>
          <w:rFonts w:ascii="Times New Roman" w:hAnsi="Times New Roman"/>
        </w:rPr>
        <w:t>.</w:t>
      </w:r>
      <w:r>
        <w:rPr>
          <w:rFonts w:ascii="Times New Roman" w:hAnsi="Times New Roman"/>
        </w:rPr>
        <w:t>【答案】</w:t>
      </w:r>
      <w:r w:rsidRPr="00F30F63">
        <w:rPr>
          <w:rFonts w:ascii="Times New Roman" w:hAnsi="Times New Roman"/>
        </w:rPr>
        <w:t>E</w:t>
      </w:r>
    </w:p>
    <w:p w:rsidR="00BC4414" w:rsidRDefault="00BC4414" w:rsidP="00BC4414">
      <w:pPr>
        <w:pStyle w:val="10"/>
        <w:spacing w:line="440" w:lineRule="atLeast"/>
        <w:ind w:firstLineChars="0" w:firstLine="0"/>
        <w:rPr>
          <w:rFonts w:ascii="Times New Roman" w:hAnsi="Times New Roman"/>
        </w:rPr>
      </w:pPr>
      <w:r>
        <w:rPr>
          <w:rFonts w:ascii="Times New Roman" w:hAnsi="Times New Roman"/>
        </w:rPr>
        <w:t>72.</w:t>
      </w:r>
      <w:r>
        <w:rPr>
          <w:rFonts w:ascii="Times New Roman" w:hAnsi="Times New Roman"/>
        </w:rPr>
        <w:t>【答案】</w:t>
      </w:r>
      <w:r w:rsidRPr="00F30F63">
        <w:rPr>
          <w:rFonts w:ascii="Times New Roman" w:hAnsi="Times New Roman"/>
        </w:rPr>
        <w:t>C</w:t>
      </w:r>
    </w:p>
    <w:p w:rsidR="00BC4414" w:rsidRDefault="00BC4414" w:rsidP="00BC4414">
      <w:pPr>
        <w:pStyle w:val="10"/>
        <w:spacing w:line="440" w:lineRule="atLeast"/>
        <w:ind w:firstLineChars="0" w:firstLine="0"/>
        <w:rPr>
          <w:rFonts w:ascii="Times New Roman" w:hAnsi="Times New Roman"/>
        </w:rPr>
      </w:pPr>
      <w:r>
        <w:rPr>
          <w:rFonts w:ascii="Times New Roman" w:hAnsi="Times New Roman"/>
        </w:rPr>
        <w:t>73.</w:t>
      </w:r>
      <w:r>
        <w:rPr>
          <w:rFonts w:ascii="Times New Roman" w:hAnsi="Times New Roman"/>
        </w:rPr>
        <w:t>【答案】</w:t>
      </w:r>
      <w:r w:rsidRPr="00F30F63">
        <w:rPr>
          <w:rFonts w:ascii="Times New Roman" w:hAnsi="Times New Roman"/>
        </w:rPr>
        <w:t>B</w:t>
      </w:r>
    </w:p>
    <w:p w:rsidR="00BC4414" w:rsidRPr="00F30F63" w:rsidRDefault="00BC4414" w:rsidP="00BC4414">
      <w:pPr>
        <w:pStyle w:val="10"/>
        <w:spacing w:line="440" w:lineRule="atLeast"/>
        <w:ind w:firstLineChars="0" w:firstLine="0"/>
        <w:rPr>
          <w:rFonts w:ascii="Times New Roman" w:hAnsi="Times New Roman"/>
        </w:rPr>
      </w:pPr>
      <w:r>
        <w:rPr>
          <w:rFonts w:ascii="Times New Roman" w:hAnsi="Times New Roman"/>
        </w:rPr>
        <w:t>74.</w:t>
      </w:r>
      <w:r>
        <w:rPr>
          <w:rFonts w:ascii="Times New Roman" w:hAnsi="Times New Roman"/>
        </w:rPr>
        <w:t>【答案】</w:t>
      </w:r>
      <w:r w:rsidRPr="00F30F63">
        <w:rPr>
          <w:rFonts w:ascii="Times New Roman" w:hAnsi="Times New Roman"/>
        </w:rPr>
        <w:t>A</w:t>
      </w:r>
    </w:p>
    <w:p w:rsidR="00BC4414" w:rsidRPr="00F30F63" w:rsidRDefault="00BC4414" w:rsidP="00BC4414">
      <w:pPr>
        <w:pStyle w:val="10"/>
        <w:spacing w:line="440" w:lineRule="atLeast"/>
        <w:ind w:firstLineChars="0" w:firstLine="0"/>
        <w:rPr>
          <w:rFonts w:ascii="Times New Roman" w:hAnsi="Times New Roman"/>
        </w:rPr>
      </w:pPr>
      <w:r w:rsidRPr="00F30F63">
        <w:rPr>
          <w:rFonts w:ascii="Times New Roman" w:hAnsi="Times New Roman" w:hint="eastAsia"/>
        </w:rPr>
        <w:t>75</w:t>
      </w:r>
      <w:r>
        <w:rPr>
          <w:rFonts w:ascii="Times New Roman" w:hAnsi="Times New Roman" w:hint="eastAsia"/>
        </w:rPr>
        <w:t>.</w:t>
      </w:r>
      <w:r>
        <w:rPr>
          <w:rFonts w:ascii="Times New Roman" w:hAnsi="Times New Roman"/>
        </w:rPr>
        <w:t>【答案】</w:t>
      </w:r>
      <w:r w:rsidRPr="00F30F63">
        <w:rPr>
          <w:rFonts w:ascii="Times New Roman" w:hAnsi="Times New Roman" w:hint="eastAsia"/>
        </w:rPr>
        <w:t>本小题为开放性试题，没有唯一答案。</w:t>
      </w:r>
    </w:p>
    <w:p w:rsidR="00BC4414" w:rsidRPr="00D83B3A" w:rsidRDefault="00BC4414" w:rsidP="00BC4414">
      <w:pPr>
        <w:pStyle w:val="10"/>
        <w:spacing w:line="440" w:lineRule="atLeast"/>
        <w:ind w:firstLineChars="0" w:firstLine="0"/>
        <w:rPr>
          <w:rFonts w:ascii="黑体" w:eastAsia="黑体" w:hAnsi="黑体"/>
        </w:rPr>
      </w:pPr>
      <w:r w:rsidRPr="00D83B3A">
        <w:rPr>
          <w:rFonts w:ascii="黑体" w:eastAsia="黑体" w:hAnsi="黑体" w:hint="eastAsia"/>
        </w:rPr>
        <w:t>七、书面表达</w:t>
      </w:r>
    </w:p>
    <w:p w:rsidR="00BC4414" w:rsidRDefault="00BC4414" w:rsidP="00BC4414">
      <w:pPr>
        <w:pStyle w:val="10"/>
        <w:spacing w:line="440" w:lineRule="atLeast"/>
        <w:ind w:firstLineChars="0" w:firstLine="0"/>
        <w:rPr>
          <w:rFonts w:ascii="Times New Roman" w:hAnsi="Times New Roman"/>
          <w:b/>
        </w:rPr>
      </w:pPr>
      <w:r w:rsidRPr="00F30F63">
        <w:rPr>
          <w:rFonts w:ascii="Times New Roman" w:hAnsi="Times New Roman" w:hint="eastAsia"/>
        </w:rPr>
        <w:t>76.</w:t>
      </w:r>
      <w:r>
        <w:rPr>
          <w:rFonts w:ascii="Times New Roman" w:hAnsi="Times New Roman" w:hint="eastAsia"/>
        </w:rPr>
        <w:t>【答案】</w:t>
      </w:r>
      <w:r w:rsidRPr="00D83B3A">
        <w:rPr>
          <w:rFonts w:ascii="Times New Roman" w:hAnsi="Times New Roman" w:hint="eastAsia"/>
          <w:b/>
        </w:rPr>
        <w:t>One possible version</w:t>
      </w:r>
      <w:r w:rsidRPr="00D83B3A">
        <w:rPr>
          <w:rFonts w:ascii="Times New Roman" w:hAnsi="Times New Roman" w:hint="eastAsia"/>
          <w:b/>
        </w:rPr>
        <w:t>：</w:t>
      </w:r>
    </w:p>
    <w:p w:rsidR="00BC4414" w:rsidRPr="00F30F63" w:rsidRDefault="00BC4414" w:rsidP="00BC4414">
      <w:pPr>
        <w:pStyle w:val="10"/>
        <w:spacing w:line="440" w:lineRule="atLeast"/>
        <w:rPr>
          <w:rFonts w:ascii="Times New Roman" w:hAnsi="Times New Roman"/>
        </w:rPr>
      </w:pPr>
      <w:r w:rsidRPr="00D83B3A">
        <w:rPr>
          <w:rFonts w:ascii="Times New Roman" w:hAnsi="Times New Roman" w:hint="eastAsia"/>
          <w:u w:val="single"/>
        </w:rPr>
        <w:t>I've done a survey about whether it is necessary to have Homework-Free Day.</w:t>
      </w:r>
      <w:r>
        <w:rPr>
          <w:rFonts w:ascii="Times New Roman" w:hAnsi="Times New Roman"/>
          <w:u w:val="single"/>
        </w:rPr>
        <w:t xml:space="preserve"> </w:t>
      </w:r>
      <w:r w:rsidRPr="00D83B3A">
        <w:rPr>
          <w:rFonts w:ascii="Times New Roman" w:hAnsi="Times New Roman" w:hint="eastAsia"/>
          <w:u w:val="single"/>
        </w:rPr>
        <w:t>Here are the results</w:t>
      </w:r>
      <w:r w:rsidRPr="00F30F63">
        <w:rPr>
          <w:rFonts w:ascii="Times New Roman" w:hAnsi="Times New Roman" w:hint="eastAsia"/>
        </w:rPr>
        <w:t>.</w:t>
      </w:r>
      <w:r>
        <w:rPr>
          <w:rFonts w:ascii="Times New Roman" w:hAnsi="Times New Roman"/>
        </w:rPr>
        <w:t xml:space="preserve"> </w:t>
      </w:r>
      <w:r w:rsidRPr="00F30F63">
        <w:rPr>
          <w:rFonts w:ascii="Times New Roman" w:hAnsi="Times New Roman" w:hint="eastAsia"/>
        </w:rPr>
        <w:t>Most students think it necessary to have Homework-Free Day</w:t>
      </w:r>
      <w:r>
        <w:rPr>
          <w:rFonts w:ascii="Times New Roman" w:hAnsi="Times New Roman"/>
        </w:rPr>
        <w:t xml:space="preserve"> </w:t>
      </w:r>
      <w:r w:rsidRPr="00F30F63">
        <w:rPr>
          <w:rFonts w:ascii="Times New Roman" w:hAnsi="Times New Roman" w:hint="eastAsia"/>
        </w:rPr>
        <w:t>so that they will have more free time to do what they like</w:t>
      </w:r>
      <w:r w:rsidRPr="00F30F63">
        <w:rPr>
          <w:rFonts w:ascii="Times New Roman" w:hAnsi="Times New Roman" w:hint="eastAsia"/>
        </w:rPr>
        <w:t>，</w:t>
      </w:r>
      <w:r w:rsidRPr="00F30F63">
        <w:rPr>
          <w:rFonts w:ascii="Times New Roman" w:hAnsi="Times New Roman" w:hint="eastAsia"/>
        </w:rPr>
        <w:t>such as reading their favorite books</w:t>
      </w:r>
      <w:r w:rsidRPr="00F30F63">
        <w:rPr>
          <w:rFonts w:ascii="Times New Roman" w:hAnsi="Times New Roman" w:hint="eastAsia"/>
        </w:rPr>
        <w:t>，</w:t>
      </w:r>
      <w:r>
        <w:rPr>
          <w:rFonts w:ascii="Times New Roman" w:hAnsi="Times New Roman" w:hint="eastAsia"/>
        </w:rPr>
        <w:t>going swim</w:t>
      </w:r>
      <w:r w:rsidRPr="00F30F63">
        <w:rPr>
          <w:rFonts w:ascii="Times New Roman" w:hAnsi="Times New Roman"/>
        </w:rPr>
        <w:t>ming and so on.</w:t>
      </w:r>
      <w:r>
        <w:rPr>
          <w:rFonts w:ascii="Times New Roman" w:hAnsi="Times New Roman"/>
        </w:rPr>
        <w:t xml:space="preserve"> </w:t>
      </w:r>
      <w:r w:rsidRPr="00F30F63">
        <w:rPr>
          <w:rFonts w:ascii="Times New Roman" w:hAnsi="Times New Roman"/>
        </w:rPr>
        <w:t>They will also feel relaxed and join their friends in playing different games.</w:t>
      </w:r>
    </w:p>
    <w:p w:rsidR="00BC4414" w:rsidRPr="00F30F63" w:rsidRDefault="00BC4414" w:rsidP="00BC4414">
      <w:pPr>
        <w:pStyle w:val="10"/>
        <w:spacing w:line="440" w:lineRule="atLeast"/>
        <w:rPr>
          <w:rFonts w:ascii="Times New Roman" w:hAnsi="Times New Roman"/>
        </w:rPr>
      </w:pPr>
      <w:r w:rsidRPr="00F30F63">
        <w:rPr>
          <w:rFonts w:ascii="Times New Roman" w:hAnsi="Times New Roman" w:hint="eastAsia"/>
        </w:rPr>
        <w:t>Some students</w:t>
      </w:r>
      <w:r w:rsidRPr="00F30F63">
        <w:rPr>
          <w:rFonts w:ascii="Times New Roman" w:hAnsi="Times New Roman" w:hint="eastAsia"/>
        </w:rPr>
        <w:t>，</w:t>
      </w:r>
      <w:r w:rsidRPr="00F30F63">
        <w:rPr>
          <w:rFonts w:ascii="Times New Roman" w:hAnsi="Times New Roman" w:hint="eastAsia"/>
        </w:rPr>
        <w:t>however</w:t>
      </w:r>
      <w:r w:rsidRPr="00F30F63">
        <w:rPr>
          <w:rFonts w:ascii="Times New Roman" w:hAnsi="Times New Roman" w:hint="eastAsia"/>
        </w:rPr>
        <w:t>，</w:t>
      </w:r>
      <w:r w:rsidRPr="00F30F63">
        <w:rPr>
          <w:rFonts w:ascii="Times New Roman" w:hAnsi="Times New Roman" w:hint="eastAsia"/>
        </w:rPr>
        <w:t>don't like it.</w:t>
      </w:r>
      <w:r>
        <w:rPr>
          <w:rFonts w:ascii="Times New Roman" w:hAnsi="Times New Roman"/>
        </w:rPr>
        <w:t xml:space="preserve"> </w:t>
      </w:r>
      <w:r w:rsidRPr="00F30F63">
        <w:rPr>
          <w:rFonts w:ascii="Times New Roman" w:hAnsi="Times New Roman" w:hint="eastAsia"/>
        </w:rPr>
        <w:t>They're afraid that they may waste time or even get bad grades.</w:t>
      </w:r>
      <w:r>
        <w:rPr>
          <w:rFonts w:ascii="Times New Roman" w:hAnsi="Times New Roman"/>
        </w:rPr>
        <w:t xml:space="preserve"> </w:t>
      </w:r>
      <w:r w:rsidRPr="00F30F63">
        <w:rPr>
          <w:rFonts w:ascii="Times New Roman" w:hAnsi="Times New Roman"/>
        </w:rPr>
        <w:t>They prefer to do homework as usual.</w:t>
      </w:r>
    </w:p>
    <w:p w:rsidR="00BC4414" w:rsidRPr="00F30F63" w:rsidRDefault="00BC4414" w:rsidP="00BC4414">
      <w:pPr>
        <w:pStyle w:val="10"/>
        <w:spacing w:line="440" w:lineRule="atLeast"/>
        <w:rPr>
          <w:rFonts w:ascii="Times New Roman" w:hAnsi="Times New Roman"/>
        </w:rPr>
      </w:pPr>
      <w:r w:rsidRPr="00F30F63">
        <w:rPr>
          <w:rFonts w:ascii="Times New Roman" w:hAnsi="Times New Roman" w:hint="eastAsia"/>
        </w:rPr>
        <w:t>In my view</w:t>
      </w:r>
      <w:r w:rsidRPr="00F30F63">
        <w:rPr>
          <w:rFonts w:ascii="Times New Roman" w:hAnsi="Times New Roman" w:hint="eastAsia"/>
        </w:rPr>
        <w:t>，</w:t>
      </w:r>
      <w:r w:rsidRPr="00F30F63">
        <w:rPr>
          <w:rFonts w:ascii="Times New Roman" w:hAnsi="Times New Roman" w:hint="eastAsia"/>
        </w:rPr>
        <w:t>Homework-Free Day will certainly help a lot.</w:t>
      </w:r>
      <w:r>
        <w:rPr>
          <w:rFonts w:ascii="Times New Roman" w:hAnsi="Times New Roman"/>
        </w:rPr>
        <w:t xml:space="preserve"> </w:t>
      </w:r>
      <w:r w:rsidRPr="00F30F63">
        <w:rPr>
          <w:rFonts w:ascii="Times New Roman" w:hAnsi="Times New Roman" w:hint="eastAsia"/>
        </w:rPr>
        <w:t>I can choose to watch some interesting English programs</w:t>
      </w:r>
      <w:r w:rsidRPr="00F30F63">
        <w:rPr>
          <w:rFonts w:ascii="Times New Roman" w:hAnsi="Times New Roman" w:hint="eastAsia"/>
        </w:rPr>
        <w:t>，</w:t>
      </w:r>
      <w:r w:rsidRPr="00F30F63">
        <w:rPr>
          <w:rFonts w:ascii="Times New Roman" w:hAnsi="Times New Roman" w:hint="eastAsia"/>
        </w:rPr>
        <w:t>which will help improve my</w:t>
      </w:r>
      <w:r>
        <w:rPr>
          <w:rFonts w:ascii="Times New Roman" w:hAnsi="Times New Roman" w:hint="eastAsia"/>
        </w:rPr>
        <w:t xml:space="preserve"> listening and speaking skills.</w:t>
      </w:r>
    </w:p>
    <w:p w:rsidR="005E64D8" w:rsidRPr="00A95394" w:rsidRDefault="005E64D8" w:rsidP="00A95394">
      <w:pPr>
        <w:ind w:leftChars="150" w:left="315" w:firstLineChars="200" w:firstLine="420"/>
        <w:rPr>
          <w:rFonts w:ascii="Times New Roman" w:hAnsi="Times New Roman" w:cs="Times New Roman"/>
        </w:rPr>
      </w:pPr>
      <w:bookmarkStart w:id="0" w:name="_GoBack"/>
      <w:bookmarkEnd w:id="0"/>
    </w:p>
    <w:sectPr w:rsidR="005E64D8" w:rsidRPr="00A95394" w:rsidSect="0079648D">
      <w:footerReference w:type="even" r:id="rId12"/>
      <w:footerReference w:type="default" r:id="rId13"/>
      <w:pgSz w:w="20639" w:h="14572" w:orient="landscape" w:code="12"/>
      <w:pgMar w:top="1077" w:right="1021" w:bottom="1077" w:left="851" w:header="851" w:footer="992" w:gutter="1134"/>
      <w:cols w:num="2" w:sep="1" w:space="1681"/>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C1D6B" w:rsidRDefault="006C1D6B" w:rsidP="00866EDF">
      <w:r>
        <w:separator/>
      </w:r>
    </w:p>
  </w:endnote>
  <w:endnote w:type="continuationSeparator" w:id="0">
    <w:p w:rsidR="006C1D6B" w:rsidRDefault="006C1D6B" w:rsidP="00866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Segoe UI Symbol">
    <w:panose1 w:val="020B0502040204020203"/>
    <w:charset w:val="00"/>
    <w:family w:val="swiss"/>
    <w:pitch w:val="variable"/>
    <w:sig w:usb0="800001E3" w:usb1="1200FFEF" w:usb2="0064C000" w:usb3="00000000" w:csb0="00000001" w:csb1="00000000"/>
  </w:font>
  <w:font w:name="楷体">
    <w:altName w:val="KaiT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11"/>
      <w:gridCol w:w="8812"/>
    </w:tblGrid>
    <w:tr w:rsidR="00AC78DC" w:rsidTr="003F4FA2">
      <w:tc>
        <w:tcPr>
          <w:tcW w:w="8811" w:type="dxa"/>
        </w:tcPr>
        <w:p w:rsidR="00AC78DC" w:rsidRDefault="00AC78DC" w:rsidP="00D8472D">
          <w:pPr>
            <w:pStyle w:val="a5"/>
            <w:jc w:val="center"/>
            <w:rPr>
              <w:rFonts w:ascii="Times New Roman" w:eastAsia="黑体" w:hAnsi="Times New Roman"/>
              <w:sz w:val="21"/>
              <w:szCs w:val="21"/>
            </w:rPr>
          </w:pPr>
          <w:r w:rsidRPr="007D6B5C">
            <w:rPr>
              <w:rFonts w:ascii="Times New Roman" w:eastAsia="黑体" w:hAnsi="Times New Roman" w:hint="eastAsia"/>
              <w:sz w:val="21"/>
              <w:szCs w:val="21"/>
            </w:rPr>
            <w:t>英语试卷</w:t>
          </w:r>
          <w:r w:rsidRPr="007D6B5C">
            <w:rPr>
              <w:rFonts w:ascii="Times New Roman" w:eastAsia="黑体" w:hAnsi="Times New Roman" w:hint="eastAsia"/>
              <w:sz w:val="21"/>
              <w:szCs w:val="21"/>
            </w:rPr>
            <w:t xml:space="preserve">  </w:t>
          </w:r>
          <w:r w:rsidRPr="007D6B5C">
            <w:rPr>
              <w:rFonts w:ascii="Times New Roman" w:eastAsia="黑体" w:hAnsi="Times New Roman" w:hint="eastAsia"/>
              <w:sz w:val="21"/>
              <w:szCs w:val="21"/>
            </w:rPr>
            <w:t>第</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PAGE   \* MERGEFORMAT </w:instrText>
          </w:r>
          <w:r w:rsidRPr="007D6B5C">
            <w:rPr>
              <w:rFonts w:ascii="Times New Roman" w:eastAsia="黑体" w:hAnsi="Times New Roman"/>
              <w:sz w:val="21"/>
              <w:szCs w:val="21"/>
            </w:rPr>
            <w:fldChar w:fldCharType="separate"/>
          </w:r>
          <w:r w:rsidR="00BC4414">
            <w:rPr>
              <w:rFonts w:ascii="Times New Roman" w:eastAsia="黑体" w:hAnsi="Times New Roman"/>
              <w:noProof/>
              <w:sz w:val="21"/>
              <w:szCs w:val="21"/>
            </w:rPr>
            <w:instrText>8</w:instrText>
          </w:r>
          <w:r w:rsidRPr="007D6B5C">
            <w:rPr>
              <w:rFonts w:ascii="Times New Roman" w:eastAsia="黑体" w:hAnsi="Times New Roman"/>
              <w:sz w:val="21"/>
              <w:szCs w:val="21"/>
            </w:rPr>
            <w:fldChar w:fldCharType="end"/>
          </w:r>
          <w:r w:rsidRPr="007D6B5C">
            <w:rPr>
              <w:rFonts w:ascii="Times New Roman" w:eastAsia="黑体" w:hAnsi="Times New Roman"/>
              <w:sz w:val="21"/>
              <w:szCs w:val="21"/>
            </w:rPr>
            <w:instrText xml:space="preserve">*2-1 </w:instrText>
          </w:r>
          <w:r w:rsidRPr="007D6B5C">
            <w:rPr>
              <w:rFonts w:ascii="Times New Roman" w:eastAsia="黑体" w:hAnsi="Times New Roman"/>
              <w:sz w:val="21"/>
              <w:szCs w:val="21"/>
            </w:rPr>
            <w:fldChar w:fldCharType="separate"/>
          </w:r>
          <w:r w:rsidR="00BC4414">
            <w:rPr>
              <w:rFonts w:ascii="Times New Roman" w:eastAsia="黑体" w:hAnsi="Times New Roman"/>
              <w:noProof/>
              <w:sz w:val="21"/>
              <w:szCs w:val="21"/>
            </w:rPr>
            <w:t>15</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r w:rsidRPr="007D6B5C">
            <w:rPr>
              <w:rFonts w:ascii="Times New Roman" w:eastAsia="黑体" w:hAnsi="Times New Roman" w:hint="eastAsia"/>
              <w:sz w:val="21"/>
              <w:szCs w:val="21"/>
            </w:rPr>
            <w:t>共</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Pr>
              <w:rFonts w:ascii="Times New Roman" w:eastAsia="黑体" w:hAnsi="Times New Roman"/>
              <w:noProof/>
              <w:sz w:val="21"/>
              <w:szCs w:val="21"/>
            </w:rPr>
            <w:fldChar w:fldCharType="begin"/>
          </w:r>
          <w:r>
            <w:rPr>
              <w:rFonts w:ascii="Times New Roman" w:eastAsia="黑体" w:hAnsi="Times New Roman"/>
              <w:noProof/>
              <w:sz w:val="21"/>
              <w:szCs w:val="21"/>
            </w:rPr>
            <w:instrText xml:space="preserve"> NUMPAGES   \* MERGEFORMAT </w:instrText>
          </w:r>
          <w:r>
            <w:rPr>
              <w:rFonts w:ascii="Times New Roman" w:eastAsia="黑体" w:hAnsi="Times New Roman"/>
              <w:noProof/>
              <w:sz w:val="21"/>
              <w:szCs w:val="21"/>
            </w:rPr>
            <w:fldChar w:fldCharType="separate"/>
          </w:r>
          <w:r w:rsidR="00BC4414">
            <w:rPr>
              <w:rFonts w:ascii="Times New Roman" w:eastAsia="黑体" w:hAnsi="Times New Roman"/>
              <w:noProof/>
              <w:sz w:val="21"/>
              <w:szCs w:val="21"/>
            </w:rPr>
            <w:instrText>8</w:instrText>
          </w:r>
          <w:r>
            <w:rPr>
              <w:rFonts w:ascii="Times New Roman" w:eastAsia="黑体" w:hAnsi="Times New Roman"/>
              <w:noProof/>
              <w:sz w:val="21"/>
              <w:szCs w:val="21"/>
            </w:rPr>
            <w:fldChar w:fldCharType="end"/>
          </w:r>
          <w:r w:rsidRPr="007D6B5C">
            <w:rPr>
              <w:rFonts w:ascii="Times New Roman" w:eastAsia="黑体" w:hAnsi="Times New Roman"/>
              <w:sz w:val="21"/>
              <w:szCs w:val="21"/>
            </w:rPr>
            <w:instrText xml:space="preserve">*2 </w:instrText>
          </w:r>
          <w:r w:rsidRPr="007D6B5C">
            <w:rPr>
              <w:rFonts w:ascii="Times New Roman" w:eastAsia="黑体" w:hAnsi="Times New Roman"/>
              <w:sz w:val="21"/>
              <w:szCs w:val="21"/>
            </w:rPr>
            <w:fldChar w:fldCharType="separate"/>
          </w:r>
          <w:r w:rsidR="00BC4414">
            <w:rPr>
              <w:rFonts w:ascii="Times New Roman" w:eastAsia="黑体" w:hAnsi="Times New Roman"/>
              <w:noProof/>
              <w:sz w:val="21"/>
              <w:szCs w:val="21"/>
            </w:rPr>
            <w:t>16</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p>
      </w:tc>
      <w:tc>
        <w:tcPr>
          <w:tcW w:w="8812" w:type="dxa"/>
        </w:tcPr>
        <w:p w:rsidR="00AC78DC" w:rsidRDefault="00AC78DC" w:rsidP="00D8472D">
          <w:pPr>
            <w:pStyle w:val="a5"/>
            <w:jc w:val="center"/>
            <w:rPr>
              <w:rFonts w:ascii="Times New Roman" w:eastAsia="黑体" w:hAnsi="Times New Roman"/>
              <w:sz w:val="21"/>
              <w:szCs w:val="21"/>
            </w:rPr>
          </w:pPr>
          <w:r w:rsidRPr="007D6B5C">
            <w:rPr>
              <w:rFonts w:ascii="Times New Roman" w:eastAsia="黑体" w:hAnsi="Times New Roman" w:hint="eastAsia"/>
              <w:sz w:val="21"/>
              <w:szCs w:val="21"/>
            </w:rPr>
            <w:t>英语试卷</w:t>
          </w:r>
          <w:r w:rsidRPr="007D6B5C">
            <w:rPr>
              <w:rFonts w:ascii="Times New Roman" w:eastAsia="黑体" w:hAnsi="Times New Roman" w:hint="eastAsia"/>
              <w:sz w:val="21"/>
              <w:szCs w:val="21"/>
            </w:rPr>
            <w:t xml:space="preserve">  </w:t>
          </w:r>
          <w:r w:rsidRPr="007D6B5C">
            <w:rPr>
              <w:rFonts w:ascii="Times New Roman" w:eastAsia="黑体" w:hAnsi="Times New Roman" w:hint="eastAsia"/>
              <w:sz w:val="21"/>
              <w:szCs w:val="21"/>
            </w:rPr>
            <w:t>第</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PAGE   \* MERGEFORMAT </w:instrText>
          </w:r>
          <w:r w:rsidRPr="007D6B5C">
            <w:rPr>
              <w:rFonts w:ascii="Times New Roman" w:eastAsia="黑体" w:hAnsi="Times New Roman"/>
              <w:sz w:val="21"/>
              <w:szCs w:val="21"/>
            </w:rPr>
            <w:fldChar w:fldCharType="separate"/>
          </w:r>
          <w:r w:rsidR="00BC4414">
            <w:rPr>
              <w:rFonts w:ascii="Times New Roman" w:eastAsia="黑体" w:hAnsi="Times New Roman"/>
              <w:noProof/>
              <w:sz w:val="21"/>
              <w:szCs w:val="21"/>
            </w:rPr>
            <w:instrText>8</w:instrText>
          </w:r>
          <w:r w:rsidRPr="007D6B5C">
            <w:rPr>
              <w:rFonts w:ascii="Times New Roman" w:eastAsia="黑体" w:hAnsi="Times New Roman"/>
              <w:sz w:val="21"/>
              <w:szCs w:val="21"/>
            </w:rPr>
            <w:fldChar w:fldCharType="end"/>
          </w:r>
          <w:r w:rsidRPr="007D6B5C">
            <w:rPr>
              <w:rFonts w:ascii="Times New Roman" w:eastAsia="黑体" w:hAnsi="Times New Roman"/>
              <w:sz w:val="21"/>
              <w:szCs w:val="21"/>
            </w:rPr>
            <w:instrText xml:space="preserve">*2 </w:instrText>
          </w:r>
          <w:r w:rsidRPr="007D6B5C">
            <w:rPr>
              <w:rFonts w:ascii="Times New Roman" w:eastAsia="黑体" w:hAnsi="Times New Roman"/>
              <w:sz w:val="21"/>
              <w:szCs w:val="21"/>
            </w:rPr>
            <w:fldChar w:fldCharType="separate"/>
          </w:r>
          <w:r w:rsidR="00BC4414">
            <w:rPr>
              <w:rFonts w:ascii="Times New Roman" w:eastAsia="黑体" w:hAnsi="Times New Roman"/>
              <w:noProof/>
              <w:sz w:val="21"/>
              <w:szCs w:val="21"/>
            </w:rPr>
            <w:t>16</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r w:rsidRPr="007D6B5C">
            <w:rPr>
              <w:rFonts w:ascii="Times New Roman" w:eastAsia="黑体" w:hAnsi="Times New Roman" w:hint="eastAsia"/>
              <w:sz w:val="21"/>
              <w:szCs w:val="21"/>
            </w:rPr>
            <w:t>共</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Pr>
              <w:rFonts w:ascii="Times New Roman" w:eastAsia="黑体" w:hAnsi="Times New Roman"/>
              <w:noProof/>
              <w:sz w:val="21"/>
              <w:szCs w:val="21"/>
            </w:rPr>
            <w:fldChar w:fldCharType="begin"/>
          </w:r>
          <w:r>
            <w:rPr>
              <w:rFonts w:ascii="Times New Roman" w:eastAsia="黑体" w:hAnsi="Times New Roman"/>
              <w:noProof/>
              <w:sz w:val="21"/>
              <w:szCs w:val="21"/>
            </w:rPr>
            <w:instrText xml:space="preserve"> NUMPAGES   \* MERGEFORMAT </w:instrText>
          </w:r>
          <w:r>
            <w:rPr>
              <w:rFonts w:ascii="Times New Roman" w:eastAsia="黑体" w:hAnsi="Times New Roman"/>
              <w:noProof/>
              <w:sz w:val="21"/>
              <w:szCs w:val="21"/>
            </w:rPr>
            <w:fldChar w:fldCharType="separate"/>
          </w:r>
          <w:r w:rsidR="00BC4414">
            <w:rPr>
              <w:rFonts w:ascii="Times New Roman" w:eastAsia="黑体" w:hAnsi="Times New Roman"/>
              <w:noProof/>
              <w:sz w:val="21"/>
              <w:szCs w:val="21"/>
            </w:rPr>
            <w:instrText>8</w:instrText>
          </w:r>
          <w:r>
            <w:rPr>
              <w:rFonts w:ascii="Times New Roman" w:eastAsia="黑体" w:hAnsi="Times New Roman"/>
              <w:noProof/>
              <w:sz w:val="21"/>
              <w:szCs w:val="21"/>
            </w:rPr>
            <w:fldChar w:fldCharType="end"/>
          </w:r>
          <w:r w:rsidRPr="007D6B5C">
            <w:rPr>
              <w:rFonts w:ascii="Times New Roman" w:eastAsia="黑体" w:hAnsi="Times New Roman"/>
              <w:sz w:val="21"/>
              <w:szCs w:val="21"/>
            </w:rPr>
            <w:instrText xml:space="preserve">*2 </w:instrText>
          </w:r>
          <w:r w:rsidRPr="007D6B5C">
            <w:rPr>
              <w:rFonts w:ascii="Times New Roman" w:eastAsia="黑体" w:hAnsi="Times New Roman"/>
              <w:sz w:val="21"/>
              <w:szCs w:val="21"/>
            </w:rPr>
            <w:fldChar w:fldCharType="separate"/>
          </w:r>
          <w:r w:rsidR="00BC4414">
            <w:rPr>
              <w:rFonts w:ascii="Times New Roman" w:eastAsia="黑体" w:hAnsi="Times New Roman"/>
              <w:noProof/>
              <w:sz w:val="21"/>
              <w:szCs w:val="21"/>
            </w:rPr>
            <w:t>16</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p>
      </w:tc>
    </w:tr>
  </w:tbl>
  <w:p w:rsidR="00AC78DC" w:rsidRPr="00D8472D" w:rsidRDefault="00AC78DC" w:rsidP="00462A44">
    <w:pPr>
      <w:pStyle w:val="a5"/>
      <w:jc w:val="center"/>
      <w:rPr>
        <w:rFonts w:ascii="Times New Roman" w:eastAsia="黑体" w:hAnsi="Times New Roman"/>
        <w:sz w:val="10"/>
        <w:szCs w:val="1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11"/>
      <w:gridCol w:w="8812"/>
    </w:tblGrid>
    <w:tr w:rsidR="00AC78DC" w:rsidTr="00D8472D">
      <w:tc>
        <w:tcPr>
          <w:tcW w:w="8811" w:type="dxa"/>
        </w:tcPr>
        <w:p w:rsidR="00AC78DC" w:rsidRDefault="00AC78DC" w:rsidP="00462A44">
          <w:pPr>
            <w:pStyle w:val="a5"/>
            <w:jc w:val="center"/>
            <w:rPr>
              <w:rFonts w:ascii="Times New Roman" w:eastAsia="黑体" w:hAnsi="Times New Roman"/>
              <w:sz w:val="21"/>
              <w:szCs w:val="21"/>
            </w:rPr>
          </w:pPr>
          <w:r w:rsidRPr="007D6B5C">
            <w:rPr>
              <w:rFonts w:ascii="Times New Roman" w:eastAsia="黑体" w:hAnsi="Times New Roman" w:hint="eastAsia"/>
              <w:sz w:val="21"/>
              <w:szCs w:val="21"/>
            </w:rPr>
            <w:t>英语试卷</w:t>
          </w:r>
          <w:r w:rsidRPr="007D6B5C">
            <w:rPr>
              <w:rFonts w:ascii="Times New Roman" w:eastAsia="黑体" w:hAnsi="Times New Roman" w:hint="eastAsia"/>
              <w:sz w:val="21"/>
              <w:szCs w:val="21"/>
            </w:rPr>
            <w:t xml:space="preserve">  </w:t>
          </w:r>
          <w:r w:rsidRPr="007D6B5C">
            <w:rPr>
              <w:rFonts w:ascii="Times New Roman" w:eastAsia="黑体" w:hAnsi="Times New Roman" w:hint="eastAsia"/>
              <w:sz w:val="21"/>
              <w:szCs w:val="21"/>
            </w:rPr>
            <w:t>第</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PAGE   \* MERGEFORMAT </w:instrText>
          </w:r>
          <w:r w:rsidRPr="007D6B5C">
            <w:rPr>
              <w:rFonts w:ascii="Times New Roman" w:eastAsia="黑体" w:hAnsi="Times New Roman"/>
              <w:sz w:val="21"/>
              <w:szCs w:val="21"/>
            </w:rPr>
            <w:fldChar w:fldCharType="separate"/>
          </w:r>
          <w:r w:rsidR="00BC4414">
            <w:rPr>
              <w:rFonts w:ascii="Times New Roman" w:eastAsia="黑体" w:hAnsi="Times New Roman"/>
              <w:noProof/>
              <w:sz w:val="21"/>
              <w:szCs w:val="21"/>
            </w:rPr>
            <w:instrText>7</w:instrText>
          </w:r>
          <w:r w:rsidRPr="007D6B5C">
            <w:rPr>
              <w:rFonts w:ascii="Times New Roman" w:eastAsia="黑体" w:hAnsi="Times New Roman"/>
              <w:sz w:val="21"/>
              <w:szCs w:val="21"/>
            </w:rPr>
            <w:fldChar w:fldCharType="end"/>
          </w:r>
          <w:r w:rsidRPr="007D6B5C">
            <w:rPr>
              <w:rFonts w:ascii="Times New Roman" w:eastAsia="黑体" w:hAnsi="Times New Roman"/>
              <w:sz w:val="21"/>
              <w:szCs w:val="21"/>
            </w:rPr>
            <w:instrText xml:space="preserve">*2-1 </w:instrText>
          </w:r>
          <w:r w:rsidRPr="007D6B5C">
            <w:rPr>
              <w:rFonts w:ascii="Times New Roman" w:eastAsia="黑体" w:hAnsi="Times New Roman"/>
              <w:sz w:val="21"/>
              <w:szCs w:val="21"/>
            </w:rPr>
            <w:fldChar w:fldCharType="separate"/>
          </w:r>
          <w:r w:rsidR="00BC4414">
            <w:rPr>
              <w:rFonts w:ascii="Times New Roman" w:eastAsia="黑体" w:hAnsi="Times New Roman"/>
              <w:noProof/>
              <w:sz w:val="21"/>
              <w:szCs w:val="21"/>
            </w:rPr>
            <w:t>13</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r w:rsidRPr="007D6B5C">
            <w:rPr>
              <w:rFonts w:ascii="Times New Roman" w:eastAsia="黑体" w:hAnsi="Times New Roman" w:hint="eastAsia"/>
              <w:sz w:val="21"/>
              <w:szCs w:val="21"/>
            </w:rPr>
            <w:t>共</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Pr>
              <w:rFonts w:ascii="Times New Roman" w:eastAsia="黑体" w:hAnsi="Times New Roman"/>
              <w:noProof/>
              <w:sz w:val="21"/>
              <w:szCs w:val="21"/>
            </w:rPr>
            <w:fldChar w:fldCharType="begin"/>
          </w:r>
          <w:r>
            <w:rPr>
              <w:rFonts w:ascii="Times New Roman" w:eastAsia="黑体" w:hAnsi="Times New Roman"/>
              <w:noProof/>
              <w:sz w:val="21"/>
              <w:szCs w:val="21"/>
            </w:rPr>
            <w:instrText xml:space="preserve"> NUMPAGES   \* MERGEFORMAT </w:instrText>
          </w:r>
          <w:r>
            <w:rPr>
              <w:rFonts w:ascii="Times New Roman" w:eastAsia="黑体" w:hAnsi="Times New Roman"/>
              <w:noProof/>
              <w:sz w:val="21"/>
              <w:szCs w:val="21"/>
            </w:rPr>
            <w:fldChar w:fldCharType="separate"/>
          </w:r>
          <w:r w:rsidR="00BC4414">
            <w:rPr>
              <w:rFonts w:ascii="Times New Roman" w:eastAsia="黑体" w:hAnsi="Times New Roman"/>
              <w:noProof/>
              <w:sz w:val="21"/>
              <w:szCs w:val="21"/>
            </w:rPr>
            <w:instrText>8</w:instrText>
          </w:r>
          <w:r>
            <w:rPr>
              <w:rFonts w:ascii="Times New Roman" w:eastAsia="黑体" w:hAnsi="Times New Roman"/>
              <w:noProof/>
              <w:sz w:val="21"/>
              <w:szCs w:val="21"/>
            </w:rPr>
            <w:fldChar w:fldCharType="end"/>
          </w:r>
          <w:r w:rsidRPr="007D6B5C">
            <w:rPr>
              <w:rFonts w:ascii="Times New Roman" w:eastAsia="黑体" w:hAnsi="Times New Roman"/>
              <w:sz w:val="21"/>
              <w:szCs w:val="21"/>
            </w:rPr>
            <w:instrText xml:space="preserve">*2 </w:instrText>
          </w:r>
          <w:r w:rsidRPr="007D6B5C">
            <w:rPr>
              <w:rFonts w:ascii="Times New Roman" w:eastAsia="黑体" w:hAnsi="Times New Roman"/>
              <w:sz w:val="21"/>
              <w:szCs w:val="21"/>
            </w:rPr>
            <w:fldChar w:fldCharType="separate"/>
          </w:r>
          <w:r w:rsidR="00BC4414">
            <w:rPr>
              <w:rFonts w:ascii="Times New Roman" w:eastAsia="黑体" w:hAnsi="Times New Roman"/>
              <w:noProof/>
              <w:sz w:val="21"/>
              <w:szCs w:val="21"/>
            </w:rPr>
            <w:t>16</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p>
      </w:tc>
      <w:tc>
        <w:tcPr>
          <w:tcW w:w="8812" w:type="dxa"/>
        </w:tcPr>
        <w:p w:rsidR="00AC78DC" w:rsidRDefault="00AC78DC" w:rsidP="00462A44">
          <w:pPr>
            <w:pStyle w:val="a5"/>
            <w:jc w:val="center"/>
            <w:rPr>
              <w:rFonts w:ascii="Times New Roman" w:eastAsia="黑体" w:hAnsi="Times New Roman"/>
              <w:sz w:val="21"/>
              <w:szCs w:val="21"/>
            </w:rPr>
          </w:pPr>
          <w:r w:rsidRPr="007D6B5C">
            <w:rPr>
              <w:rFonts w:ascii="Times New Roman" w:eastAsia="黑体" w:hAnsi="Times New Roman" w:hint="eastAsia"/>
              <w:sz w:val="21"/>
              <w:szCs w:val="21"/>
            </w:rPr>
            <w:t>英语试卷</w:t>
          </w:r>
          <w:r w:rsidRPr="007D6B5C">
            <w:rPr>
              <w:rFonts w:ascii="Times New Roman" w:eastAsia="黑体" w:hAnsi="Times New Roman" w:hint="eastAsia"/>
              <w:sz w:val="21"/>
              <w:szCs w:val="21"/>
            </w:rPr>
            <w:t xml:space="preserve">  </w:t>
          </w:r>
          <w:r w:rsidRPr="007D6B5C">
            <w:rPr>
              <w:rFonts w:ascii="Times New Roman" w:eastAsia="黑体" w:hAnsi="Times New Roman" w:hint="eastAsia"/>
              <w:sz w:val="21"/>
              <w:szCs w:val="21"/>
            </w:rPr>
            <w:t>第</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PAGE   \* MERGEFORMAT </w:instrText>
          </w:r>
          <w:r w:rsidRPr="007D6B5C">
            <w:rPr>
              <w:rFonts w:ascii="Times New Roman" w:eastAsia="黑体" w:hAnsi="Times New Roman"/>
              <w:sz w:val="21"/>
              <w:szCs w:val="21"/>
            </w:rPr>
            <w:fldChar w:fldCharType="separate"/>
          </w:r>
          <w:r w:rsidR="00BC4414">
            <w:rPr>
              <w:rFonts w:ascii="Times New Roman" w:eastAsia="黑体" w:hAnsi="Times New Roman"/>
              <w:noProof/>
              <w:sz w:val="21"/>
              <w:szCs w:val="21"/>
            </w:rPr>
            <w:instrText>7</w:instrText>
          </w:r>
          <w:r w:rsidRPr="007D6B5C">
            <w:rPr>
              <w:rFonts w:ascii="Times New Roman" w:eastAsia="黑体" w:hAnsi="Times New Roman"/>
              <w:sz w:val="21"/>
              <w:szCs w:val="21"/>
            </w:rPr>
            <w:fldChar w:fldCharType="end"/>
          </w:r>
          <w:r w:rsidRPr="007D6B5C">
            <w:rPr>
              <w:rFonts w:ascii="Times New Roman" w:eastAsia="黑体" w:hAnsi="Times New Roman"/>
              <w:sz w:val="21"/>
              <w:szCs w:val="21"/>
            </w:rPr>
            <w:instrText xml:space="preserve">*2 </w:instrText>
          </w:r>
          <w:r w:rsidRPr="007D6B5C">
            <w:rPr>
              <w:rFonts w:ascii="Times New Roman" w:eastAsia="黑体" w:hAnsi="Times New Roman"/>
              <w:sz w:val="21"/>
              <w:szCs w:val="21"/>
            </w:rPr>
            <w:fldChar w:fldCharType="separate"/>
          </w:r>
          <w:r w:rsidR="00BC4414">
            <w:rPr>
              <w:rFonts w:ascii="Times New Roman" w:eastAsia="黑体" w:hAnsi="Times New Roman"/>
              <w:noProof/>
              <w:sz w:val="21"/>
              <w:szCs w:val="21"/>
            </w:rPr>
            <w:t>14</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r w:rsidRPr="007D6B5C">
            <w:rPr>
              <w:rFonts w:ascii="Times New Roman" w:eastAsia="黑体" w:hAnsi="Times New Roman" w:hint="eastAsia"/>
              <w:sz w:val="21"/>
              <w:szCs w:val="21"/>
            </w:rPr>
            <w:t>共</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Pr>
              <w:rFonts w:ascii="Times New Roman" w:eastAsia="黑体" w:hAnsi="Times New Roman"/>
              <w:noProof/>
              <w:sz w:val="21"/>
              <w:szCs w:val="21"/>
            </w:rPr>
            <w:fldChar w:fldCharType="begin"/>
          </w:r>
          <w:r>
            <w:rPr>
              <w:rFonts w:ascii="Times New Roman" w:eastAsia="黑体" w:hAnsi="Times New Roman"/>
              <w:noProof/>
              <w:sz w:val="21"/>
              <w:szCs w:val="21"/>
            </w:rPr>
            <w:instrText xml:space="preserve"> NUMPAGES   \* MERGEFORMAT </w:instrText>
          </w:r>
          <w:r>
            <w:rPr>
              <w:rFonts w:ascii="Times New Roman" w:eastAsia="黑体" w:hAnsi="Times New Roman"/>
              <w:noProof/>
              <w:sz w:val="21"/>
              <w:szCs w:val="21"/>
            </w:rPr>
            <w:fldChar w:fldCharType="separate"/>
          </w:r>
          <w:r w:rsidR="00BC4414">
            <w:rPr>
              <w:rFonts w:ascii="Times New Roman" w:eastAsia="黑体" w:hAnsi="Times New Roman"/>
              <w:noProof/>
              <w:sz w:val="21"/>
              <w:szCs w:val="21"/>
            </w:rPr>
            <w:instrText>8</w:instrText>
          </w:r>
          <w:r>
            <w:rPr>
              <w:rFonts w:ascii="Times New Roman" w:eastAsia="黑体" w:hAnsi="Times New Roman"/>
              <w:noProof/>
              <w:sz w:val="21"/>
              <w:szCs w:val="21"/>
            </w:rPr>
            <w:fldChar w:fldCharType="end"/>
          </w:r>
          <w:r w:rsidRPr="007D6B5C">
            <w:rPr>
              <w:rFonts w:ascii="Times New Roman" w:eastAsia="黑体" w:hAnsi="Times New Roman"/>
              <w:sz w:val="21"/>
              <w:szCs w:val="21"/>
            </w:rPr>
            <w:instrText xml:space="preserve">*2 </w:instrText>
          </w:r>
          <w:r w:rsidRPr="007D6B5C">
            <w:rPr>
              <w:rFonts w:ascii="Times New Roman" w:eastAsia="黑体" w:hAnsi="Times New Roman"/>
              <w:sz w:val="21"/>
              <w:szCs w:val="21"/>
            </w:rPr>
            <w:fldChar w:fldCharType="separate"/>
          </w:r>
          <w:r w:rsidR="00BC4414">
            <w:rPr>
              <w:rFonts w:ascii="Times New Roman" w:eastAsia="黑体" w:hAnsi="Times New Roman"/>
              <w:noProof/>
              <w:sz w:val="21"/>
              <w:szCs w:val="21"/>
            </w:rPr>
            <w:t>16</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7D6B5C">
            <w:rPr>
              <w:rFonts w:ascii="Times New Roman" w:eastAsia="黑体" w:hAnsi="Times New Roman"/>
              <w:sz w:val="21"/>
              <w:szCs w:val="21"/>
            </w:rPr>
            <w:t>）</w:t>
          </w:r>
        </w:p>
      </w:tc>
    </w:tr>
  </w:tbl>
  <w:p w:rsidR="00AC78DC" w:rsidRPr="00D8472D" w:rsidRDefault="00AC78DC" w:rsidP="00462A44">
    <w:pPr>
      <w:pStyle w:val="a5"/>
      <w:jc w:val="center"/>
      <w:rPr>
        <w:rFonts w:ascii="Times New Roman" w:eastAsia="黑体" w:hAnsi="Times New Roman"/>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C1D6B" w:rsidRDefault="006C1D6B" w:rsidP="00866EDF">
      <w:r>
        <w:separator/>
      </w:r>
    </w:p>
  </w:footnote>
  <w:footnote w:type="continuationSeparator" w:id="0">
    <w:p w:rsidR="006C1D6B" w:rsidRDefault="006C1D6B" w:rsidP="00866E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A7D1A"/>
    <w:multiLevelType w:val="hybridMultilevel"/>
    <w:tmpl w:val="00000000"/>
    <w:lvl w:ilvl="0" w:tplc="D6ECD120">
      <w:start w:val="1"/>
      <w:numFmt w:val="bullet"/>
      <w:lvlText w:val=""/>
      <w:lvlJc w:val="left"/>
      <w:pPr>
        <w:ind w:left="720" w:hanging="360"/>
      </w:pPr>
      <w:rPr>
        <w:rFonts w:ascii="Symbol" w:hAnsi="Symbol" w:hint="default"/>
      </w:rPr>
    </w:lvl>
    <w:lvl w:ilvl="1" w:tplc="5A562590" w:tentative="1">
      <w:start w:val="1"/>
      <w:numFmt w:val="bullet"/>
      <w:lvlText w:val="o"/>
      <w:lvlJc w:val="left"/>
      <w:pPr>
        <w:ind w:left="1440" w:hanging="360"/>
      </w:pPr>
      <w:rPr>
        <w:rFonts w:ascii="Courier New" w:hAnsi="Courier New" w:cs="Courier New" w:hint="default"/>
      </w:rPr>
    </w:lvl>
    <w:lvl w:ilvl="2" w:tplc="4C96775E" w:tentative="1">
      <w:start w:val="1"/>
      <w:numFmt w:val="bullet"/>
      <w:lvlText w:val=""/>
      <w:lvlJc w:val="left"/>
      <w:pPr>
        <w:ind w:left="2160" w:hanging="360"/>
      </w:pPr>
      <w:rPr>
        <w:rFonts w:ascii="Wingdings" w:hAnsi="Wingdings" w:hint="default"/>
      </w:rPr>
    </w:lvl>
    <w:lvl w:ilvl="3" w:tplc="E0747756" w:tentative="1">
      <w:start w:val="1"/>
      <w:numFmt w:val="bullet"/>
      <w:lvlText w:val=""/>
      <w:lvlJc w:val="left"/>
      <w:pPr>
        <w:ind w:left="2880" w:hanging="360"/>
      </w:pPr>
      <w:rPr>
        <w:rFonts w:ascii="Symbol" w:hAnsi="Symbol" w:hint="default"/>
      </w:rPr>
    </w:lvl>
    <w:lvl w:ilvl="4" w:tplc="BB14927E" w:tentative="1">
      <w:start w:val="1"/>
      <w:numFmt w:val="bullet"/>
      <w:lvlText w:val="o"/>
      <w:lvlJc w:val="left"/>
      <w:pPr>
        <w:ind w:left="3600" w:hanging="360"/>
      </w:pPr>
      <w:rPr>
        <w:rFonts w:ascii="Courier New" w:hAnsi="Courier New" w:cs="Courier New" w:hint="default"/>
      </w:rPr>
    </w:lvl>
    <w:lvl w:ilvl="5" w:tplc="5F06D774" w:tentative="1">
      <w:start w:val="1"/>
      <w:numFmt w:val="bullet"/>
      <w:lvlText w:val=""/>
      <w:lvlJc w:val="left"/>
      <w:pPr>
        <w:ind w:left="4320" w:hanging="360"/>
      </w:pPr>
      <w:rPr>
        <w:rFonts w:ascii="Wingdings" w:hAnsi="Wingdings" w:hint="default"/>
      </w:rPr>
    </w:lvl>
    <w:lvl w:ilvl="6" w:tplc="11E6FD56" w:tentative="1">
      <w:start w:val="1"/>
      <w:numFmt w:val="bullet"/>
      <w:lvlText w:val=""/>
      <w:lvlJc w:val="left"/>
      <w:pPr>
        <w:ind w:left="5040" w:hanging="360"/>
      </w:pPr>
      <w:rPr>
        <w:rFonts w:ascii="Symbol" w:hAnsi="Symbol" w:hint="default"/>
      </w:rPr>
    </w:lvl>
    <w:lvl w:ilvl="7" w:tplc="82BE11E2" w:tentative="1">
      <w:start w:val="1"/>
      <w:numFmt w:val="bullet"/>
      <w:lvlText w:val="o"/>
      <w:lvlJc w:val="left"/>
      <w:pPr>
        <w:ind w:left="5760" w:hanging="360"/>
      </w:pPr>
      <w:rPr>
        <w:rFonts w:ascii="Courier New" w:hAnsi="Courier New" w:cs="Courier New" w:hint="default"/>
      </w:rPr>
    </w:lvl>
    <w:lvl w:ilvl="8" w:tplc="47FE59AE" w:tentative="1">
      <w:start w:val="1"/>
      <w:numFmt w:val="bullet"/>
      <w:lvlText w:val=""/>
      <w:lvlJc w:val="left"/>
      <w:pPr>
        <w:ind w:left="6480" w:hanging="360"/>
      </w:pPr>
      <w:rPr>
        <w:rFonts w:ascii="Wingdings" w:hAnsi="Wingdings" w:hint="default"/>
      </w:rPr>
    </w:lvl>
  </w:abstractNum>
  <w:abstractNum w:abstractNumId="1" w15:restartNumberingAfterBreak="0">
    <w:nsid w:val="057A7D1B"/>
    <w:multiLevelType w:val="hybridMultilevel"/>
    <w:tmpl w:val="00000000"/>
    <w:lvl w:ilvl="0" w:tplc="843455CC">
      <w:start w:val="1"/>
      <w:numFmt w:val="decimal"/>
      <w:lvlText w:val="%1."/>
      <w:lvlJc w:val="left"/>
      <w:pPr>
        <w:ind w:left="720" w:hanging="360"/>
      </w:pPr>
    </w:lvl>
    <w:lvl w:ilvl="1" w:tplc="DD1878B0" w:tentative="1">
      <w:start w:val="1"/>
      <w:numFmt w:val="lowerLetter"/>
      <w:lvlText w:val="%2."/>
      <w:lvlJc w:val="left"/>
      <w:pPr>
        <w:ind w:left="1440" w:hanging="360"/>
      </w:pPr>
    </w:lvl>
    <w:lvl w:ilvl="2" w:tplc="6F28CD36" w:tentative="1">
      <w:start w:val="1"/>
      <w:numFmt w:val="lowerRoman"/>
      <w:lvlText w:val="%3."/>
      <w:lvlJc w:val="right"/>
      <w:pPr>
        <w:ind w:left="2160" w:hanging="180"/>
      </w:pPr>
    </w:lvl>
    <w:lvl w:ilvl="3" w:tplc="30546E50" w:tentative="1">
      <w:start w:val="1"/>
      <w:numFmt w:val="decimal"/>
      <w:lvlText w:val="%4."/>
      <w:lvlJc w:val="left"/>
      <w:pPr>
        <w:ind w:left="2880" w:hanging="360"/>
      </w:pPr>
    </w:lvl>
    <w:lvl w:ilvl="4" w:tplc="61F20F92" w:tentative="1">
      <w:start w:val="1"/>
      <w:numFmt w:val="lowerLetter"/>
      <w:lvlText w:val="%5."/>
      <w:lvlJc w:val="left"/>
      <w:pPr>
        <w:ind w:left="3600" w:hanging="360"/>
      </w:pPr>
    </w:lvl>
    <w:lvl w:ilvl="5" w:tplc="90CC5FA4" w:tentative="1">
      <w:start w:val="1"/>
      <w:numFmt w:val="lowerRoman"/>
      <w:lvlText w:val="%6."/>
      <w:lvlJc w:val="right"/>
      <w:pPr>
        <w:ind w:left="4320" w:hanging="180"/>
      </w:pPr>
    </w:lvl>
    <w:lvl w:ilvl="6" w:tplc="A958219E" w:tentative="1">
      <w:start w:val="1"/>
      <w:numFmt w:val="decimal"/>
      <w:lvlText w:val="%7."/>
      <w:lvlJc w:val="left"/>
      <w:pPr>
        <w:ind w:left="5040" w:hanging="360"/>
      </w:pPr>
    </w:lvl>
    <w:lvl w:ilvl="7" w:tplc="EAE4AA1E" w:tentative="1">
      <w:start w:val="1"/>
      <w:numFmt w:val="lowerLetter"/>
      <w:lvlText w:val="%8."/>
      <w:lvlJc w:val="left"/>
      <w:pPr>
        <w:ind w:left="5760" w:hanging="360"/>
      </w:pPr>
    </w:lvl>
    <w:lvl w:ilvl="8" w:tplc="ABC06A02" w:tentative="1">
      <w:start w:val="1"/>
      <w:numFmt w:val="lowerRoman"/>
      <w:lvlText w:val="%9."/>
      <w:lvlJc w:val="right"/>
      <w:pPr>
        <w:ind w:left="6480" w:hanging="180"/>
      </w:pPr>
    </w:lvl>
  </w:abstractNum>
  <w:abstractNum w:abstractNumId="2" w15:restartNumberingAfterBreak="0">
    <w:nsid w:val="11DF53CD"/>
    <w:multiLevelType w:val="hybridMultilevel"/>
    <w:tmpl w:val="9808D05E"/>
    <w:lvl w:ilvl="0" w:tplc="7302783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 w15:restartNumberingAfterBreak="0">
    <w:nsid w:val="4AAD1921"/>
    <w:multiLevelType w:val="hybridMultilevel"/>
    <w:tmpl w:val="2E28FE84"/>
    <w:lvl w:ilvl="0" w:tplc="59A224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516B4C7F"/>
    <w:multiLevelType w:val="hybridMultilevel"/>
    <w:tmpl w:val="D562937E"/>
    <w:lvl w:ilvl="0" w:tplc="0D720CA2">
      <w:start w:val="1"/>
      <w:numFmt w:val="bullet"/>
      <w:lvlText w:val=""/>
      <w:lvlJc w:val="left"/>
      <w:pPr>
        <w:ind w:left="720" w:hanging="360"/>
      </w:pPr>
      <w:rPr>
        <w:rFonts w:ascii="Symbol" w:hAnsi="Symbol" w:hint="default"/>
      </w:rPr>
    </w:lvl>
    <w:lvl w:ilvl="1" w:tplc="1C28B08E" w:tentative="1">
      <w:start w:val="1"/>
      <w:numFmt w:val="bullet"/>
      <w:lvlText w:val="o"/>
      <w:lvlJc w:val="left"/>
      <w:pPr>
        <w:ind w:left="1440" w:hanging="360"/>
      </w:pPr>
      <w:rPr>
        <w:rFonts w:ascii="Courier New" w:hAnsi="Courier New" w:cs="Courier New" w:hint="default"/>
      </w:rPr>
    </w:lvl>
    <w:lvl w:ilvl="2" w:tplc="EE6C6440" w:tentative="1">
      <w:start w:val="1"/>
      <w:numFmt w:val="bullet"/>
      <w:lvlText w:val=""/>
      <w:lvlJc w:val="left"/>
      <w:pPr>
        <w:ind w:left="2160" w:hanging="360"/>
      </w:pPr>
      <w:rPr>
        <w:rFonts w:ascii="Wingdings" w:hAnsi="Wingdings" w:hint="default"/>
      </w:rPr>
    </w:lvl>
    <w:lvl w:ilvl="3" w:tplc="7DF24004" w:tentative="1">
      <w:start w:val="1"/>
      <w:numFmt w:val="bullet"/>
      <w:lvlText w:val=""/>
      <w:lvlJc w:val="left"/>
      <w:pPr>
        <w:ind w:left="2880" w:hanging="360"/>
      </w:pPr>
      <w:rPr>
        <w:rFonts w:ascii="Symbol" w:hAnsi="Symbol" w:hint="default"/>
      </w:rPr>
    </w:lvl>
    <w:lvl w:ilvl="4" w:tplc="24984C1A" w:tentative="1">
      <w:start w:val="1"/>
      <w:numFmt w:val="bullet"/>
      <w:lvlText w:val="o"/>
      <w:lvlJc w:val="left"/>
      <w:pPr>
        <w:ind w:left="3600" w:hanging="360"/>
      </w:pPr>
      <w:rPr>
        <w:rFonts w:ascii="Courier New" w:hAnsi="Courier New" w:cs="Courier New" w:hint="default"/>
      </w:rPr>
    </w:lvl>
    <w:lvl w:ilvl="5" w:tplc="1276ACA2" w:tentative="1">
      <w:start w:val="1"/>
      <w:numFmt w:val="bullet"/>
      <w:lvlText w:val=""/>
      <w:lvlJc w:val="left"/>
      <w:pPr>
        <w:ind w:left="4320" w:hanging="360"/>
      </w:pPr>
      <w:rPr>
        <w:rFonts w:ascii="Wingdings" w:hAnsi="Wingdings" w:hint="default"/>
      </w:rPr>
    </w:lvl>
    <w:lvl w:ilvl="6" w:tplc="7140271E" w:tentative="1">
      <w:start w:val="1"/>
      <w:numFmt w:val="bullet"/>
      <w:lvlText w:val=""/>
      <w:lvlJc w:val="left"/>
      <w:pPr>
        <w:ind w:left="5040" w:hanging="360"/>
      </w:pPr>
      <w:rPr>
        <w:rFonts w:ascii="Symbol" w:hAnsi="Symbol" w:hint="default"/>
      </w:rPr>
    </w:lvl>
    <w:lvl w:ilvl="7" w:tplc="0722EAE8" w:tentative="1">
      <w:start w:val="1"/>
      <w:numFmt w:val="bullet"/>
      <w:lvlText w:val="o"/>
      <w:lvlJc w:val="left"/>
      <w:pPr>
        <w:ind w:left="5760" w:hanging="360"/>
      </w:pPr>
      <w:rPr>
        <w:rFonts w:ascii="Courier New" w:hAnsi="Courier New" w:cs="Courier New" w:hint="default"/>
      </w:rPr>
    </w:lvl>
    <w:lvl w:ilvl="8" w:tplc="4600ED9A" w:tentative="1">
      <w:start w:val="1"/>
      <w:numFmt w:val="bullet"/>
      <w:lvlText w:val=""/>
      <w:lvlJc w:val="left"/>
      <w:pPr>
        <w:ind w:left="6480" w:hanging="360"/>
      </w:pPr>
      <w:rPr>
        <w:rFonts w:ascii="Wingdings" w:hAnsi="Wingdings" w:hint="default"/>
      </w:rPr>
    </w:lvl>
  </w:abstractNum>
  <w:abstractNum w:abstractNumId="8"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6792213"/>
    <w:multiLevelType w:val="hybridMultilevel"/>
    <w:tmpl w:val="C502613C"/>
    <w:lvl w:ilvl="0" w:tplc="72AE0E40">
      <w:start w:val="1"/>
      <w:numFmt w:val="decimal"/>
      <w:lvlText w:val="%1."/>
      <w:lvlJc w:val="left"/>
      <w:pPr>
        <w:ind w:left="720" w:hanging="360"/>
      </w:pPr>
    </w:lvl>
    <w:lvl w:ilvl="1" w:tplc="EB26A506" w:tentative="1">
      <w:start w:val="1"/>
      <w:numFmt w:val="lowerLetter"/>
      <w:lvlText w:val="%2."/>
      <w:lvlJc w:val="left"/>
      <w:pPr>
        <w:ind w:left="1440" w:hanging="360"/>
      </w:pPr>
    </w:lvl>
    <w:lvl w:ilvl="2" w:tplc="7CB0FB88" w:tentative="1">
      <w:start w:val="1"/>
      <w:numFmt w:val="lowerRoman"/>
      <w:lvlText w:val="%3."/>
      <w:lvlJc w:val="right"/>
      <w:pPr>
        <w:ind w:left="2160" w:hanging="180"/>
      </w:pPr>
    </w:lvl>
    <w:lvl w:ilvl="3" w:tplc="58C27418" w:tentative="1">
      <w:start w:val="1"/>
      <w:numFmt w:val="decimal"/>
      <w:lvlText w:val="%4."/>
      <w:lvlJc w:val="left"/>
      <w:pPr>
        <w:ind w:left="2880" w:hanging="360"/>
      </w:pPr>
    </w:lvl>
    <w:lvl w:ilvl="4" w:tplc="1EB2FB9A" w:tentative="1">
      <w:start w:val="1"/>
      <w:numFmt w:val="lowerLetter"/>
      <w:lvlText w:val="%5."/>
      <w:lvlJc w:val="left"/>
      <w:pPr>
        <w:ind w:left="3600" w:hanging="360"/>
      </w:pPr>
    </w:lvl>
    <w:lvl w:ilvl="5" w:tplc="D19CFC22" w:tentative="1">
      <w:start w:val="1"/>
      <w:numFmt w:val="lowerRoman"/>
      <w:lvlText w:val="%6."/>
      <w:lvlJc w:val="right"/>
      <w:pPr>
        <w:ind w:left="4320" w:hanging="180"/>
      </w:pPr>
    </w:lvl>
    <w:lvl w:ilvl="6" w:tplc="58E0EC5A" w:tentative="1">
      <w:start w:val="1"/>
      <w:numFmt w:val="decimal"/>
      <w:lvlText w:val="%7."/>
      <w:lvlJc w:val="left"/>
      <w:pPr>
        <w:ind w:left="5040" w:hanging="360"/>
      </w:pPr>
    </w:lvl>
    <w:lvl w:ilvl="7" w:tplc="EF1CB6BA" w:tentative="1">
      <w:start w:val="1"/>
      <w:numFmt w:val="lowerLetter"/>
      <w:lvlText w:val="%8."/>
      <w:lvlJc w:val="left"/>
      <w:pPr>
        <w:ind w:left="5760" w:hanging="360"/>
      </w:pPr>
    </w:lvl>
    <w:lvl w:ilvl="8" w:tplc="6A769CDE" w:tentative="1">
      <w:start w:val="1"/>
      <w:numFmt w:val="lowerRoman"/>
      <w:lvlText w:val="%9."/>
      <w:lvlJc w:val="right"/>
      <w:pPr>
        <w:ind w:left="6480" w:hanging="180"/>
      </w:pPr>
    </w:lvl>
  </w:abstractNum>
  <w:abstractNum w:abstractNumId="10"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B7C3735"/>
    <w:multiLevelType w:val="hybridMultilevel"/>
    <w:tmpl w:val="122092C4"/>
    <w:lvl w:ilvl="0" w:tplc="453C9824">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4400407"/>
    <w:multiLevelType w:val="hybridMultilevel"/>
    <w:tmpl w:val="426E06D8"/>
    <w:lvl w:ilvl="0" w:tplc="4F6C4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2"/>
  </w:num>
  <w:num w:numId="3">
    <w:abstractNumId w:val="12"/>
  </w:num>
  <w:num w:numId="4">
    <w:abstractNumId w:val="11"/>
  </w:num>
  <w:num w:numId="5">
    <w:abstractNumId w:val="7"/>
  </w:num>
  <w:num w:numId="6">
    <w:abstractNumId w:val="9"/>
  </w:num>
  <w:num w:numId="7">
    <w:abstractNumId w:val="10"/>
  </w:num>
  <w:num w:numId="8">
    <w:abstractNumId w:val="8"/>
  </w:num>
  <w:num w:numId="9">
    <w:abstractNumId w:val="4"/>
  </w:num>
  <w:num w:numId="10">
    <w:abstractNumId w:val="3"/>
  </w:num>
  <w:num w:numId="11">
    <w:abstractNumId w:val="6"/>
  </w:num>
  <w:num w:numId="12">
    <w:abstractNumId w:val="0"/>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defaultTabStop w:val="420"/>
  <w:evenAndOddHeaders/>
  <w:drawingGridVerticalSpacing w:val="156"/>
  <w:displayHorizontalDrawingGridEvery w:val="0"/>
  <w:displayVerticalDrawingGridEvery w:val="2"/>
  <w:characterSpacingControl w:val="compressPunctuation"/>
  <w:hdrShapeDefaults>
    <o:shapedefaults v:ext="edit" spidmax="2049">
      <o:colormru v:ext="edit" colors="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4726"/>
    <w:rsid w:val="00001DC2"/>
    <w:rsid w:val="00003560"/>
    <w:rsid w:val="00003E7D"/>
    <w:rsid w:val="0000475F"/>
    <w:rsid w:val="000064DD"/>
    <w:rsid w:val="000172B9"/>
    <w:rsid w:val="000250DB"/>
    <w:rsid w:val="0003352C"/>
    <w:rsid w:val="000375ED"/>
    <w:rsid w:val="00051644"/>
    <w:rsid w:val="000613D0"/>
    <w:rsid w:val="0006466D"/>
    <w:rsid w:val="00072E8B"/>
    <w:rsid w:val="00082A49"/>
    <w:rsid w:val="00091F58"/>
    <w:rsid w:val="000A36F2"/>
    <w:rsid w:val="000B522C"/>
    <w:rsid w:val="000C60CF"/>
    <w:rsid w:val="000C769C"/>
    <w:rsid w:val="000D42B1"/>
    <w:rsid w:val="000E1D30"/>
    <w:rsid w:val="000E4498"/>
    <w:rsid w:val="000F64E4"/>
    <w:rsid w:val="00101CB9"/>
    <w:rsid w:val="00113463"/>
    <w:rsid w:val="001155DC"/>
    <w:rsid w:val="00126DDA"/>
    <w:rsid w:val="001327B2"/>
    <w:rsid w:val="00143E74"/>
    <w:rsid w:val="001452CA"/>
    <w:rsid w:val="00155427"/>
    <w:rsid w:val="00161E7B"/>
    <w:rsid w:val="00163512"/>
    <w:rsid w:val="00171A72"/>
    <w:rsid w:val="00192560"/>
    <w:rsid w:val="00193EC4"/>
    <w:rsid w:val="00195F8E"/>
    <w:rsid w:val="001A4998"/>
    <w:rsid w:val="001A5707"/>
    <w:rsid w:val="001C0237"/>
    <w:rsid w:val="001D15F7"/>
    <w:rsid w:val="001D66C5"/>
    <w:rsid w:val="001E3191"/>
    <w:rsid w:val="001E7340"/>
    <w:rsid w:val="001F0070"/>
    <w:rsid w:val="001F4CDE"/>
    <w:rsid w:val="002017B9"/>
    <w:rsid w:val="002056F0"/>
    <w:rsid w:val="00207530"/>
    <w:rsid w:val="00210E4B"/>
    <w:rsid w:val="002318C5"/>
    <w:rsid w:val="002431A1"/>
    <w:rsid w:val="0024335B"/>
    <w:rsid w:val="00246530"/>
    <w:rsid w:val="00266EA0"/>
    <w:rsid w:val="002808EE"/>
    <w:rsid w:val="0028688C"/>
    <w:rsid w:val="0029472D"/>
    <w:rsid w:val="00296E3D"/>
    <w:rsid w:val="002A5874"/>
    <w:rsid w:val="002B6AF6"/>
    <w:rsid w:val="002C3742"/>
    <w:rsid w:val="002E4C97"/>
    <w:rsid w:val="002E75EE"/>
    <w:rsid w:val="002E7A58"/>
    <w:rsid w:val="002F2CA5"/>
    <w:rsid w:val="002F723E"/>
    <w:rsid w:val="003008F3"/>
    <w:rsid w:val="00312907"/>
    <w:rsid w:val="00334DD0"/>
    <w:rsid w:val="003371A5"/>
    <w:rsid w:val="00342C9F"/>
    <w:rsid w:val="003433DE"/>
    <w:rsid w:val="003440B2"/>
    <w:rsid w:val="003466CD"/>
    <w:rsid w:val="003526D7"/>
    <w:rsid w:val="00386860"/>
    <w:rsid w:val="00392232"/>
    <w:rsid w:val="0039226C"/>
    <w:rsid w:val="003A729F"/>
    <w:rsid w:val="003C6DBF"/>
    <w:rsid w:val="003D3D1B"/>
    <w:rsid w:val="003D7E56"/>
    <w:rsid w:val="003E5524"/>
    <w:rsid w:val="003F0623"/>
    <w:rsid w:val="003F0D8E"/>
    <w:rsid w:val="003F137E"/>
    <w:rsid w:val="003F4FA2"/>
    <w:rsid w:val="00415CAD"/>
    <w:rsid w:val="00416F82"/>
    <w:rsid w:val="00423A66"/>
    <w:rsid w:val="0042416F"/>
    <w:rsid w:val="0042647D"/>
    <w:rsid w:val="00440A9C"/>
    <w:rsid w:val="00453B96"/>
    <w:rsid w:val="00454D7D"/>
    <w:rsid w:val="00462A44"/>
    <w:rsid w:val="00473C7B"/>
    <w:rsid w:val="00474C19"/>
    <w:rsid w:val="00485F1A"/>
    <w:rsid w:val="0048744D"/>
    <w:rsid w:val="004909E7"/>
    <w:rsid w:val="00491B23"/>
    <w:rsid w:val="004A391D"/>
    <w:rsid w:val="004A7107"/>
    <w:rsid w:val="004B1F76"/>
    <w:rsid w:val="004D2444"/>
    <w:rsid w:val="004D281D"/>
    <w:rsid w:val="004D4BF7"/>
    <w:rsid w:val="004D6AD4"/>
    <w:rsid w:val="004E3128"/>
    <w:rsid w:val="004F41A9"/>
    <w:rsid w:val="004F4209"/>
    <w:rsid w:val="004F4658"/>
    <w:rsid w:val="00504AE8"/>
    <w:rsid w:val="0051549E"/>
    <w:rsid w:val="00531629"/>
    <w:rsid w:val="00531FF9"/>
    <w:rsid w:val="00533B4A"/>
    <w:rsid w:val="00533BF8"/>
    <w:rsid w:val="005348B3"/>
    <w:rsid w:val="00541A21"/>
    <w:rsid w:val="005565E4"/>
    <w:rsid w:val="005604A1"/>
    <w:rsid w:val="00562B50"/>
    <w:rsid w:val="005838BB"/>
    <w:rsid w:val="0059251C"/>
    <w:rsid w:val="0059588A"/>
    <w:rsid w:val="005B238E"/>
    <w:rsid w:val="005B4E12"/>
    <w:rsid w:val="005C1840"/>
    <w:rsid w:val="005D2C83"/>
    <w:rsid w:val="005D2FC7"/>
    <w:rsid w:val="005D50B6"/>
    <w:rsid w:val="005D7DE4"/>
    <w:rsid w:val="005E04F2"/>
    <w:rsid w:val="005E1C8A"/>
    <w:rsid w:val="005E64D8"/>
    <w:rsid w:val="006028ED"/>
    <w:rsid w:val="00606B76"/>
    <w:rsid w:val="0062095F"/>
    <w:rsid w:val="00625044"/>
    <w:rsid w:val="006255CE"/>
    <w:rsid w:val="00627E9D"/>
    <w:rsid w:val="00664C70"/>
    <w:rsid w:val="0068049D"/>
    <w:rsid w:val="00684726"/>
    <w:rsid w:val="00694907"/>
    <w:rsid w:val="006B68B9"/>
    <w:rsid w:val="006C030A"/>
    <w:rsid w:val="006C11E9"/>
    <w:rsid w:val="006C19A1"/>
    <w:rsid w:val="006C1D6B"/>
    <w:rsid w:val="006C1DBE"/>
    <w:rsid w:val="006C70F2"/>
    <w:rsid w:val="006D4B45"/>
    <w:rsid w:val="006F4EBE"/>
    <w:rsid w:val="007121C5"/>
    <w:rsid w:val="00713C72"/>
    <w:rsid w:val="00735E59"/>
    <w:rsid w:val="00741B53"/>
    <w:rsid w:val="00757D51"/>
    <w:rsid w:val="00763362"/>
    <w:rsid w:val="00773BAE"/>
    <w:rsid w:val="00774B5A"/>
    <w:rsid w:val="0078176B"/>
    <w:rsid w:val="0079648D"/>
    <w:rsid w:val="0079751F"/>
    <w:rsid w:val="007A08A9"/>
    <w:rsid w:val="007B7F11"/>
    <w:rsid w:val="007C5B38"/>
    <w:rsid w:val="007D6B5C"/>
    <w:rsid w:val="007F367B"/>
    <w:rsid w:val="007F3B2E"/>
    <w:rsid w:val="007F7EAD"/>
    <w:rsid w:val="00800011"/>
    <w:rsid w:val="00825F52"/>
    <w:rsid w:val="0084385F"/>
    <w:rsid w:val="00855689"/>
    <w:rsid w:val="00860A94"/>
    <w:rsid w:val="00866EDF"/>
    <w:rsid w:val="00867199"/>
    <w:rsid w:val="00880B9F"/>
    <w:rsid w:val="00880C17"/>
    <w:rsid w:val="0089155E"/>
    <w:rsid w:val="00894C78"/>
    <w:rsid w:val="008A0789"/>
    <w:rsid w:val="008B04EE"/>
    <w:rsid w:val="008E33BC"/>
    <w:rsid w:val="008E52CE"/>
    <w:rsid w:val="008F079D"/>
    <w:rsid w:val="008F6B93"/>
    <w:rsid w:val="008F793F"/>
    <w:rsid w:val="0090785F"/>
    <w:rsid w:val="00933DF9"/>
    <w:rsid w:val="009405F2"/>
    <w:rsid w:val="00960D74"/>
    <w:rsid w:val="00960FEA"/>
    <w:rsid w:val="0096785B"/>
    <w:rsid w:val="00975BE3"/>
    <w:rsid w:val="00975C5D"/>
    <w:rsid w:val="009811B8"/>
    <w:rsid w:val="0099241B"/>
    <w:rsid w:val="009A3E03"/>
    <w:rsid w:val="009B5599"/>
    <w:rsid w:val="009D0C0B"/>
    <w:rsid w:val="009D67FC"/>
    <w:rsid w:val="009F2C0C"/>
    <w:rsid w:val="00A02879"/>
    <w:rsid w:val="00A0795C"/>
    <w:rsid w:val="00A21161"/>
    <w:rsid w:val="00A41432"/>
    <w:rsid w:val="00A43BDE"/>
    <w:rsid w:val="00A4549C"/>
    <w:rsid w:val="00A57F63"/>
    <w:rsid w:val="00A641DC"/>
    <w:rsid w:val="00A65173"/>
    <w:rsid w:val="00A73446"/>
    <w:rsid w:val="00A95394"/>
    <w:rsid w:val="00A9685F"/>
    <w:rsid w:val="00AA1E35"/>
    <w:rsid w:val="00AA3572"/>
    <w:rsid w:val="00AA6A64"/>
    <w:rsid w:val="00AB1849"/>
    <w:rsid w:val="00AB42C3"/>
    <w:rsid w:val="00AB7668"/>
    <w:rsid w:val="00AC167F"/>
    <w:rsid w:val="00AC225C"/>
    <w:rsid w:val="00AC26AD"/>
    <w:rsid w:val="00AC78DC"/>
    <w:rsid w:val="00AE2325"/>
    <w:rsid w:val="00AE4BA8"/>
    <w:rsid w:val="00AE7E60"/>
    <w:rsid w:val="00AF50B5"/>
    <w:rsid w:val="00AF6212"/>
    <w:rsid w:val="00B15F0D"/>
    <w:rsid w:val="00B17326"/>
    <w:rsid w:val="00B215E0"/>
    <w:rsid w:val="00B23FAB"/>
    <w:rsid w:val="00B247A9"/>
    <w:rsid w:val="00B24D48"/>
    <w:rsid w:val="00B4225A"/>
    <w:rsid w:val="00B437C3"/>
    <w:rsid w:val="00B57BE6"/>
    <w:rsid w:val="00B630A3"/>
    <w:rsid w:val="00B630EF"/>
    <w:rsid w:val="00B65DBF"/>
    <w:rsid w:val="00B67AFD"/>
    <w:rsid w:val="00B75A5F"/>
    <w:rsid w:val="00B82ABF"/>
    <w:rsid w:val="00B9251A"/>
    <w:rsid w:val="00BA04E6"/>
    <w:rsid w:val="00BC4022"/>
    <w:rsid w:val="00BC4414"/>
    <w:rsid w:val="00BC60C9"/>
    <w:rsid w:val="00BD3414"/>
    <w:rsid w:val="00BD519F"/>
    <w:rsid w:val="00BE76B6"/>
    <w:rsid w:val="00BE7D96"/>
    <w:rsid w:val="00BF5B0C"/>
    <w:rsid w:val="00BF7EDA"/>
    <w:rsid w:val="00C1551F"/>
    <w:rsid w:val="00C23475"/>
    <w:rsid w:val="00C307AE"/>
    <w:rsid w:val="00C30A06"/>
    <w:rsid w:val="00C473D0"/>
    <w:rsid w:val="00C556D5"/>
    <w:rsid w:val="00C61151"/>
    <w:rsid w:val="00C63F8A"/>
    <w:rsid w:val="00C74718"/>
    <w:rsid w:val="00C76FEF"/>
    <w:rsid w:val="00C804E9"/>
    <w:rsid w:val="00C924CB"/>
    <w:rsid w:val="00C931AD"/>
    <w:rsid w:val="00C931B7"/>
    <w:rsid w:val="00CA117D"/>
    <w:rsid w:val="00CB2246"/>
    <w:rsid w:val="00CB2DE6"/>
    <w:rsid w:val="00CC6DA8"/>
    <w:rsid w:val="00CD5163"/>
    <w:rsid w:val="00CE5599"/>
    <w:rsid w:val="00CF547D"/>
    <w:rsid w:val="00D06532"/>
    <w:rsid w:val="00D30C60"/>
    <w:rsid w:val="00D327BB"/>
    <w:rsid w:val="00D32D4C"/>
    <w:rsid w:val="00D337E7"/>
    <w:rsid w:val="00D452B0"/>
    <w:rsid w:val="00D51BC3"/>
    <w:rsid w:val="00D60D9D"/>
    <w:rsid w:val="00D65C3C"/>
    <w:rsid w:val="00D8472D"/>
    <w:rsid w:val="00DB08CD"/>
    <w:rsid w:val="00DB129A"/>
    <w:rsid w:val="00DC38F6"/>
    <w:rsid w:val="00DD0464"/>
    <w:rsid w:val="00DD3B87"/>
    <w:rsid w:val="00DE44E6"/>
    <w:rsid w:val="00DF675D"/>
    <w:rsid w:val="00E05732"/>
    <w:rsid w:val="00E15819"/>
    <w:rsid w:val="00E227C1"/>
    <w:rsid w:val="00E53CFA"/>
    <w:rsid w:val="00E70FAE"/>
    <w:rsid w:val="00E7565D"/>
    <w:rsid w:val="00E8180D"/>
    <w:rsid w:val="00E9120F"/>
    <w:rsid w:val="00EA179A"/>
    <w:rsid w:val="00EA5F1B"/>
    <w:rsid w:val="00EC018D"/>
    <w:rsid w:val="00EC1CC6"/>
    <w:rsid w:val="00ED126C"/>
    <w:rsid w:val="00ED7F92"/>
    <w:rsid w:val="00EE48A4"/>
    <w:rsid w:val="00F033B2"/>
    <w:rsid w:val="00F03A6A"/>
    <w:rsid w:val="00F15CC4"/>
    <w:rsid w:val="00F30795"/>
    <w:rsid w:val="00F4300B"/>
    <w:rsid w:val="00F4326E"/>
    <w:rsid w:val="00F55A55"/>
    <w:rsid w:val="00F57A52"/>
    <w:rsid w:val="00F60440"/>
    <w:rsid w:val="00F91867"/>
    <w:rsid w:val="00F970DB"/>
    <w:rsid w:val="00FC185F"/>
    <w:rsid w:val="00FC359B"/>
    <w:rsid w:val="00FC487C"/>
    <w:rsid w:val="00FD4F30"/>
    <w:rsid w:val="00FE38B5"/>
    <w:rsid w:val="00FE7291"/>
    <w:rsid w:val="00FF2D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white"/>
    </o:shapedefaults>
    <o:shapelayout v:ext="edit">
      <o:idmap v:ext="edit" data="1"/>
    </o:shapelayout>
  </w:shapeDefaults>
  <w:decimalSymbol w:val="."/>
  <w:listSeparator w:val=","/>
  <w15:docId w15:val="{C639C2F3-C4BF-44A1-81D9-AEA67F2F2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866ED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qFormat/>
    <w:rsid w:val="00866ED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qFormat/>
    <w:rsid w:val="00866EDF"/>
    <w:rPr>
      <w:sz w:val="18"/>
      <w:szCs w:val="18"/>
    </w:rPr>
  </w:style>
  <w:style w:type="paragraph" w:styleId="a5">
    <w:name w:val="footer"/>
    <w:basedOn w:val="a"/>
    <w:link w:val="a6"/>
    <w:uiPriority w:val="99"/>
    <w:unhideWhenUsed/>
    <w:qFormat/>
    <w:rsid w:val="00866EDF"/>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866EDF"/>
    <w:rPr>
      <w:sz w:val="18"/>
      <w:szCs w:val="18"/>
    </w:rPr>
  </w:style>
  <w:style w:type="table" w:styleId="a7">
    <w:name w:val="Table Grid"/>
    <w:basedOn w:val="a1"/>
    <w:uiPriority w:val="39"/>
    <w:rsid w:val="00866E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unhideWhenUsed/>
    <w:qFormat/>
    <w:rsid w:val="0039226C"/>
    <w:rPr>
      <w:sz w:val="18"/>
      <w:szCs w:val="18"/>
    </w:rPr>
  </w:style>
  <w:style w:type="character" w:customStyle="1" w:styleId="a9">
    <w:name w:val="批注框文本 字符"/>
    <w:basedOn w:val="a0"/>
    <w:link w:val="a8"/>
    <w:uiPriority w:val="99"/>
    <w:semiHidden/>
    <w:qFormat/>
    <w:rsid w:val="0039226C"/>
    <w:rPr>
      <w:sz w:val="18"/>
      <w:szCs w:val="18"/>
    </w:rPr>
  </w:style>
  <w:style w:type="paragraph" w:styleId="aa">
    <w:name w:val="List Paragraph"/>
    <w:basedOn w:val="a"/>
    <w:uiPriority w:val="34"/>
    <w:qFormat/>
    <w:rsid w:val="0084385F"/>
    <w:pPr>
      <w:ind w:firstLineChars="200" w:firstLine="420"/>
    </w:pPr>
  </w:style>
  <w:style w:type="paragraph" w:customStyle="1" w:styleId="1">
    <w:name w:val="正文1"/>
    <w:qFormat/>
    <w:rsid w:val="00855689"/>
    <w:pPr>
      <w:spacing w:after="200" w:line="276" w:lineRule="auto"/>
      <w:jc w:val="both"/>
    </w:pPr>
    <w:rPr>
      <w:rFonts w:ascii="Times New Roman" w:eastAsia="宋体" w:hAnsi="Times New Roman" w:cs="Times New Roman"/>
      <w:szCs w:val="21"/>
    </w:rPr>
  </w:style>
  <w:style w:type="character" w:customStyle="1" w:styleId="15">
    <w:name w:val="15"/>
    <w:qFormat/>
    <w:rsid w:val="00855689"/>
    <w:rPr>
      <w:rFonts w:ascii="Times New Roman" w:hAnsi="Times New Roman" w:cs="Times New Roman" w:hint="default"/>
      <w:color w:val="0000FF"/>
      <w:u w:val="single"/>
    </w:rPr>
  </w:style>
  <w:style w:type="paragraph" w:customStyle="1" w:styleId="Normal0">
    <w:name w:val="Normal_0"/>
    <w:qFormat/>
    <w:rsid w:val="00855689"/>
    <w:pPr>
      <w:spacing w:after="200" w:line="276" w:lineRule="auto"/>
      <w:jc w:val="both"/>
    </w:pPr>
    <w:rPr>
      <w:rFonts w:ascii="Times New Roman" w:eastAsia="宋体" w:hAnsi="Times New Roman" w:cs="Times New Roman"/>
      <w:szCs w:val="21"/>
    </w:rPr>
  </w:style>
  <w:style w:type="character" w:customStyle="1" w:styleId="DefaultParagraphFontPHPDOCX">
    <w:name w:val="Default Paragraph Font PHPDOCX"/>
    <w:uiPriority w:val="1"/>
    <w:semiHidden/>
    <w:unhideWhenUsed/>
    <w:rsid w:val="00855689"/>
  </w:style>
  <w:style w:type="paragraph" w:customStyle="1" w:styleId="ListParagraphPHPDOCX">
    <w:name w:val="List Paragraph PHPDOCX"/>
    <w:uiPriority w:val="34"/>
    <w:qFormat/>
    <w:rsid w:val="00855689"/>
    <w:pPr>
      <w:spacing w:after="200" w:line="276" w:lineRule="auto"/>
      <w:ind w:left="720"/>
      <w:contextualSpacing/>
    </w:pPr>
    <w:rPr>
      <w:rFonts w:ascii="Times New Roman" w:eastAsia="宋体" w:hAnsi="Times New Roman" w:cs="Times New Roman"/>
      <w:kern w:val="0"/>
      <w:sz w:val="20"/>
      <w:szCs w:val="20"/>
    </w:rPr>
  </w:style>
  <w:style w:type="paragraph" w:customStyle="1" w:styleId="TitlePHPDOCX">
    <w:name w:val="Title PHPDOCX"/>
    <w:link w:val="TitleCarPHPDOCX"/>
    <w:uiPriority w:val="10"/>
    <w:qFormat/>
    <w:rsid w:val="0085568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
    <w:name w:val="Title Car PHPDOCX"/>
    <w:basedOn w:val="DefaultParagraphFontPHPDOCX"/>
    <w:link w:val="TitlePHPDOCX"/>
    <w:uiPriority w:val="10"/>
    <w:rsid w:val="00855689"/>
    <w:rPr>
      <w:rFonts w:asciiTheme="majorHAnsi" w:eastAsiaTheme="majorEastAsia" w:hAnsiTheme="majorHAnsi" w:cstheme="majorBidi"/>
      <w:color w:val="323E4F" w:themeColor="text2" w:themeShade="BF"/>
      <w:spacing w:val="5"/>
      <w:kern w:val="28"/>
      <w:sz w:val="52"/>
      <w:szCs w:val="52"/>
    </w:rPr>
  </w:style>
  <w:style w:type="paragraph" w:customStyle="1" w:styleId="SubtitlePHPDOCX">
    <w:name w:val="Subtitle PHPDOCX"/>
    <w:link w:val="SubtitleCarPHPDOCX"/>
    <w:uiPriority w:val="11"/>
    <w:qFormat/>
    <w:rsid w:val="00855689"/>
    <w:pPr>
      <w:numPr>
        <w:ilvl w:val="1"/>
      </w:numPr>
      <w:spacing w:after="200" w:line="276" w:lineRule="auto"/>
    </w:pPr>
    <w:rPr>
      <w:rFonts w:asciiTheme="majorHAnsi" w:eastAsiaTheme="majorEastAsia" w:hAnsiTheme="majorHAnsi" w:cstheme="majorBidi"/>
      <w:i/>
      <w:iCs/>
      <w:color w:val="5B9BD5" w:themeColor="accent1"/>
      <w:spacing w:val="15"/>
      <w:kern w:val="0"/>
      <w:sz w:val="24"/>
      <w:szCs w:val="24"/>
    </w:rPr>
  </w:style>
  <w:style w:type="character" w:customStyle="1" w:styleId="SubtitleCarPHPDOCX">
    <w:name w:val="Subtitle Car PHPDOCX"/>
    <w:basedOn w:val="DefaultParagraphFontPHPDOCX"/>
    <w:link w:val="SubtitlePHPDOCX"/>
    <w:uiPriority w:val="11"/>
    <w:rsid w:val="00855689"/>
    <w:rPr>
      <w:rFonts w:asciiTheme="majorHAnsi" w:eastAsiaTheme="majorEastAsia" w:hAnsiTheme="majorHAnsi" w:cstheme="majorBidi"/>
      <w:i/>
      <w:iCs/>
      <w:color w:val="5B9BD5" w:themeColor="accent1"/>
      <w:spacing w:val="15"/>
      <w:kern w:val="0"/>
      <w:sz w:val="24"/>
      <w:szCs w:val="24"/>
    </w:rPr>
  </w:style>
  <w:style w:type="paragraph" w:customStyle="1" w:styleId="annotationtextPHPDOCX">
    <w:name w:val="annotation text PHPDOCX"/>
    <w:link w:val="CommentTextCharPHPDOCX"/>
    <w:uiPriority w:val="99"/>
    <w:semiHidden/>
    <w:unhideWhenUsed/>
    <w:rsid w:val="00855689"/>
    <w:pPr>
      <w:spacing w:after="200"/>
    </w:pPr>
    <w:rPr>
      <w:rFonts w:ascii="Times New Roman" w:eastAsia="宋体" w:hAnsi="Times New Roman" w:cs="Times New Roman"/>
      <w:kern w:val="0"/>
      <w:sz w:val="20"/>
      <w:szCs w:val="20"/>
    </w:rPr>
  </w:style>
  <w:style w:type="character" w:customStyle="1" w:styleId="CommentTextCharPHPDOCX">
    <w:name w:val="Comment Text Char PHPDOCX"/>
    <w:basedOn w:val="DefaultParagraphFontPHPDOCX"/>
    <w:link w:val="annotationtextPHPDOCX"/>
    <w:uiPriority w:val="99"/>
    <w:semiHidden/>
    <w:rsid w:val="00855689"/>
    <w:rPr>
      <w:rFonts w:ascii="Times New Roman" w:eastAsia="宋体" w:hAnsi="Times New Roman" w:cs="Times New Roman"/>
      <w:kern w:val="0"/>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855689"/>
    <w:rPr>
      <w:b/>
      <w:bCs/>
    </w:rPr>
  </w:style>
  <w:style w:type="character" w:customStyle="1" w:styleId="CommentSubjectCharPHPDOCX">
    <w:name w:val="Comment Subject Char PHPDOCX"/>
    <w:basedOn w:val="CommentTextCharPHPDOCX"/>
    <w:link w:val="annotationsubjectPHPDOCX"/>
    <w:uiPriority w:val="99"/>
    <w:semiHidden/>
    <w:rsid w:val="00855689"/>
    <w:rPr>
      <w:rFonts w:ascii="Times New Roman" w:eastAsia="宋体" w:hAnsi="Times New Roman" w:cs="Times New Roman"/>
      <w:b/>
      <w:bCs/>
      <w:kern w:val="0"/>
      <w:sz w:val="20"/>
      <w:szCs w:val="20"/>
    </w:rPr>
  </w:style>
  <w:style w:type="paragraph" w:customStyle="1" w:styleId="BalloonTextPHPDOCX">
    <w:name w:val="Balloon Text PHPDOCX"/>
    <w:link w:val="BalloonTextCharPHPDOCX"/>
    <w:uiPriority w:val="99"/>
    <w:semiHidden/>
    <w:unhideWhenUsed/>
    <w:rsid w:val="00855689"/>
    <w:rPr>
      <w:rFonts w:ascii="Tahoma" w:eastAsia="宋体" w:hAnsi="Tahoma" w:cs="Tahoma"/>
      <w:kern w:val="0"/>
      <w:sz w:val="16"/>
      <w:szCs w:val="16"/>
    </w:rPr>
  </w:style>
  <w:style w:type="character" w:customStyle="1" w:styleId="BalloonTextCharPHPDOCX">
    <w:name w:val="Balloon Text Char PHPDOCX"/>
    <w:basedOn w:val="DefaultParagraphFontPHPDOCX"/>
    <w:link w:val="BalloonTextPHPDOCX"/>
    <w:uiPriority w:val="99"/>
    <w:semiHidden/>
    <w:rsid w:val="00855689"/>
    <w:rPr>
      <w:rFonts w:ascii="Tahoma" w:eastAsia="宋体" w:hAnsi="Tahoma" w:cs="Tahoma"/>
      <w:kern w:val="0"/>
      <w:sz w:val="16"/>
      <w:szCs w:val="16"/>
    </w:rPr>
  </w:style>
  <w:style w:type="paragraph" w:customStyle="1" w:styleId="footnoteTextPHPDOCX">
    <w:name w:val="footnote Text PHPDOCX"/>
    <w:link w:val="footnoteTextCarPHPDOCX"/>
    <w:uiPriority w:val="99"/>
    <w:semiHidden/>
    <w:unhideWhenUsed/>
    <w:rsid w:val="00855689"/>
    <w:rPr>
      <w:rFonts w:ascii="Times New Roman" w:eastAsia="宋体" w:hAnsi="Times New Roman" w:cs="Times New Roman"/>
      <w:kern w:val="0"/>
      <w:sz w:val="20"/>
      <w:szCs w:val="20"/>
    </w:rPr>
  </w:style>
  <w:style w:type="character" w:customStyle="1" w:styleId="footnoteTextCarPHPDOCX">
    <w:name w:val="footnote Text Car PHPDOCX"/>
    <w:basedOn w:val="DefaultParagraphFontPHPDOCX"/>
    <w:link w:val="footnoteTextPHPDOCX"/>
    <w:uiPriority w:val="99"/>
    <w:semiHidden/>
    <w:rsid w:val="00855689"/>
    <w:rPr>
      <w:rFonts w:ascii="Times New Roman" w:eastAsia="宋体" w:hAnsi="Times New Roman" w:cs="Times New Roman"/>
      <w:kern w:val="0"/>
      <w:sz w:val="20"/>
      <w:szCs w:val="20"/>
    </w:rPr>
  </w:style>
  <w:style w:type="paragraph" w:customStyle="1" w:styleId="endnoteTextPHPDOCX">
    <w:name w:val="endnote Text PHPDOCX"/>
    <w:link w:val="endnoteTextCarPHPDOCX"/>
    <w:uiPriority w:val="99"/>
    <w:semiHidden/>
    <w:unhideWhenUsed/>
    <w:rsid w:val="00855689"/>
    <w:rPr>
      <w:rFonts w:ascii="Times New Roman" w:eastAsia="宋体" w:hAnsi="Times New Roman" w:cs="Times New Roman"/>
      <w:kern w:val="0"/>
      <w:sz w:val="20"/>
      <w:szCs w:val="20"/>
    </w:rPr>
  </w:style>
  <w:style w:type="character" w:customStyle="1" w:styleId="endnoteTextCarPHPDOCX">
    <w:name w:val="endnote Text Car PHPDOCX"/>
    <w:basedOn w:val="DefaultParagraphFontPHPDOCX"/>
    <w:link w:val="endnoteTextPHPDOCX"/>
    <w:uiPriority w:val="99"/>
    <w:semiHidden/>
    <w:rsid w:val="00855689"/>
    <w:rPr>
      <w:rFonts w:ascii="Times New Roman" w:eastAsia="宋体" w:hAnsi="Times New Roman" w:cs="Times New Roman"/>
      <w:kern w:val="0"/>
      <w:sz w:val="20"/>
      <w:szCs w:val="20"/>
    </w:rPr>
  </w:style>
  <w:style w:type="paragraph" w:customStyle="1" w:styleId="10">
    <w:name w:val="列出段落1"/>
    <w:basedOn w:val="a"/>
    <w:uiPriority w:val="34"/>
    <w:qFormat/>
    <w:rsid w:val="00BC4414"/>
    <w:pPr>
      <w:ind w:firstLineChars="200" w:firstLine="420"/>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06636">
      <w:bodyDiv w:val="1"/>
      <w:marLeft w:val="0"/>
      <w:marRight w:val="0"/>
      <w:marTop w:val="0"/>
      <w:marBottom w:val="0"/>
      <w:divBdr>
        <w:top w:val="none" w:sz="0" w:space="0" w:color="auto"/>
        <w:left w:val="none" w:sz="0" w:space="0" w:color="auto"/>
        <w:bottom w:val="none" w:sz="0" w:space="0" w:color="auto"/>
        <w:right w:val="none" w:sz="0" w:space="0" w:color="auto"/>
      </w:divBdr>
      <w:divsChild>
        <w:div w:id="1107965719">
          <w:marLeft w:val="0"/>
          <w:marRight w:val="0"/>
          <w:marTop w:val="0"/>
          <w:marBottom w:val="0"/>
          <w:divBdr>
            <w:top w:val="none" w:sz="0" w:space="0" w:color="auto"/>
            <w:left w:val="none" w:sz="0" w:space="0" w:color="auto"/>
            <w:bottom w:val="none" w:sz="0" w:space="0" w:color="auto"/>
            <w:right w:val="none" w:sz="0" w:space="0" w:color="auto"/>
          </w:divBdr>
        </w:div>
      </w:divsChild>
    </w:div>
    <w:div w:id="161748205">
      <w:bodyDiv w:val="1"/>
      <w:marLeft w:val="0"/>
      <w:marRight w:val="0"/>
      <w:marTop w:val="0"/>
      <w:marBottom w:val="0"/>
      <w:divBdr>
        <w:top w:val="none" w:sz="0" w:space="0" w:color="auto"/>
        <w:left w:val="none" w:sz="0" w:space="0" w:color="auto"/>
        <w:bottom w:val="none" w:sz="0" w:space="0" w:color="auto"/>
        <w:right w:val="none" w:sz="0" w:space="0" w:color="auto"/>
      </w:divBdr>
      <w:divsChild>
        <w:div w:id="1808812367">
          <w:marLeft w:val="0"/>
          <w:marRight w:val="0"/>
          <w:marTop w:val="0"/>
          <w:marBottom w:val="0"/>
          <w:divBdr>
            <w:top w:val="none" w:sz="0" w:space="0" w:color="auto"/>
            <w:left w:val="none" w:sz="0" w:space="0" w:color="auto"/>
            <w:bottom w:val="none" w:sz="0" w:space="0" w:color="auto"/>
            <w:right w:val="none" w:sz="0" w:space="0" w:color="auto"/>
          </w:divBdr>
        </w:div>
      </w:divsChild>
    </w:div>
    <w:div w:id="208686543">
      <w:bodyDiv w:val="1"/>
      <w:marLeft w:val="0"/>
      <w:marRight w:val="0"/>
      <w:marTop w:val="0"/>
      <w:marBottom w:val="0"/>
      <w:divBdr>
        <w:top w:val="none" w:sz="0" w:space="0" w:color="auto"/>
        <w:left w:val="none" w:sz="0" w:space="0" w:color="auto"/>
        <w:bottom w:val="none" w:sz="0" w:space="0" w:color="auto"/>
        <w:right w:val="none" w:sz="0" w:space="0" w:color="auto"/>
      </w:divBdr>
      <w:divsChild>
        <w:div w:id="920068315">
          <w:marLeft w:val="0"/>
          <w:marRight w:val="0"/>
          <w:marTop w:val="0"/>
          <w:marBottom w:val="0"/>
          <w:divBdr>
            <w:top w:val="none" w:sz="0" w:space="0" w:color="auto"/>
            <w:left w:val="none" w:sz="0" w:space="0" w:color="auto"/>
            <w:bottom w:val="none" w:sz="0" w:space="0" w:color="auto"/>
            <w:right w:val="none" w:sz="0" w:space="0" w:color="auto"/>
          </w:divBdr>
        </w:div>
      </w:divsChild>
    </w:div>
    <w:div w:id="330644256">
      <w:bodyDiv w:val="1"/>
      <w:marLeft w:val="0"/>
      <w:marRight w:val="0"/>
      <w:marTop w:val="0"/>
      <w:marBottom w:val="0"/>
      <w:divBdr>
        <w:top w:val="none" w:sz="0" w:space="0" w:color="auto"/>
        <w:left w:val="none" w:sz="0" w:space="0" w:color="auto"/>
        <w:bottom w:val="none" w:sz="0" w:space="0" w:color="auto"/>
        <w:right w:val="none" w:sz="0" w:space="0" w:color="auto"/>
      </w:divBdr>
      <w:divsChild>
        <w:div w:id="1644460074">
          <w:marLeft w:val="0"/>
          <w:marRight w:val="0"/>
          <w:marTop w:val="0"/>
          <w:marBottom w:val="0"/>
          <w:divBdr>
            <w:top w:val="none" w:sz="0" w:space="0" w:color="auto"/>
            <w:left w:val="none" w:sz="0" w:space="0" w:color="auto"/>
            <w:bottom w:val="none" w:sz="0" w:space="0" w:color="auto"/>
            <w:right w:val="none" w:sz="0" w:space="0" w:color="auto"/>
          </w:divBdr>
        </w:div>
      </w:divsChild>
    </w:div>
    <w:div w:id="378238786">
      <w:bodyDiv w:val="1"/>
      <w:marLeft w:val="0"/>
      <w:marRight w:val="0"/>
      <w:marTop w:val="0"/>
      <w:marBottom w:val="0"/>
      <w:divBdr>
        <w:top w:val="none" w:sz="0" w:space="0" w:color="auto"/>
        <w:left w:val="none" w:sz="0" w:space="0" w:color="auto"/>
        <w:bottom w:val="none" w:sz="0" w:space="0" w:color="auto"/>
        <w:right w:val="none" w:sz="0" w:space="0" w:color="auto"/>
      </w:divBdr>
      <w:divsChild>
        <w:div w:id="1264532541">
          <w:marLeft w:val="0"/>
          <w:marRight w:val="0"/>
          <w:marTop w:val="0"/>
          <w:marBottom w:val="0"/>
          <w:divBdr>
            <w:top w:val="none" w:sz="0" w:space="0" w:color="auto"/>
            <w:left w:val="none" w:sz="0" w:space="0" w:color="auto"/>
            <w:bottom w:val="none" w:sz="0" w:space="0" w:color="auto"/>
            <w:right w:val="none" w:sz="0" w:space="0" w:color="auto"/>
          </w:divBdr>
        </w:div>
      </w:divsChild>
    </w:div>
    <w:div w:id="477916393">
      <w:bodyDiv w:val="1"/>
      <w:marLeft w:val="0"/>
      <w:marRight w:val="0"/>
      <w:marTop w:val="0"/>
      <w:marBottom w:val="0"/>
      <w:divBdr>
        <w:top w:val="none" w:sz="0" w:space="0" w:color="auto"/>
        <w:left w:val="none" w:sz="0" w:space="0" w:color="auto"/>
        <w:bottom w:val="none" w:sz="0" w:space="0" w:color="auto"/>
        <w:right w:val="none" w:sz="0" w:space="0" w:color="auto"/>
      </w:divBdr>
      <w:divsChild>
        <w:div w:id="739866977">
          <w:marLeft w:val="0"/>
          <w:marRight w:val="0"/>
          <w:marTop w:val="0"/>
          <w:marBottom w:val="0"/>
          <w:divBdr>
            <w:top w:val="none" w:sz="0" w:space="0" w:color="auto"/>
            <w:left w:val="none" w:sz="0" w:space="0" w:color="auto"/>
            <w:bottom w:val="none" w:sz="0" w:space="0" w:color="auto"/>
            <w:right w:val="none" w:sz="0" w:space="0" w:color="auto"/>
          </w:divBdr>
        </w:div>
      </w:divsChild>
    </w:div>
    <w:div w:id="494348389">
      <w:bodyDiv w:val="1"/>
      <w:marLeft w:val="0"/>
      <w:marRight w:val="0"/>
      <w:marTop w:val="0"/>
      <w:marBottom w:val="0"/>
      <w:divBdr>
        <w:top w:val="none" w:sz="0" w:space="0" w:color="auto"/>
        <w:left w:val="none" w:sz="0" w:space="0" w:color="auto"/>
        <w:bottom w:val="none" w:sz="0" w:space="0" w:color="auto"/>
        <w:right w:val="none" w:sz="0" w:space="0" w:color="auto"/>
      </w:divBdr>
      <w:divsChild>
        <w:div w:id="1567765401">
          <w:marLeft w:val="0"/>
          <w:marRight w:val="0"/>
          <w:marTop w:val="0"/>
          <w:marBottom w:val="0"/>
          <w:divBdr>
            <w:top w:val="none" w:sz="0" w:space="0" w:color="auto"/>
            <w:left w:val="none" w:sz="0" w:space="0" w:color="auto"/>
            <w:bottom w:val="none" w:sz="0" w:space="0" w:color="auto"/>
            <w:right w:val="none" w:sz="0" w:space="0" w:color="auto"/>
          </w:divBdr>
        </w:div>
      </w:divsChild>
    </w:div>
    <w:div w:id="632558448">
      <w:bodyDiv w:val="1"/>
      <w:marLeft w:val="0"/>
      <w:marRight w:val="0"/>
      <w:marTop w:val="0"/>
      <w:marBottom w:val="0"/>
      <w:divBdr>
        <w:top w:val="none" w:sz="0" w:space="0" w:color="auto"/>
        <w:left w:val="none" w:sz="0" w:space="0" w:color="auto"/>
        <w:bottom w:val="none" w:sz="0" w:space="0" w:color="auto"/>
        <w:right w:val="none" w:sz="0" w:space="0" w:color="auto"/>
      </w:divBdr>
      <w:divsChild>
        <w:div w:id="1049842708">
          <w:marLeft w:val="0"/>
          <w:marRight w:val="0"/>
          <w:marTop w:val="0"/>
          <w:marBottom w:val="0"/>
          <w:divBdr>
            <w:top w:val="none" w:sz="0" w:space="0" w:color="auto"/>
            <w:left w:val="none" w:sz="0" w:space="0" w:color="auto"/>
            <w:bottom w:val="none" w:sz="0" w:space="0" w:color="auto"/>
            <w:right w:val="none" w:sz="0" w:space="0" w:color="auto"/>
          </w:divBdr>
        </w:div>
      </w:divsChild>
    </w:div>
    <w:div w:id="677774892">
      <w:bodyDiv w:val="1"/>
      <w:marLeft w:val="0"/>
      <w:marRight w:val="0"/>
      <w:marTop w:val="0"/>
      <w:marBottom w:val="0"/>
      <w:divBdr>
        <w:top w:val="none" w:sz="0" w:space="0" w:color="auto"/>
        <w:left w:val="none" w:sz="0" w:space="0" w:color="auto"/>
        <w:bottom w:val="none" w:sz="0" w:space="0" w:color="auto"/>
        <w:right w:val="none" w:sz="0" w:space="0" w:color="auto"/>
      </w:divBdr>
      <w:divsChild>
        <w:div w:id="1368488990">
          <w:marLeft w:val="0"/>
          <w:marRight w:val="0"/>
          <w:marTop w:val="0"/>
          <w:marBottom w:val="0"/>
          <w:divBdr>
            <w:top w:val="none" w:sz="0" w:space="0" w:color="auto"/>
            <w:left w:val="none" w:sz="0" w:space="0" w:color="auto"/>
            <w:bottom w:val="none" w:sz="0" w:space="0" w:color="auto"/>
            <w:right w:val="none" w:sz="0" w:space="0" w:color="auto"/>
          </w:divBdr>
        </w:div>
      </w:divsChild>
    </w:div>
    <w:div w:id="738479271">
      <w:bodyDiv w:val="1"/>
      <w:marLeft w:val="0"/>
      <w:marRight w:val="0"/>
      <w:marTop w:val="0"/>
      <w:marBottom w:val="0"/>
      <w:divBdr>
        <w:top w:val="none" w:sz="0" w:space="0" w:color="auto"/>
        <w:left w:val="none" w:sz="0" w:space="0" w:color="auto"/>
        <w:bottom w:val="none" w:sz="0" w:space="0" w:color="auto"/>
        <w:right w:val="none" w:sz="0" w:space="0" w:color="auto"/>
      </w:divBdr>
      <w:divsChild>
        <w:div w:id="402333035">
          <w:marLeft w:val="0"/>
          <w:marRight w:val="0"/>
          <w:marTop w:val="0"/>
          <w:marBottom w:val="0"/>
          <w:divBdr>
            <w:top w:val="none" w:sz="0" w:space="0" w:color="auto"/>
            <w:left w:val="none" w:sz="0" w:space="0" w:color="auto"/>
            <w:bottom w:val="none" w:sz="0" w:space="0" w:color="auto"/>
            <w:right w:val="none" w:sz="0" w:space="0" w:color="auto"/>
          </w:divBdr>
        </w:div>
      </w:divsChild>
    </w:div>
    <w:div w:id="749035639">
      <w:bodyDiv w:val="1"/>
      <w:marLeft w:val="0"/>
      <w:marRight w:val="0"/>
      <w:marTop w:val="0"/>
      <w:marBottom w:val="0"/>
      <w:divBdr>
        <w:top w:val="none" w:sz="0" w:space="0" w:color="auto"/>
        <w:left w:val="none" w:sz="0" w:space="0" w:color="auto"/>
        <w:bottom w:val="none" w:sz="0" w:space="0" w:color="auto"/>
        <w:right w:val="none" w:sz="0" w:space="0" w:color="auto"/>
      </w:divBdr>
      <w:divsChild>
        <w:div w:id="591551439">
          <w:marLeft w:val="0"/>
          <w:marRight w:val="0"/>
          <w:marTop w:val="0"/>
          <w:marBottom w:val="0"/>
          <w:divBdr>
            <w:top w:val="none" w:sz="0" w:space="0" w:color="auto"/>
            <w:left w:val="none" w:sz="0" w:space="0" w:color="auto"/>
            <w:bottom w:val="none" w:sz="0" w:space="0" w:color="auto"/>
            <w:right w:val="none" w:sz="0" w:space="0" w:color="auto"/>
          </w:divBdr>
        </w:div>
      </w:divsChild>
    </w:div>
    <w:div w:id="944966754">
      <w:bodyDiv w:val="1"/>
      <w:marLeft w:val="0"/>
      <w:marRight w:val="0"/>
      <w:marTop w:val="0"/>
      <w:marBottom w:val="0"/>
      <w:divBdr>
        <w:top w:val="none" w:sz="0" w:space="0" w:color="auto"/>
        <w:left w:val="none" w:sz="0" w:space="0" w:color="auto"/>
        <w:bottom w:val="none" w:sz="0" w:space="0" w:color="auto"/>
        <w:right w:val="none" w:sz="0" w:space="0" w:color="auto"/>
      </w:divBdr>
      <w:divsChild>
        <w:div w:id="1909338974">
          <w:marLeft w:val="0"/>
          <w:marRight w:val="0"/>
          <w:marTop w:val="0"/>
          <w:marBottom w:val="0"/>
          <w:divBdr>
            <w:top w:val="none" w:sz="0" w:space="0" w:color="auto"/>
            <w:left w:val="none" w:sz="0" w:space="0" w:color="auto"/>
            <w:bottom w:val="none" w:sz="0" w:space="0" w:color="auto"/>
            <w:right w:val="none" w:sz="0" w:space="0" w:color="auto"/>
          </w:divBdr>
        </w:div>
      </w:divsChild>
    </w:div>
    <w:div w:id="1169909439">
      <w:bodyDiv w:val="1"/>
      <w:marLeft w:val="0"/>
      <w:marRight w:val="0"/>
      <w:marTop w:val="0"/>
      <w:marBottom w:val="0"/>
      <w:divBdr>
        <w:top w:val="none" w:sz="0" w:space="0" w:color="auto"/>
        <w:left w:val="none" w:sz="0" w:space="0" w:color="auto"/>
        <w:bottom w:val="none" w:sz="0" w:space="0" w:color="auto"/>
        <w:right w:val="none" w:sz="0" w:space="0" w:color="auto"/>
      </w:divBdr>
      <w:divsChild>
        <w:div w:id="87387682">
          <w:marLeft w:val="0"/>
          <w:marRight w:val="0"/>
          <w:marTop w:val="0"/>
          <w:marBottom w:val="0"/>
          <w:divBdr>
            <w:top w:val="none" w:sz="0" w:space="0" w:color="auto"/>
            <w:left w:val="none" w:sz="0" w:space="0" w:color="auto"/>
            <w:bottom w:val="none" w:sz="0" w:space="0" w:color="auto"/>
            <w:right w:val="none" w:sz="0" w:space="0" w:color="auto"/>
          </w:divBdr>
        </w:div>
      </w:divsChild>
    </w:div>
    <w:div w:id="1263875035">
      <w:bodyDiv w:val="1"/>
      <w:marLeft w:val="0"/>
      <w:marRight w:val="0"/>
      <w:marTop w:val="0"/>
      <w:marBottom w:val="0"/>
      <w:divBdr>
        <w:top w:val="none" w:sz="0" w:space="0" w:color="auto"/>
        <w:left w:val="none" w:sz="0" w:space="0" w:color="auto"/>
        <w:bottom w:val="none" w:sz="0" w:space="0" w:color="auto"/>
        <w:right w:val="none" w:sz="0" w:space="0" w:color="auto"/>
      </w:divBdr>
      <w:divsChild>
        <w:div w:id="910389902">
          <w:marLeft w:val="0"/>
          <w:marRight w:val="0"/>
          <w:marTop w:val="0"/>
          <w:marBottom w:val="0"/>
          <w:divBdr>
            <w:top w:val="none" w:sz="0" w:space="0" w:color="auto"/>
            <w:left w:val="none" w:sz="0" w:space="0" w:color="auto"/>
            <w:bottom w:val="none" w:sz="0" w:space="0" w:color="auto"/>
            <w:right w:val="none" w:sz="0" w:space="0" w:color="auto"/>
          </w:divBdr>
        </w:div>
      </w:divsChild>
    </w:div>
    <w:div w:id="1295140011">
      <w:bodyDiv w:val="1"/>
      <w:marLeft w:val="0"/>
      <w:marRight w:val="0"/>
      <w:marTop w:val="0"/>
      <w:marBottom w:val="0"/>
      <w:divBdr>
        <w:top w:val="none" w:sz="0" w:space="0" w:color="auto"/>
        <w:left w:val="none" w:sz="0" w:space="0" w:color="auto"/>
        <w:bottom w:val="none" w:sz="0" w:space="0" w:color="auto"/>
        <w:right w:val="none" w:sz="0" w:space="0" w:color="auto"/>
      </w:divBdr>
      <w:divsChild>
        <w:div w:id="598295749">
          <w:marLeft w:val="0"/>
          <w:marRight w:val="0"/>
          <w:marTop w:val="0"/>
          <w:marBottom w:val="0"/>
          <w:divBdr>
            <w:top w:val="none" w:sz="0" w:space="0" w:color="auto"/>
            <w:left w:val="none" w:sz="0" w:space="0" w:color="auto"/>
            <w:bottom w:val="none" w:sz="0" w:space="0" w:color="auto"/>
            <w:right w:val="none" w:sz="0" w:space="0" w:color="auto"/>
          </w:divBdr>
        </w:div>
      </w:divsChild>
    </w:div>
    <w:div w:id="1308708977">
      <w:bodyDiv w:val="1"/>
      <w:marLeft w:val="0"/>
      <w:marRight w:val="0"/>
      <w:marTop w:val="0"/>
      <w:marBottom w:val="0"/>
      <w:divBdr>
        <w:top w:val="none" w:sz="0" w:space="0" w:color="auto"/>
        <w:left w:val="none" w:sz="0" w:space="0" w:color="auto"/>
        <w:bottom w:val="none" w:sz="0" w:space="0" w:color="auto"/>
        <w:right w:val="none" w:sz="0" w:space="0" w:color="auto"/>
      </w:divBdr>
      <w:divsChild>
        <w:div w:id="1590119475">
          <w:marLeft w:val="0"/>
          <w:marRight w:val="0"/>
          <w:marTop w:val="0"/>
          <w:marBottom w:val="0"/>
          <w:divBdr>
            <w:top w:val="none" w:sz="0" w:space="0" w:color="auto"/>
            <w:left w:val="none" w:sz="0" w:space="0" w:color="auto"/>
            <w:bottom w:val="none" w:sz="0" w:space="0" w:color="auto"/>
            <w:right w:val="none" w:sz="0" w:space="0" w:color="auto"/>
          </w:divBdr>
        </w:div>
      </w:divsChild>
    </w:div>
    <w:div w:id="1421874834">
      <w:bodyDiv w:val="1"/>
      <w:marLeft w:val="0"/>
      <w:marRight w:val="0"/>
      <w:marTop w:val="0"/>
      <w:marBottom w:val="0"/>
      <w:divBdr>
        <w:top w:val="none" w:sz="0" w:space="0" w:color="auto"/>
        <w:left w:val="none" w:sz="0" w:space="0" w:color="auto"/>
        <w:bottom w:val="none" w:sz="0" w:space="0" w:color="auto"/>
        <w:right w:val="none" w:sz="0" w:space="0" w:color="auto"/>
      </w:divBdr>
      <w:divsChild>
        <w:div w:id="303698257">
          <w:marLeft w:val="0"/>
          <w:marRight w:val="0"/>
          <w:marTop w:val="0"/>
          <w:marBottom w:val="0"/>
          <w:divBdr>
            <w:top w:val="none" w:sz="0" w:space="0" w:color="auto"/>
            <w:left w:val="none" w:sz="0" w:space="0" w:color="auto"/>
            <w:bottom w:val="none" w:sz="0" w:space="0" w:color="auto"/>
            <w:right w:val="none" w:sz="0" w:space="0" w:color="auto"/>
          </w:divBdr>
        </w:div>
      </w:divsChild>
    </w:div>
    <w:div w:id="1522745482">
      <w:bodyDiv w:val="1"/>
      <w:marLeft w:val="0"/>
      <w:marRight w:val="0"/>
      <w:marTop w:val="0"/>
      <w:marBottom w:val="0"/>
      <w:divBdr>
        <w:top w:val="none" w:sz="0" w:space="0" w:color="auto"/>
        <w:left w:val="none" w:sz="0" w:space="0" w:color="auto"/>
        <w:bottom w:val="none" w:sz="0" w:space="0" w:color="auto"/>
        <w:right w:val="none" w:sz="0" w:space="0" w:color="auto"/>
      </w:divBdr>
      <w:divsChild>
        <w:div w:id="1619221666">
          <w:marLeft w:val="0"/>
          <w:marRight w:val="0"/>
          <w:marTop w:val="0"/>
          <w:marBottom w:val="0"/>
          <w:divBdr>
            <w:top w:val="none" w:sz="0" w:space="0" w:color="auto"/>
            <w:left w:val="none" w:sz="0" w:space="0" w:color="auto"/>
            <w:bottom w:val="none" w:sz="0" w:space="0" w:color="auto"/>
            <w:right w:val="none" w:sz="0" w:space="0" w:color="auto"/>
          </w:divBdr>
        </w:div>
      </w:divsChild>
    </w:div>
    <w:div w:id="1553809309">
      <w:bodyDiv w:val="1"/>
      <w:marLeft w:val="0"/>
      <w:marRight w:val="0"/>
      <w:marTop w:val="0"/>
      <w:marBottom w:val="0"/>
      <w:divBdr>
        <w:top w:val="none" w:sz="0" w:space="0" w:color="auto"/>
        <w:left w:val="none" w:sz="0" w:space="0" w:color="auto"/>
        <w:bottom w:val="none" w:sz="0" w:space="0" w:color="auto"/>
        <w:right w:val="none" w:sz="0" w:space="0" w:color="auto"/>
      </w:divBdr>
      <w:divsChild>
        <w:div w:id="1662925010">
          <w:marLeft w:val="0"/>
          <w:marRight w:val="0"/>
          <w:marTop w:val="0"/>
          <w:marBottom w:val="0"/>
          <w:divBdr>
            <w:top w:val="none" w:sz="0" w:space="0" w:color="auto"/>
            <w:left w:val="none" w:sz="0" w:space="0" w:color="auto"/>
            <w:bottom w:val="none" w:sz="0" w:space="0" w:color="auto"/>
            <w:right w:val="none" w:sz="0" w:space="0" w:color="auto"/>
          </w:divBdr>
        </w:div>
      </w:divsChild>
    </w:div>
    <w:div w:id="1759136038">
      <w:bodyDiv w:val="1"/>
      <w:marLeft w:val="0"/>
      <w:marRight w:val="0"/>
      <w:marTop w:val="0"/>
      <w:marBottom w:val="0"/>
      <w:divBdr>
        <w:top w:val="none" w:sz="0" w:space="0" w:color="auto"/>
        <w:left w:val="none" w:sz="0" w:space="0" w:color="auto"/>
        <w:bottom w:val="none" w:sz="0" w:space="0" w:color="auto"/>
        <w:right w:val="none" w:sz="0" w:space="0" w:color="auto"/>
      </w:divBdr>
      <w:divsChild>
        <w:div w:id="1727416928">
          <w:marLeft w:val="0"/>
          <w:marRight w:val="0"/>
          <w:marTop w:val="0"/>
          <w:marBottom w:val="0"/>
          <w:divBdr>
            <w:top w:val="none" w:sz="0" w:space="0" w:color="auto"/>
            <w:left w:val="none" w:sz="0" w:space="0" w:color="auto"/>
            <w:bottom w:val="none" w:sz="0" w:space="0" w:color="auto"/>
            <w:right w:val="none" w:sz="0" w:space="0" w:color="auto"/>
          </w:divBdr>
        </w:div>
      </w:divsChild>
    </w:div>
    <w:div w:id="1828741054">
      <w:bodyDiv w:val="1"/>
      <w:marLeft w:val="0"/>
      <w:marRight w:val="0"/>
      <w:marTop w:val="0"/>
      <w:marBottom w:val="0"/>
      <w:divBdr>
        <w:top w:val="none" w:sz="0" w:space="0" w:color="auto"/>
        <w:left w:val="none" w:sz="0" w:space="0" w:color="auto"/>
        <w:bottom w:val="none" w:sz="0" w:space="0" w:color="auto"/>
        <w:right w:val="none" w:sz="0" w:space="0" w:color="auto"/>
      </w:divBdr>
      <w:divsChild>
        <w:div w:id="152141702">
          <w:marLeft w:val="0"/>
          <w:marRight w:val="0"/>
          <w:marTop w:val="0"/>
          <w:marBottom w:val="0"/>
          <w:divBdr>
            <w:top w:val="none" w:sz="0" w:space="0" w:color="auto"/>
            <w:left w:val="none" w:sz="0" w:space="0" w:color="auto"/>
            <w:bottom w:val="none" w:sz="0" w:space="0" w:color="auto"/>
            <w:right w:val="none" w:sz="0" w:space="0" w:color="auto"/>
          </w:divBdr>
        </w:div>
      </w:divsChild>
    </w:div>
    <w:div w:id="1904481748">
      <w:bodyDiv w:val="1"/>
      <w:marLeft w:val="0"/>
      <w:marRight w:val="0"/>
      <w:marTop w:val="0"/>
      <w:marBottom w:val="0"/>
      <w:divBdr>
        <w:top w:val="none" w:sz="0" w:space="0" w:color="auto"/>
        <w:left w:val="none" w:sz="0" w:space="0" w:color="auto"/>
        <w:bottom w:val="none" w:sz="0" w:space="0" w:color="auto"/>
        <w:right w:val="none" w:sz="0" w:space="0" w:color="auto"/>
      </w:divBdr>
      <w:divsChild>
        <w:div w:id="1116830805">
          <w:marLeft w:val="0"/>
          <w:marRight w:val="0"/>
          <w:marTop w:val="0"/>
          <w:marBottom w:val="0"/>
          <w:divBdr>
            <w:top w:val="none" w:sz="0" w:space="0" w:color="auto"/>
            <w:left w:val="none" w:sz="0" w:space="0" w:color="auto"/>
            <w:bottom w:val="none" w:sz="0" w:space="0" w:color="auto"/>
            <w:right w:val="none" w:sz="0" w:space="0" w:color="auto"/>
          </w:divBdr>
        </w:div>
      </w:divsChild>
    </w:div>
    <w:div w:id="1919553089">
      <w:bodyDiv w:val="1"/>
      <w:marLeft w:val="0"/>
      <w:marRight w:val="0"/>
      <w:marTop w:val="0"/>
      <w:marBottom w:val="0"/>
      <w:divBdr>
        <w:top w:val="none" w:sz="0" w:space="0" w:color="auto"/>
        <w:left w:val="none" w:sz="0" w:space="0" w:color="auto"/>
        <w:bottom w:val="none" w:sz="0" w:space="0" w:color="auto"/>
        <w:right w:val="none" w:sz="0" w:space="0" w:color="auto"/>
      </w:divBdr>
      <w:divsChild>
        <w:div w:id="1515725539">
          <w:marLeft w:val="0"/>
          <w:marRight w:val="0"/>
          <w:marTop w:val="0"/>
          <w:marBottom w:val="0"/>
          <w:divBdr>
            <w:top w:val="none" w:sz="0" w:space="0" w:color="auto"/>
            <w:left w:val="none" w:sz="0" w:space="0" w:color="auto"/>
            <w:bottom w:val="none" w:sz="0" w:space="0" w:color="auto"/>
            <w:right w:val="none" w:sz="0" w:space="0" w:color="auto"/>
          </w:divBdr>
        </w:div>
      </w:divsChild>
    </w:div>
    <w:div w:id="2061589820">
      <w:bodyDiv w:val="1"/>
      <w:marLeft w:val="0"/>
      <w:marRight w:val="0"/>
      <w:marTop w:val="0"/>
      <w:marBottom w:val="0"/>
      <w:divBdr>
        <w:top w:val="none" w:sz="0" w:space="0" w:color="auto"/>
        <w:left w:val="none" w:sz="0" w:space="0" w:color="auto"/>
        <w:bottom w:val="none" w:sz="0" w:space="0" w:color="auto"/>
        <w:right w:val="none" w:sz="0" w:space="0" w:color="auto"/>
      </w:divBdr>
      <w:divsChild>
        <w:div w:id="1309286605">
          <w:marLeft w:val="0"/>
          <w:marRight w:val="0"/>
          <w:marTop w:val="0"/>
          <w:marBottom w:val="0"/>
          <w:divBdr>
            <w:top w:val="none" w:sz="0" w:space="0" w:color="auto"/>
            <w:left w:val="none" w:sz="0" w:space="0" w:color="auto"/>
            <w:bottom w:val="none" w:sz="0" w:space="0" w:color="auto"/>
            <w:right w:val="none" w:sz="0" w:space="0" w:color="auto"/>
          </w:divBdr>
        </w:div>
      </w:divsChild>
    </w:div>
    <w:div w:id="2086567462">
      <w:bodyDiv w:val="1"/>
      <w:marLeft w:val="0"/>
      <w:marRight w:val="0"/>
      <w:marTop w:val="0"/>
      <w:marBottom w:val="0"/>
      <w:divBdr>
        <w:top w:val="none" w:sz="0" w:space="0" w:color="auto"/>
        <w:left w:val="none" w:sz="0" w:space="0" w:color="auto"/>
        <w:bottom w:val="none" w:sz="0" w:space="0" w:color="auto"/>
        <w:right w:val="none" w:sz="0" w:space="0" w:color="auto"/>
      </w:divBdr>
      <w:divsChild>
        <w:div w:id="1868830404">
          <w:marLeft w:val="0"/>
          <w:marRight w:val="0"/>
          <w:marTop w:val="0"/>
          <w:marBottom w:val="0"/>
          <w:divBdr>
            <w:top w:val="none" w:sz="0" w:space="0" w:color="auto"/>
            <w:left w:val="none" w:sz="0" w:space="0" w:color="auto"/>
            <w:bottom w:val="none" w:sz="0" w:space="0" w:color="auto"/>
            <w:right w:val="none" w:sz="0" w:space="0" w:color="auto"/>
          </w:divBdr>
        </w:div>
      </w:divsChild>
    </w:div>
    <w:div w:id="2139909890">
      <w:bodyDiv w:val="1"/>
      <w:marLeft w:val="0"/>
      <w:marRight w:val="0"/>
      <w:marTop w:val="0"/>
      <w:marBottom w:val="0"/>
      <w:divBdr>
        <w:top w:val="none" w:sz="0" w:space="0" w:color="auto"/>
        <w:left w:val="none" w:sz="0" w:space="0" w:color="auto"/>
        <w:bottom w:val="none" w:sz="0" w:space="0" w:color="auto"/>
        <w:right w:val="none" w:sz="0" w:space="0" w:color="auto"/>
      </w:divBdr>
      <w:divsChild>
        <w:div w:id="6467869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5C08780-9FC5-42B1-AEC7-C395B7AEB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8</Pages>
  <Words>3106</Words>
  <Characters>17709</Characters>
  <Application>Microsoft Office Word</Application>
  <DocSecurity>0</DocSecurity>
  <Lines>147</Lines>
  <Paragraphs>41</Paragraphs>
  <ScaleCrop>false</ScaleCrop>
  <Company>技术维护组</Company>
  <LinksUpToDate>false</LinksUpToDate>
  <CharactersWithSpaces>20774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田茂友</cp:lastModifiedBy>
  <cp:revision>135</cp:revision>
  <cp:lastPrinted>2019-09-04T03:03:00Z</cp:lastPrinted>
  <dcterms:created xsi:type="dcterms:W3CDTF">2017-10-07T20:41:00Z</dcterms:created>
  <dcterms:modified xsi:type="dcterms:W3CDTF">2019-09-09T03:36:00Z</dcterms:modified>
</cp:coreProperties>
</file>